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555D876B"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69255F">
        <w:rPr>
          <w:rFonts w:ascii="Arial" w:hAnsi="Arial" w:cs="Arial"/>
          <w:sz w:val="20"/>
          <w:szCs w:val="20"/>
        </w:rPr>
        <w:t>12.</w:t>
      </w:r>
      <w:r w:rsidR="0001389F">
        <w:rPr>
          <w:rFonts w:ascii="Arial" w:hAnsi="Arial" w:cs="Arial"/>
          <w:sz w:val="20"/>
          <w:szCs w:val="20"/>
        </w:rPr>
        <w:t>2</w:t>
      </w:r>
      <w:r w:rsidR="009E4F08" w:rsidRPr="0011730C">
        <w:rPr>
          <w:rFonts w:ascii="Arial" w:hAnsi="Arial" w:cs="Arial"/>
          <w:sz w:val="20"/>
          <w:szCs w:val="20"/>
        </w:rPr>
        <w:t>.202</w:t>
      </w:r>
      <w:r w:rsidR="0001389F">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Pr="0001389F" w:rsidRDefault="003D6FF2" w:rsidP="004C69C5">
      <w:pPr>
        <w:tabs>
          <w:tab w:val="center" w:pos="4962"/>
        </w:tabs>
        <w:jc w:val="center"/>
        <w:rPr>
          <w:rFonts w:ascii="Arial" w:eastAsia="Batang" w:hAnsi="Arial" w:cs="Arial"/>
          <w:sz w:val="22"/>
          <w:szCs w:val="22"/>
          <w:lang w:eastAsia="ko-KR"/>
        </w:rPr>
      </w:pPr>
      <w:r w:rsidRPr="0001389F">
        <w:rPr>
          <w:rFonts w:ascii="Arial" w:eastAsia="Batang" w:hAnsi="Arial" w:cs="Arial"/>
          <w:sz w:val="22"/>
          <w:szCs w:val="22"/>
          <w:lang w:eastAsia="ko-KR"/>
        </w:rPr>
        <w:t xml:space="preserve">Razpisna dokumentacija za oddajo javnega naročila </w:t>
      </w:r>
    </w:p>
    <w:p w14:paraId="36671451" w14:textId="096AC489" w:rsidR="003D6FF2" w:rsidRPr="0001389F" w:rsidRDefault="004C69C5" w:rsidP="004C69C5">
      <w:pPr>
        <w:tabs>
          <w:tab w:val="center" w:pos="4962"/>
        </w:tabs>
        <w:jc w:val="center"/>
        <w:rPr>
          <w:rFonts w:ascii="Arial" w:eastAsia="Batang" w:hAnsi="Arial" w:cs="Arial"/>
          <w:sz w:val="22"/>
          <w:szCs w:val="22"/>
          <w:lang w:eastAsia="ko-KR"/>
        </w:rPr>
      </w:pPr>
      <w:r w:rsidRPr="0001389F">
        <w:rPr>
          <w:rFonts w:ascii="Arial" w:eastAsia="Batang" w:hAnsi="Arial" w:cs="Arial"/>
          <w:sz w:val="22"/>
          <w:szCs w:val="22"/>
          <w:lang w:eastAsia="ko-KR"/>
        </w:rPr>
        <w:t>po odprtem postopku (40. člen ZJN-3)</w:t>
      </w:r>
    </w:p>
    <w:p w14:paraId="2B83277E" w14:textId="77777777" w:rsidR="003D6FF2" w:rsidRPr="0001389F" w:rsidRDefault="003D6FF2" w:rsidP="004C69C5">
      <w:pPr>
        <w:tabs>
          <w:tab w:val="center" w:pos="4962"/>
        </w:tabs>
        <w:jc w:val="center"/>
        <w:rPr>
          <w:rFonts w:ascii="Arial" w:eastAsia="Batang" w:hAnsi="Arial" w:cs="Arial"/>
          <w:sz w:val="22"/>
          <w:szCs w:val="22"/>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41D8CDE8" w14:textId="2464ABE8" w:rsidR="00210639" w:rsidRPr="00B143F3" w:rsidRDefault="0001389F" w:rsidP="00210639">
      <w:pPr>
        <w:jc w:val="center"/>
        <w:rPr>
          <w:rFonts w:ascii="Arial" w:hAnsi="Arial" w:cs="Arial"/>
          <w:b/>
          <w:lang w:val="pl-PL"/>
        </w:rPr>
      </w:pPr>
      <w:r>
        <w:rPr>
          <w:rFonts w:ascii="Arial" w:hAnsi="Arial" w:cs="Arial"/>
          <w:b/>
          <w:lang w:val="pl-PL"/>
        </w:rPr>
        <w:t xml:space="preserve">Svetovanje s področja integracije </w:t>
      </w:r>
      <w:r w:rsidR="00BE7E5A">
        <w:rPr>
          <w:rFonts w:ascii="Arial" w:hAnsi="Arial" w:cs="Arial"/>
          <w:b/>
          <w:lang w:val="pl-PL"/>
        </w:rPr>
        <w:t>družb</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08724821" w:rsidR="00E84907" w:rsidRPr="000F7FD0" w:rsidRDefault="004F033D" w:rsidP="00366E97">
            <w:pPr>
              <w:rPr>
                <w:rFonts w:ascii="Arial" w:hAnsi="Arial" w:cs="Arial"/>
                <w:sz w:val="20"/>
                <w:szCs w:val="20"/>
              </w:rPr>
            </w:pPr>
            <w:r w:rsidRPr="000F7FD0">
              <w:rPr>
                <w:rFonts w:ascii="Arial" w:hAnsi="Arial" w:cs="Arial"/>
                <w:sz w:val="20"/>
                <w:szCs w:val="20"/>
              </w:rPr>
              <w:t>Dean Čerin</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734073" w:rsidRDefault="00ED2DDF">
          <w:pPr>
            <w:pStyle w:val="NaslovTOC"/>
            <w:rPr>
              <w:rFonts w:ascii="Arial" w:hAnsi="Arial" w:cs="Arial"/>
              <w:color w:val="auto"/>
              <w:sz w:val="20"/>
              <w:szCs w:val="20"/>
            </w:rPr>
          </w:pPr>
          <w:r w:rsidRPr="00734073">
            <w:rPr>
              <w:rFonts w:ascii="Arial" w:hAnsi="Arial" w:cs="Arial"/>
              <w:color w:val="auto"/>
              <w:sz w:val="20"/>
              <w:szCs w:val="20"/>
            </w:rPr>
            <w:t>KAZALO</w:t>
          </w:r>
        </w:p>
        <w:p w14:paraId="4B99501D" w14:textId="77777777" w:rsidR="009D3B9B" w:rsidRPr="00734073" w:rsidRDefault="009D3B9B" w:rsidP="009D3B9B">
          <w:pPr>
            <w:rPr>
              <w:rFonts w:ascii="Arial" w:hAnsi="Arial" w:cs="Arial"/>
              <w:sz w:val="20"/>
              <w:szCs w:val="20"/>
              <w:lang w:eastAsia="en-US"/>
            </w:rPr>
          </w:pPr>
        </w:p>
        <w:p w14:paraId="45F4F34D" w14:textId="0E4A5F5C" w:rsidR="00734073" w:rsidRPr="00734073" w:rsidRDefault="00B27DF1"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r w:rsidRPr="00734073">
            <w:rPr>
              <w:rFonts w:ascii="Arial" w:hAnsi="Arial" w:cs="Arial"/>
              <w:b w:val="0"/>
              <w:sz w:val="20"/>
              <w:szCs w:val="20"/>
            </w:rPr>
            <w:fldChar w:fldCharType="begin"/>
          </w:r>
          <w:r w:rsidR="004A0665" w:rsidRPr="00734073">
            <w:rPr>
              <w:rFonts w:ascii="Arial" w:hAnsi="Arial" w:cs="Arial"/>
              <w:b w:val="0"/>
              <w:sz w:val="20"/>
              <w:szCs w:val="20"/>
            </w:rPr>
            <w:instrText xml:space="preserve"> TOC \o "1-3" \h \z \u </w:instrText>
          </w:r>
          <w:r w:rsidRPr="00734073">
            <w:rPr>
              <w:rFonts w:ascii="Arial" w:hAnsi="Arial" w:cs="Arial"/>
              <w:b w:val="0"/>
              <w:sz w:val="20"/>
              <w:szCs w:val="20"/>
            </w:rPr>
            <w:fldChar w:fldCharType="separate"/>
          </w:r>
          <w:hyperlink w:anchor="_Toc222305640" w:history="1">
            <w:r w:rsidR="00734073" w:rsidRPr="00734073">
              <w:rPr>
                <w:rStyle w:val="Hiperpovezava"/>
                <w:rFonts w:ascii="Arial" w:hAnsi="Arial" w:cs="Arial"/>
                <w:noProof/>
              </w:rPr>
              <w:t>Osnovni podatki o naročilu</w:t>
            </w:r>
            <w:r w:rsidR="00734073" w:rsidRPr="00734073">
              <w:rPr>
                <w:rFonts w:ascii="Arial" w:hAnsi="Arial" w:cs="Arial"/>
                <w:noProof/>
                <w:webHidden/>
              </w:rPr>
              <w:tab/>
            </w:r>
            <w:r w:rsidR="00734073" w:rsidRPr="00734073">
              <w:rPr>
                <w:rFonts w:ascii="Arial" w:hAnsi="Arial" w:cs="Arial"/>
                <w:noProof/>
                <w:webHidden/>
              </w:rPr>
              <w:fldChar w:fldCharType="begin"/>
            </w:r>
            <w:r w:rsidR="00734073" w:rsidRPr="00734073">
              <w:rPr>
                <w:rFonts w:ascii="Arial" w:hAnsi="Arial" w:cs="Arial"/>
                <w:noProof/>
                <w:webHidden/>
              </w:rPr>
              <w:instrText xml:space="preserve"> PAGEREF _Toc222305640 \h </w:instrText>
            </w:r>
            <w:r w:rsidR="00734073" w:rsidRPr="00734073">
              <w:rPr>
                <w:rFonts w:ascii="Arial" w:hAnsi="Arial" w:cs="Arial"/>
                <w:noProof/>
                <w:webHidden/>
              </w:rPr>
            </w:r>
            <w:r w:rsidR="00734073" w:rsidRPr="00734073">
              <w:rPr>
                <w:rFonts w:ascii="Arial" w:hAnsi="Arial" w:cs="Arial"/>
                <w:noProof/>
                <w:webHidden/>
              </w:rPr>
              <w:fldChar w:fldCharType="separate"/>
            </w:r>
            <w:r w:rsidR="00734073">
              <w:rPr>
                <w:rFonts w:ascii="Arial" w:hAnsi="Arial" w:cs="Arial"/>
                <w:noProof/>
                <w:webHidden/>
              </w:rPr>
              <w:t>4</w:t>
            </w:r>
            <w:r w:rsidR="00734073" w:rsidRPr="00734073">
              <w:rPr>
                <w:rFonts w:ascii="Arial" w:hAnsi="Arial" w:cs="Arial"/>
                <w:noProof/>
                <w:webHidden/>
              </w:rPr>
              <w:fldChar w:fldCharType="end"/>
            </w:r>
          </w:hyperlink>
        </w:p>
        <w:p w14:paraId="6126A4BE" w14:textId="6586F7A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1" w:history="1">
            <w:r w:rsidRPr="00734073">
              <w:rPr>
                <w:rStyle w:val="Hiperpovezava"/>
                <w:rFonts w:ascii="Arial" w:hAnsi="Arial" w:cs="Arial"/>
                <w:noProof/>
              </w:rPr>
              <w:t>Ponudnik</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5</w:t>
            </w:r>
            <w:r w:rsidRPr="00734073">
              <w:rPr>
                <w:rFonts w:ascii="Arial" w:hAnsi="Arial" w:cs="Arial"/>
                <w:noProof/>
                <w:webHidden/>
              </w:rPr>
              <w:fldChar w:fldCharType="end"/>
            </w:r>
          </w:hyperlink>
        </w:p>
        <w:p w14:paraId="228AE9B6" w14:textId="4C2DBB55"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2" w:history="1">
            <w:r w:rsidRPr="00734073">
              <w:rPr>
                <w:rStyle w:val="Hiperpovezava"/>
                <w:rFonts w:ascii="Arial" w:hAnsi="Arial" w:cs="Arial"/>
                <w:noProof/>
              </w:rPr>
              <w:t>Rok in način predložitve ponudbe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_Toc222305642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5</w:t>
            </w:r>
            <w:r w:rsidRPr="00734073">
              <w:rPr>
                <w:rFonts w:ascii="Arial" w:hAnsi="Arial" w:cs="Arial"/>
                <w:noProof/>
                <w:webHidden/>
              </w:rPr>
              <w:fldChar w:fldCharType="end"/>
            </w:r>
          </w:hyperlink>
        </w:p>
        <w:p w14:paraId="4634B90B" w14:textId="57E5530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3" w:history="1">
            <w:r w:rsidRPr="00734073">
              <w:rPr>
                <w:rStyle w:val="Hiperpovezava"/>
                <w:rFonts w:ascii="Arial" w:hAnsi="Arial" w:cs="Arial"/>
                <w:noProof/>
              </w:rPr>
              <w:t>Čas in kraj odpiranja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6</w:t>
            </w:r>
            <w:r w:rsidRPr="00734073">
              <w:rPr>
                <w:rFonts w:ascii="Arial" w:hAnsi="Arial" w:cs="Arial"/>
                <w:noProof/>
                <w:webHidden/>
              </w:rPr>
              <w:fldChar w:fldCharType="end"/>
            </w:r>
          </w:hyperlink>
        </w:p>
        <w:p w14:paraId="6FABB13C" w14:textId="6B518C0B"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4" w:history="1">
            <w:r w:rsidRPr="00734073">
              <w:rPr>
                <w:rStyle w:val="Hiperpovezava"/>
                <w:rFonts w:ascii="Arial" w:hAnsi="Arial" w:cs="Arial"/>
                <w:noProof/>
              </w:rPr>
              <w:t>Ugotavljanje sposobnosti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6</w:t>
            </w:r>
            <w:r w:rsidRPr="00734073">
              <w:rPr>
                <w:rFonts w:ascii="Arial" w:hAnsi="Arial" w:cs="Arial"/>
                <w:noProof/>
                <w:webHidden/>
              </w:rPr>
              <w:fldChar w:fldCharType="end"/>
            </w:r>
          </w:hyperlink>
        </w:p>
        <w:p w14:paraId="1FE7A9CA" w14:textId="06C9D7B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7" w:history="1">
            <w:r w:rsidRPr="00734073">
              <w:rPr>
                <w:rStyle w:val="Hiperpovezava"/>
                <w:rFonts w:ascii="Arial" w:hAnsi="Arial" w:cs="Arial"/>
                <w:noProof/>
              </w:rPr>
              <w:t>Finančna zavarovanja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_Toc222305647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15697D7B" w14:textId="3CCD96D2"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8" w:history="1">
            <w:r w:rsidRPr="00734073">
              <w:rPr>
                <w:rStyle w:val="Hiperpovezava"/>
                <w:rFonts w:ascii="Arial" w:eastAsia="SimSun" w:hAnsi="Arial" w:cs="Arial"/>
                <w:noProof/>
                <w:lang w:eastAsia="x-none"/>
              </w:rPr>
              <w:t>Drugi</w:t>
            </w:r>
            <w:r w:rsidRPr="00734073">
              <w:rPr>
                <w:rStyle w:val="Hiperpovezava"/>
                <w:rFonts w:ascii="Arial" w:eastAsia="SimSun" w:hAnsi="Arial" w:cs="Arial"/>
                <w:noProof/>
                <w:lang w:val="x-none" w:eastAsia="x-none"/>
              </w:rPr>
              <w:t xml:space="preserve"> pogoji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_Toc222305648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0AFF9C06" w14:textId="7CD6BB4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9" w:history="1">
            <w:r w:rsidRPr="00734073">
              <w:rPr>
                <w:rStyle w:val="Hiperpovezava"/>
                <w:rFonts w:ascii="Arial" w:hAnsi="Arial" w:cs="Arial"/>
                <w:noProof/>
              </w:rPr>
              <w:t>Obseg naročila in tehnične zahteve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_Toc222305649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0B113879" w14:textId="1402986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50" w:history="1">
            <w:r w:rsidRPr="00734073">
              <w:rPr>
                <w:rStyle w:val="Hiperpovezava"/>
                <w:rFonts w:ascii="Arial" w:hAnsi="Arial" w:cs="Arial"/>
                <w:noProof/>
              </w:rPr>
              <w:t>Merilo za ocenjevanje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_Toc222305650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13</w:t>
            </w:r>
            <w:r w:rsidRPr="00734073">
              <w:rPr>
                <w:rFonts w:ascii="Arial" w:hAnsi="Arial" w:cs="Arial"/>
                <w:noProof/>
                <w:webHidden/>
              </w:rPr>
              <w:fldChar w:fldCharType="end"/>
            </w:r>
          </w:hyperlink>
        </w:p>
        <w:p w14:paraId="2EB02677" w14:textId="5A1147DB"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51" w:history="1">
            <w:r w:rsidRPr="00734073">
              <w:rPr>
                <w:rStyle w:val="Hiperpovezava"/>
                <w:rFonts w:ascii="Arial" w:hAnsi="Arial" w:cs="Arial"/>
                <w:noProof/>
              </w:rPr>
              <w:t>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_Toc222305651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14</w:t>
            </w:r>
            <w:r w:rsidRPr="00734073">
              <w:rPr>
                <w:rFonts w:ascii="Arial" w:hAnsi="Arial" w:cs="Arial"/>
                <w:noProof/>
                <w:webHidden/>
              </w:rPr>
              <w:fldChar w:fldCharType="end"/>
            </w:r>
          </w:hyperlink>
        </w:p>
        <w:p w14:paraId="368B75D2" w14:textId="35EB4364"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3" w:history="1">
            <w:r w:rsidRPr="00734073">
              <w:rPr>
                <w:rStyle w:val="Hiperpovezava"/>
                <w:rFonts w:ascii="Arial" w:eastAsia="SimSun" w:hAnsi="Arial" w:cs="Arial"/>
                <w:noProof/>
                <w:lang w:val="x-none" w:eastAsia="x-none"/>
              </w:rPr>
              <w:t>Skupna 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16</w:t>
            </w:r>
            <w:r w:rsidRPr="00734073">
              <w:rPr>
                <w:rFonts w:ascii="Arial" w:hAnsi="Arial" w:cs="Arial"/>
                <w:noProof/>
                <w:webHidden/>
              </w:rPr>
              <w:fldChar w:fldCharType="end"/>
            </w:r>
          </w:hyperlink>
        </w:p>
        <w:p w14:paraId="1F33CD96" w14:textId="14E6ED0D"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4" w:history="1">
            <w:r w:rsidRPr="00734073">
              <w:rPr>
                <w:rStyle w:val="Hiperpovezava"/>
                <w:rFonts w:ascii="Arial" w:eastAsia="SimSun" w:hAnsi="Arial" w:cs="Arial"/>
                <w:noProof/>
                <w:lang w:val="x-none" w:eastAsia="x-none"/>
              </w:rPr>
              <w:t>Ponudba s podizvajalci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16</w:t>
            </w:r>
            <w:r w:rsidRPr="00734073">
              <w:rPr>
                <w:rFonts w:ascii="Arial" w:hAnsi="Arial" w:cs="Arial"/>
                <w:noProof/>
                <w:webHidden/>
              </w:rPr>
              <w:fldChar w:fldCharType="end"/>
            </w:r>
          </w:hyperlink>
        </w:p>
        <w:p w14:paraId="2162B43C" w14:textId="581F98F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5" w:history="1">
            <w:r w:rsidRPr="00734073">
              <w:rPr>
                <w:rStyle w:val="Hiperpovezava"/>
                <w:rFonts w:ascii="Arial" w:eastAsia="SimSun" w:hAnsi="Arial" w:cs="Arial"/>
                <w:noProof/>
                <w:lang w:val="x-none" w:eastAsia="x-none"/>
              </w:rPr>
              <w:t>Tuji ponudnik</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_Toc222305665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62A912E0" w14:textId="7E76B1F4"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6" w:history="1">
            <w:r w:rsidRPr="00734073">
              <w:rPr>
                <w:rStyle w:val="Hiperpovezava"/>
                <w:rFonts w:ascii="Arial" w:eastAsia="SimSun" w:hAnsi="Arial" w:cs="Arial"/>
                <w:noProof/>
                <w:lang w:val="x-none" w:eastAsia="x-none"/>
              </w:rPr>
              <w:t>Neobičajno nizka 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_Toc222305666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0B45F43E" w14:textId="5083CF33"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7" w:history="1">
            <w:r w:rsidRPr="00734073">
              <w:rPr>
                <w:rStyle w:val="Hiperpovezava"/>
                <w:rFonts w:ascii="Arial" w:eastAsia="SimSun" w:hAnsi="Arial" w:cs="Arial"/>
                <w:noProof/>
                <w:shd w:val="clear" w:color="auto" w:fill="FFFFFF"/>
                <w:lang w:val="x-none" w:eastAsia="x-none"/>
              </w:rPr>
              <w:t>Pregled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_Toc222305667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15B7B256" w14:textId="770C783C"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8" w:history="1">
            <w:r w:rsidRPr="00734073">
              <w:rPr>
                <w:rStyle w:val="Hiperpovezava"/>
                <w:rFonts w:ascii="Arial" w:eastAsia="SimSun" w:hAnsi="Arial" w:cs="Arial"/>
                <w:noProof/>
                <w:shd w:val="clear" w:color="auto" w:fill="FFFFFF"/>
                <w:lang w:eastAsia="x-none"/>
              </w:rPr>
              <w:t>Dopustne</w:t>
            </w:r>
            <w:r w:rsidRPr="00734073">
              <w:rPr>
                <w:rStyle w:val="Hiperpovezava"/>
                <w:rFonts w:ascii="Arial" w:eastAsia="SimSun" w:hAnsi="Arial" w:cs="Arial"/>
                <w:noProof/>
                <w:shd w:val="clear" w:color="auto" w:fill="FFFFFF"/>
                <w:lang w:val="x-none" w:eastAsia="x-none"/>
              </w:rPr>
              <w:t xml:space="preserve"> dopolnitve in popravki ponudbe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_Toc222305668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18</w:t>
            </w:r>
            <w:r w:rsidRPr="00734073">
              <w:rPr>
                <w:rFonts w:ascii="Arial" w:hAnsi="Arial" w:cs="Arial"/>
                <w:noProof/>
                <w:webHidden/>
              </w:rPr>
              <w:fldChar w:fldCharType="end"/>
            </w:r>
          </w:hyperlink>
        </w:p>
        <w:p w14:paraId="43414F7B" w14:textId="6C903F31"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9" w:history="1">
            <w:r w:rsidRPr="00734073">
              <w:rPr>
                <w:rStyle w:val="Hiperpovezava"/>
                <w:rFonts w:ascii="Arial" w:eastAsia="SimSun" w:hAnsi="Arial" w:cs="Arial"/>
                <w:noProof/>
                <w:lang w:val="x-none" w:eastAsia="x-none"/>
              </w:rPr>
              <w:t>Oddaja javnega naročila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_Toc222305669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18</w:t>
            </w:r>
            <w:r w:rsidRPr="00734073">
              <w:rPr>
                <w:rFonts w:ascii="Arial" w:hAnsi="Arial" w:cs="Arial"/>
                <w:noProof/>
                <w:webHidden/>
              </w:rPr>
              <w:fldChar w:fldCharType="end"/>
            </w:r>
          </w:hyperlink>
        </w:p>
        <w:p w14:paraId="3B92EB0A" w14:textId="2FEFAD9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0" w:history="1">
            <w:r w:rsidRPr="00734073">
              <w:rPr>
                <w:rStyle w:val="Hiperpovezava"/>
                <w:rFonts w:ascii="Arial" w:eastAsia="SimSun" w:hAnsi="Arial" w:cs="Arial"/>
                <w:noProof/>
                <w:lang w:val="x-none" w:eastAsia="x-none"/>
              </w:rPr>
              <w:t>Sklenitev pogodbe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_Toc222305670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0E4FB1CE" w14:textId="6B49D20C"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1" w:history="1">
            <w:r w:rsidRPr="00734073">
              <w:rPr>
                <w:rStyle w:val="Hiperpovezava"/>
                <w:rFonts w:ascii="Arial" w:eastAsia="SimSun" w:hAnsi="Arial" w:cs="Arial"/>
                <w:noProof/>
                <w:lang w:val="x-none" w:eastAsia="x-none"/>
              </w:rPr>
              <w:t>Ustavitev postopka, zavrnitev vseh ponudb, odstop od izvedbe javnega naročila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2264F724" w14:textId="0BB0B0BD"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2" w:history="1">
            <w:r w:rsidRPr="00734073">
              <w:rPr>
                <w:rStyle w:val="Hiperpovezava"/>
                <w:rFonts w:ascii="Arial" w:eastAsia="SimSun" w:hAnsi="Arial" w:cs="Arial"/>
                <w:noProof/>
                <w:lang w:eastAsia="x-none"/>
              </w:rPr>
              <w:t>Zaupnost</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_Toc222305672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1669E89D" w14:textId="7DC9E26E"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3" w:history="1">
            <w:r w:rsidRPr="00734073">
              <w:rPr>
                <w:rStyle w:val="Hiperpovezava"/>
                <w:rFonts w:ascii="Arial" w:eastAsia="SimSun" w:hAnsi="Arial" w:cs="Arial"/>
                <w:noProof/>
                <w:lang w:eastAsia="x-none"/>
              </w:rPr>
              <w:t>Pravno varstvo</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20</w:t>
            </w:r>
            <w:r w:rsidRPr="00734073">
              <w:rPr>
                <w:rFonts w:ascii="Arial" w:hAnsi="Arial" w:cs="Arial"/>
                <w:noProof/>
                <w:webHidden/>
              </w:rPr>
              <w:fldChar w:fldCharType="end"/>
            </w:r>
          </w:hyperlink>
        </w:p>
        <w:p w14:paraId="780D7BEA" w14:textId="4079D301" w:rsidR="00734073" w:rsidRPr="00734073" w:rsidRDefault="00734073">
          <w:pPr>
            <w:pStyle w:val="Kazalovsebine2"/>
            <w:tabs>
              <w:tab w:val="right" w:leader="dot" w:pos="9629"/>
            </w:tabs>
            <w:rPr>
              <w:rFonts w:ascii="Arial" w:eastAsiaTheme="minorEastAsia" w:hAnsi="Arial" w:cs="Arial"/>
              <w:b w:val="0"/>
              <w:bCs w:val="0"/>
              <w:smallCaps w:val="0"/>
              <w:noProof/>
              <w:kern w:val="2"/>
              <w:sz w:val="24"/>
              <w:szCs w:val="24"/>
              <w14:ligatures w14:val="standardContextual"/>
            </w:rPr>
          </w:pPr>
          <w:hyperlink w:anchor="_Toc222305674" w:history="1">
            <w:r w:rsidRPr="00734073">
              <w:rPr>
                <w:rStyle w:val="Hiperpovezava"/>
                <w:rFonts w:ascii="Arial" w:hAnsi="Arial" w:cs="Arial"/>
                <w:noProof/>
              </w:rPr>
              <w:t>RAZPISNI OBRAZCI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21</w:t>
            </w:r>
            <w:r w:rsidRPr="00734073">
              <w:rPr>
                <w:rFonts w:ascii="Arial" w:hAnsi="Arial" w:cs="Arial"/>
                <w:noProof/>
                <w:webHidden/>
              </w:rPr>
              <w:fldChar w:fldCharType="end"/>
            </w:r>
          </w:hyperlink>
        </w:p>
        <w:p w14:paraId="0484D4A3" w14:textId="1CD079B8"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734073">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B14FA0"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pPr>
        <w:pStyle w:val="Naslov2"/>
        <w:numPr>
          <w:ilvl w:val="0"/>
          <w:numId w:val="17"/>
        </w:numPr>
        <w:rPr>
          <w:i w:val="0"/>
          <w:sz w:val="22"/>
          <w:szCs w:val="22"/>
        </w:rPr>
      </w:pPr>
      <w:bookmarkStart w:id="1" w:name="_Toc10194640"/>
      <w:bookmarkStart w:id="2" w:name="_Toc222305640"/>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053AC577" w14:textId="3C0C2B84" w:rsidR="00210639" w:rsidRPr="006022AD" w:rsidRDefault="00AD71FD" w:rsidP="0021063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w:t>
      </w:r>
      <w:r w:rsidR="00A41281">
        <w:rPr>
          <w:rFonts w:ascii="Arial" w:hAnsi="Arial" w:cs="Arial"/>
          <w:spacing w:val="-6"/>
          <w:sz w:val="20"/>
          <w:szCs w:val="20"/>
        </w:rPr>
        <w:t xml:space="preserve">- </w:t>
      </w:r>
      <w:r w:rsidR="00E66DFC" w:rsidRPr="004C69C5">
        <w:rPr>
          <w:rFonts w:ascii="Arial" w:hAnsi="Arial" w:cs="Arial"/>
          <w:spacing w:val="-6"/>
          <w:sz w:val="20"/>
          <w:szCs w:val="20"/>
        </w:rPr>
        <w:t>ZOPNN-F</w:t>
      </w:r>
      <w:r w:rsidR="00A41281">
        <w:rPr>
          <w:rFonts w:ascii="Arial" w:hAnsi="Arial" w:cs="Arial"/>
          <w:spacing w:val="-6"/>
          <w:sz w:val="20"/>
          <w:szCs w:val="20"/>
        </w:rPr>
        <w:t xml:space="preserve"> </w:t>
      </w:r>
      <w:r w:rsidR="00E66DFC">
        <w:rPr>
          <w:rFonts w:ascii="Arial" w:hAnsi="Arial" w:cs="Arial"/>
          <w:sz w:val="20"/>
          <w:szCs w:val="20"/>
          <w:shd w:val="clear" w:color="auto" w:fill="FFFFFF"/>
        </w:rPr>
        <w:t>in</w:t>
      </w:r>
      <w:r w:rsidR="00E66DFC" w:rsidRPr="009A43C0">
        <w:rPr>
          <w:rFonts w:ascii="Arial" w:hAnsi="Arial" w:cs="Arial"/>
          <w:sz w:val="20"/>
          <w:szCs w:val="20"/>
          <w:shd w:val="clear" w:color="auto" w:fill="FFFFFF"/>
        </w:rPr>
        <w:t> </w:t>
      </w:r>
      <w:r w:rsidR="00A41281">
        <w:rPr>
          <w:rFonts w:ascii="Arial" w:hAnsi="Arial" w:cs="Arial"/>
          <w:sz w:val="20"/>
          <w:szCs w:val="20"/>
          <w:shd w:val="clear" w:color="auto" w:fill="FFFFFF"/>
        </w:rPr>
        <w:t>83/2025</w:t>
      </w:r>
      <w:r w:rsidR="00E66DFC" w:rsidRPr="00036503">
        <w:rPr>
          <w:rFonts w:ascii="Arial" w:hAnsi="Arial" w:cs="Arial"/>
          <w:sz w:val="20"/>
          <w:szCs w:val="20"/>
          <w:shd w:val="clear" w:color="auto" w:fill="FFFFFF"/>
        </w:rPr>
        <w:t> </w:t>
      </w:r>
      <w:r w:rsidR="00A41281">
        <w:rPr>
          <w:rFonts w:ascii="Arial" w:hAnsi="Arial" w:cs="Arial"/>
          <w:sz w:val="20"/>
          <w:szCs w:val="20"/>
          <w:shd w:val="clear" w:color="auto" w:fill="FFFFFF"/>
        </w:rPr>
        <w:t xml:space="preserve">- </w:t>
      </w:r>
      <w:r w:rsidR="00E66DFC" w:rsidRPr="009A43C0">
        <w:rPr>
          <w:rFonts w:ascii="Arial" w:hAnsi="Arial" w:cs="Arial"/>
          <w:sz w:val="20"/>
          <w:szCs w:val="20"/>
          <w:shd w:val="clear" w:color="auto" w:fill="FFFFFF"/>
        </w:rPr>
        <w:t>ZO</w:t>
      </w:r>
      <w:r w:rsidR="00A41281">
        <w:rPr>
          <w:rFonts w:ascii="Arial" w:hAnsi="Arial" w:cs="Arial"/>
          <w:sz w:val="20"/>
          <w:szCs w:val="20"/>
          <w:shd w:val="clear" w:color="auto" w:fill="FFFFFF"/>
        </w:rPr>
        <w:t>UL</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210639">
        <w:rPr>
          <w:rFonts w:ascii="Arial" w:hAnsi="Arial" w:cs="Arial"/>
          <w:sz w:val="20"/>
          <w:szCs w:val="20"/>
        </w:rPr>
        <w:t xml:space="preserve">so storitve </w:t>
      </w:r>
      <w:r w:rsidR="00BE7E5A">
        <w:rPr>
          <w:rFonts w:ascii="Arial" w:hAnsi="Arial" w:cs="Arial"/>
          <w:sz w:val="20"/>
          <w:szCs w:val="20"/>
        </w:rPr>
        <w:t>svetovanja s področja integracije družb.</w:t>
      </w:r>
    </w:p>
    <w:p w14:paraId="47EAAA16" w14:textId="20108D5C" w:rsidR="00272DAE"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44CC667"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EC3378">
        <w:rPr>
          <w:rFonts w:ascii="Arial" w:hAnsi="Arial" w:cs="Arial"/>
          <w:sz w:val="20"/>
          <w:szCs w:val="20"/>
        </w:rPr>
        <w:t>Svetovanje s področja integracije družb</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A1F87F6" w14:textId="7C082681" w:rsidR="00210639" w:rsidRPr="00C70BFD" w:rsidRDefault="00210639" w:rsidP="00210639">
      <w:pPr>
        <w:jc w:val="both"/>
        <w:rPr>
          <w:rFonts w:ascii="Arial" w:hAnsi="Arial" w:cs="Arial"/>
          <w:noProof/>
          <w:sz w:val="20"/>
          <w:szCs w:val="20"/>
        </w:rPr>
      </w:pPr>
      <w:r w:rsidRPr="00C70BFD">
        <w:rPr>
          <w:rFonts w:ascii="Arial" w:hAnsi="Arial" w:cs="Arial"/>
          <w:noProof/>
          <w:sz w:val="20"/>
          <w:szCs w:val="20"/>
        </w:rPr>
        <w:t xml:space="preserve">Predmet naročila je izvedba </w:t>
      </w:r>
      <w:r w:rsidR="00EC3378" w:rsidRPr="00C70BFD">
        <w:rPr>
          <w:rFonts w:ascii="Arial" w:hAnsi="Arial" w:cs="Arial"/>
          <w:noProof/>
          <w:sz w:val="20"/>
          <w:szCs w:val="20"/>
        </w:rPr>
        <w:t xml:space="preserve">storitev svetovanja s področja integracije </w:t>
      </w:r>
      <w:r w:rsidR="004430B5" w:rsidRPr="00C70BFD">
        <w:rPr>
          <w:rFonts w:ascii="Arial" w:hAnsi="Arial" w:cs="Arial"/>
          <w:noProof/>
          <w:sz w:val="20"/>
          <w:szCs w:val="20"/>
        </w:rPr>
        <w:t>družbe</w:t>
      </w:r>
      <w:r w:rsidR="00EC3378" w:rsidRPr="00C70BFD">
        <w:rPr>
          <w:rFonts w:ascii="Arial" w:hAnsi="Arial" w:cs="Arial"/>
          <w:noProof/>
          <w:sz w:val="20"/>
          <w:szCs w:val="20"/>
        </w:rPr>
        <w:t xml:space="preserve"> N</w:t>
      </w:r>
      <w:r w:rsidR="009D5A32" w:rsidRPr="00C70BFD">
        <w:rPr>
          <w:rFonts w:ascii="Arial" w:hAnsi="Arial" w:cs="Arial"/>
          <w:noProof/>
          <w:sz w:val="20"/>
          <w:szCs w:val="20"/>
        </w:rPr>
        <w:t>omago</w:t>
      </w:r>
      <w:r w:rsidR="00CA43FF" w:rsidRPr="00C70BFD">
        <w:rPr>
          <w:rFonts w:ascii="Arial" w:hAnsi="Arial" w:cs="Arial"/>
          <w:noProof/>
          <w:sz w:val="20"/>
          <w:szCs w:val="20"/>
        </w:rPr>
        <w:t xml:space="preserve"> d.o.o.</w:t>
      </w:r>
      <w:r w:rsidR="00EC3378" w:rsidRPr="00C70BFD">
        <w:rPr>
          <w:rFonts w:ascii="Arial" w:hAnsi="Arial" w:cs="Arial"/>
          <w:noProof/>
          <w:sz w:val="20"/>
          <w:szCs w:val="20"/>
        </w:rPr>
        <w:t xml:space="preserve"> v</w:t>
      </w:r>
      <w:r w:rsidR="00CA43FF" w:rsidRPr="00C70BFD">
        <w:rPr>
          <w:rFonts w:ascii="Arial" w:hAnsi="Arial" w:cs="Arial"/>
          <w:noProof/>
          <w:sz w:val="20"/>
          <w:szCs w:val="20"/>
        </w:rPr>
        <w:t xml:space="preserve"> poslovni sistem železniških družb </w:t>
      </w:r>
      <w:r w:rsidR="00EC3378" w:rsidRPr="00C70BFD">
        <w:rPr>
          <w:rFonts w:ascii="Arial" w:hAnsi="Arial" w:cs="Arial"/>
          <w:noProof/>
          <w:sz w:val="20"/>
          <w:szCs w:val="20"/>
        </w:rPr>
        <w:t>Slovenske železnice</w:t>
      </w:r>
      <w:r w:rsidR="00C70BFD">
        <w:rPr>
          <w:rFonts w:ascii="Arial" w:hAnsi="Arial" w:cs="Arial"/>
          <w:noProof/>
          <w:sz w:val="20"/>
          <w:szCs w:val="20"/>
        </w:rPr>
        <w:t>.</w:t>
      </w:r>
    </w:p>
    <w:p w14:paraId="2617F019" w14:textId="77777777" w:rsidR="00EC3378" w:rsidRDefault="00EC3378" w:rsidP="00210639">
      <w:pPr>
        <w:jc w:val="both"/>
        <w:rPr>
          <w:rFonts w:ascii="Arial" w:hAnsi="Arial" w:cs="Arial"/>
          <w:noProof/>
          <w:sz w:val="20"/>
          <w:szCs w:val="20"/>
        </w:rPr>
      </w:pPr>
    </w:p>
    <w:p w14:paraId="60051CF0" w14:textId="77777777" w:rsidR="00EC3378" w:rsidRDefault="00EC3378" w:rsidP="00553B25">
      <w:pPr>
        <w:jc w:val="both"/>
        <w:rPr>
          <w:rFonts w:ascii="Arial" w:eastAsia="MS Mincho" w:hAnsi="Arial" w:cs="Arial"/>
          <w:sz w:val="20"/>
          <w:szCs w:val="20"/>
          <w:lang w:eastAsia="en-US"/>
        </w:rPr>
      </w:pPr>
      <w:r w:rsidRPr="00EC3378">
        <w:rPr>
          <w:rFonts w:ascii="Arial" w:eastAsia="MS Mincho" w:hAnsi="Arial" w:cs="Arial"/>
          <w:sz w:val="20"/>
          <w:szCs w:val="20"/>
          <w:lang w:eastAsia="en-US"/>
        </w:rPr>
        <w:t>Glavni cilji naročila so zagotoviti neprekinjeno in stabilno poslovanje, doseči načrtovane operativne in finančne sinergije, poenotiti procese, organizacijo in upravljanje, zagotoviti učinkovito upravljanje sprememb, zmanjšati integracijska tveganja.</w:t>
      </w:r>
    </w:p>
    <w:p w14:paraId="65F53B0B" w14:textId="77777777" w:rsidR="00553B25" w:rsidRDefault="00553B25" w:rsidP="00553B25">
      <w:pPr>
        <w:jc w:val="both"/>
        <w:rPr>
          <w:rFonts w:ascii="Arial" w:eastAsia="MS Mincho" w:hAnsi="Arial" w:cs="Arial"/>
          <w:sz w:val="20"/>
          <w:szCs w:val="20"/>
          <w:lang w:eastAsia="en-US"/>
        </w:rPr>
      </w:pPr>
    </w:p>
    <w:p w14:paraId="07CD94FF" w14:textId="6F49A96D" w:rsidR="00EC3378" w:rsidRDefault="00EC3378" w:rsidP="00553B25">
      <w:pPr>
        <w:jc w:val="both"/>
        <w:rPr>
          <w:rFonts w:ascii="Arial" w:hAnsi="Arial" w:cs="Arial"/>
          <w:noProof/>
          <w:sz w:val="20"/>
          <w:szCs w:val="20"/>
        </w:rPr>
      </w:pPr>
      <w:r>
        <w:rPr>
          <w:rFonts w:ascii="Arial" w:hAnsi="Arial" w:cs="Arial"/>
          <w:noProof/>
          <w:sz w:val="20"/>
          <w:szCs w:val="20"/>
        </w:rPr>
        <w:t>Naročilo je razdeljeno v 3 (tri) faze:</w:t>
      </w:r>
    </w:p>
    <w:p w14:paraId="38C2ED21" w14:textId="65AAD813"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1</w:t>
      </w:r>
      <w:r>
        <w:rPr>
          <w:rFonts w:ascii="Arial" w:hAnsi="Arial" w:cs="Arial"/>
          <w:iCs/>
          <w:sz w:val="20"/>
          <w:szCs w:val="20"/>
        </w:rPr>
        <w:t xml:space="preserve">: </w:t>
      </w:r>
      <w:r w:rsidRPr="00EC3378">
        <w:rPr>
          <w:rFonts w:ascii="Arial" w:hAnsi="Arial" w:cs="Arial"/>
          <w:iCs/>
          <w:sz w:val="20"/>
          <w:szCs w:val="20"/>
        </w:rPr>
        <w:t>Priprava in analiza</w:t>
      </w:r>
      <w:r>
        <w:rPr>
          <w:rFonts w:ascii="Arial" w:hAnsi="Arial" w:cs="Arial"/>
          <w:iCs/>
          <w:sz w:val="20"/>
          <w:szCs w:val="20"/>
        </w:rPr>
        <w:t xml:space="preserve"> </w:t>
      </w:r>
    </w:p>
    <w:p w14:paraId="290FED85" w14:textId="663042B7"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2</w:t>
      </w:r>
      <w:r w:rsidR="00553B25">
        <w:rPr>
          <w:rFonts w:ascii="Arial" w:hAnsi="Arial" w:cs="Arial"/>
          <w:iCs/>
          <w:sz w:val="20"/>
          <w:szCs w:val="20"/>
        </w:rPr>
        <w:t>:</w:t>
      </w:r>
      <w:r w:rsidRPr="00EC3378">
        <w:rPr>
          <w:rFonts w:ascii="Arial" w:hAnsi="Arial" w:cs="Arial"/>
          <w:iCs/>
          <w:sz w:val="20"/>
          <w:szCs w:val="20"/>
        </w:rPr>
        <w:t xml:space="preserve"> Načrtovanje in oblikovanje</w:t>
      </w:r>
    </w:p>
    <w:p w14:paraId="6317DBAF" w14:textId="647C634F"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3</w:t>
      </w:r>
      <w:r w:rsidR="00553B25">
        <w:rPr>
          <w:rFonts w:ascii="Arial" w:hAnsi="Arial" w:cs="Arial"/>
          <w:iCs/>
          <w:sz w:val="20"/>
          <w:szCs w:val="20"/>
        </w:rPr>
        <w:t>:</w:t>
      </w:r>
      <w:r w:rsidRPr="00EC3378">
        <w:rPr>
          <w:rFonts w:ascii="Arial" w:hAnsi="Arial" w:cs="Arial"/>
          <w:iCs/>
          <w:sz w:val="20"/>
          <w:szCs w:val="20"/>
        </w:rPr>
        <w:t xml:space="preserve"> Implementacija</w:t>
      </w:r>
    </w:p>
    <w:p w14:paraId="246BD181" w14:textId="77777777" w:rsidR="00EC3378" w:rsidRPr="005E5429" w:rsidRDefault="00EC3378" w:rsidP="00210639">
      <w:pPr>
        <w:jc w:val="both"/>
        <w:rPr>
          <w:rFonts w:ascii="Arial" w:hAnsi="Arial" w:cs="Arial"/>
          <w:iCs/>
          <w:sz w:val="20"/>
          <w:szCs w:val="20"/>
        </w:rPr>
      </w:pPr>
    </w:p>
    <w:p w14:paraId="46AFB206" w14:textId="77777777" w:rsidR="00210639" w:rsidRPr="005E5429" w:rsidRDefault="00210639" w:rsidP="00210639">
      <w:pPr>
        <w:pStyle w:val="Glava"/>
        <w:numPr>
          <w:ilvl w:val="12"/>
          <w:numId w:val="0"/>
        </w:numPr>
        <w:tabs>
          <w:tab w:val="clear" w:pos="4536"/>
          <w:tab w:val="clear" w:pos="9072"/>
        </w:tabs>
        <w:spacing w:after="0"/>
        <w:rPr>
          <w:rFonts w:ascii="Arial" w:hAnsi="Arial" w:cs="Arial"/>
          <w:szCs w:val="20"/>
        </w:rPr>
      </w:pPr>
    </w:p>
    <w:p w14:paraId="046B570D" w14:textId="505DD3D7" w:rsidR="00D70E48" w:rsidRDefault="00D70E48" w:rsidP="00D70E48">
      <w:pPr>
        <w:pStyle w:val="Glava"/>
        <w:numPr>
          <w:ilvl w:val="12"/>
          <w:numId w:val="0"/>
        </w:numPr>
        <w:tabs>
          <w:tab w:val="clear" w:pos="4536"/>
          <w:tab w:val="clear" w:pos="9072"/>
        </w:tabs>
        <w:spacing w:after="0"/>
        <w:jc w:val="both"/>
        <w:rPr>
          <w:rFonts w:ascii="Arial" w:hAnsi="Arial" w:cs="Arial"/>
          <w:b/>
          <w:szCs w:val="20"/>
        </w:rPr>
      </w:pPr>
      <w:bookmarkStart w:id="13" w:name="_Hlk176355545"/>
      <w:r w:rsidRPr="005E5429">
        <w:rPr>
          <w:rFonts w:ascii="Arial" w:hAnsi="Arial" w:cs="Arial"/>
          <w:b/>
          <w:szCs w:val="20"/>
        </w:rPr>
        <w:t xml:space="preserve">Rok za izvedbo </w:t>
      </w:r>
      <w:r w:rsidR="00553B25">
        <w:rPr>
          <w:rFonts w:ascii="Arial" w:hAnsi="Arial" w:cs="Arial"/>
          <w:b/>
          <w:szCs w:val="20"/>
        </w:rPr>
        <w:t xml:space="preserve">po fazah </w:t>
      </w:r>
      <w:r w:rsidRPr="005E5429">
        <w:rPr>
          <w:rFonts w:ascii="Arial" w:hAnsi="Arial" w:cs="Arial"/>
          <w:b/>
          <w:szCs w:val="20"/>
        </w:rPr>
        <w:t>in lokacija izvedbe:</w:t>
      </w:r>
    </w:p>
    <w:tbl>
      <w:tblPr>
        <w:tblStyle w:val="Tabelamrea"/>
        <w:tblW w:w="0" w:type="auto"/>
        <w:tblLook w:val="04A0" w:firstRow="1" w:lastRow="0" w:firstColumn="1" w:lastColumn="0" w:noHBand="0" w:noVBand="1"/>
      </w:tblPr>
      <w:tblGrid>
        <w:gridCol w:w="2407"/>
        <w:gridCol w:w="2550"/>
        <w:gridCol w:w="4536"/>
      </w:tblGrid>
      <w:tr w:rsidR="00F91A7E" w14:paraId="59469AA7" w14:textId="77777777" w:rsidTr="00F91A7E">
        <w:tc>
          <w:tcPr>
            <w:tcW w:w="2407" w:type="dxa"/>
          </w:tcPr>
          <w:p w14:paraId="68F9EBDA" w14:textId="40C09B60" w:rsidR="00F91A7E" w:rsidRDefault="00E214CC"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Faza naročila</w:t>
            </w:r>
          </w:p>
        </w:tc>
        <w:tc>
          <w:tcPr>
            <w:tcW w:w="2550" w:type="dxa"/>
          </w:tcPr>
          <w:p w14:paraId="56D9F0EC" w14:textId="16795DBB" w:rsidR="00F91A7E" w:rsidRDefault="00F91A7E"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Aktivnost</w:t>
            </w:r>
          </w:p>
        </w:tc>
        <w:tc>
          <w:tcPr>
            <w:tcW w:w="4536" w:type="dxa"/>
          </w:tcPr>
          <w:p w14:paraId="01FC68B4" w14:textId="1CEA814B" w:rsidR="00F91A7E" w:rsidRDefault="00F91A7E"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 xml:space="preserve">Rok za izvedbo </w:t>
            </w:r>
          </w:p>
        </w:tc>
      </w:tr>
      <w:tr w:rsidR="00F91A7E" w14:paraId="14E87198" w14:textId="77777777" w:rsidTr="00F91A7E">
        <w:tc>
          <w:tcPr>
            <w:tcW w:w="2407" w:type="dxa"/>
          </w:tcPr>
          <w:p w14:paraId="04A7E385" w14:textId="6B972580"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1</w:t>
            </w:r>
          </w:p>
        </w:tc>
        <w:tc>
          <w:tcPr>
            <w:tcW w:w="2550" w:type="dxa"/>
          </w:tcPr>
          <w:p w14:paraId="37D0198B" w14:textId="43375832"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Priprava in analiza</w:t>
            </w:r>
          </w:p>
        </w:tc>
        <w:tc>
          <w:tcPr>
            <w:tcW w:w="4536" w:type="dxa"/>
          </w:tcPr>
          <w:p w14:paraId="4570B420" w14:textId="21DB8613" w:rsidR="00F91A7E" w:rsidRPr="00F91A7E" w:rsidRDefault="00F91A7E" w:rsidP="00F91A7E">
            <w:pPr>
              <w:jc w:val="both"/>
              <w:rPr>
                <w:rFonts w:ascii="Arial" w:hAnsi="Arial" w:cs="Arial"/>
                <w:bCs/>
                <w:szCs w:val="20"/>
              </w:rPr>
            </w:pPr>
            <w:r w:rsidRPr="00F91A7E">
              <w:rPr>
                <w:rFonts w:ascii="Arial" w:hAnsi="Arial" w:cs="Arial"/>
                <w:bCs/>
                <w:sz w:val="20"/>
                <w:szCs w:val="20"/>
              </w:rPr>
              <w:t xml:space="preserve">2 meseca od </w:t>
            </w:r>
            <w:r w:rsidRPr="00F91A7E">
              <w:rPr>
                <w:rFonts w:ascii="Arial" w:hAnsi="Arial" w:cs="Arial"/>
                <w:bCs/>
                <w:iCs/>
                <w:sz w:val="20"/>
                <w:szCs w:val="20"/>
              </w:rPr>
              <w:t>obojestranskega podpisa pogodbe</w:t>
            </w:r>
          </w:p>
        </w:tc>
      </w:tr>
      <w:tr w:rsidR="00F91A7E" w14:paraId="44099E12" w14:textId="77777777" w:rsidTr="00F91A7E">
        <w:tc>
          <w:tcPr>
            <w:tcW w:w="2407" w:type="dxa"/>
          </w:tcPr>
          <w:p w14:paraId="345AA31F" w14:textId="51581073"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2</w:t>
            </w:r>
          </w:p>
        </w:tc>
        <w:tc>
          <w:tcPr>
            <w:tcW w:w="2550" w:type="dxa"/>
          </w:tcPr>
          <w:p w14:paraId="14309A01" w14:textId="5A2209B5"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Načrtovanje in oblikovanje</w:t>
            </w:r>
          </w:p>
        </w:tc>
        <w:tc>
          <w:tcPr>
            <w:tcW w:w="4536" w:type="dxa"/>
          </w:tcPr>
          <w:p w14:paraId="2790E59E" w14:textId="41B3C5BA"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1</w:t>
            </w:r>
          </w:p>
        </w:tc>
      </w:tr>
      <w:tr w:rsidR="00F91A7E" w14:paraId="05E973F7" w14:textId="77777777" w:rsidTr="00F91A7E">
        <w:tc>
          <w:tcPr>
            <w:tcW w:w="2407" w:type="dxa"/>
          </w:tcPr>
          <w:p w14:paraId="4001F4A0" w14:textId="191683CC"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3</w:t>
            </w:r>
          </w:p>
        </w:tc>
        <w:tc>
          <w:tcPr>
            <w:tcW w:w="2550" w:type="dxa"/>
          </w:tcPr>
          <w:p w14:paraId="26128108" w14:textId="1472E332"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Implementacija</w:t>
            </w:r>
          </w:p>
        </w:tc>
        <w:tc>
          <w:tcPr>
            <w:tcW w:w="4536" w:type="dxa"/>
          </w:tcPr>
          <w:p w14:paraId="2EECE0C1" w14:textId="0ECF6FC4"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2</w:t>
            </w:r>
          </w:p>
        </w:tc>
      </w:tr>
    </w:tbl>
    <w:p w14:paraId="0D3BDE90" w14:textId="77777777" w:rsidR="00553B25" w:rsidRPr="005E5429" w:rsidRDefault="00553B25" w:rsidP="00D70E48">
      <w:pPr>
        <w:pStyle w:val="Glava"/>
        <w:numPr>
          <w:ilvl w:val="12"/>
          <w:numId w:val="0"/>
        </w:numPr>
        <w:tabs>
          <w:tab w:val="clear" w:pos="4536"/>
          <w:tab w:val="clear" w:pos="9072"/>
        </w:tabs>
        <w:spacing w:after="0"/>
        <w:jc w:val="both"/>
        <w:rPr>
          <w:rFonts w:ascii="Arial" w:hAnsi="Arial" w:cs="Arial"/>
          <w:b/>
          <w:szCs w:val="20"/>
        </w:rPr>
      </w:pPr>
    </w:p>
    <w:bookmarkEnd w:id="13"/>
    <w:p w14:paraId="36A05267" w14:textId="17D3373F" w:rsidR="006253B8" w:rsidRDefault="00407D61" w:rsidP="006253B8">
      <w:pPr>
        <w:contextualSpacing/>
        <w:jc w:val="both"/>
        <w:rPr>
          <w:rFonts w:ascii="Arial" w:hAnsi="Arial" w:cs="Arial"/>
          <w:sz w:val="20"/>
        </w:rPr>
      </w:pPr>
      <w:r>
        <w:rPr>
          <w:rFonts w:ascii="Arial" w:hAnsi="Arial" w:cs="Arial"/>
          <w:sz w:val="20"/>
        </w:rPr>
        <w:t xml:space="preserve">Lokacija izvedbe: </w:t>
      </w:r>
      <w:r w:rsidR="006253B8" w:rsidRPr="000F7FD0">
        <w:rPr>
          <w:rFonts w:ascii="Arial" w:hAnsi="Arial" w:cs="Arial"/>
          <w:sz w:val="20"/>
        </w:rPr>
        <w:t xml:space="preserve">izbrani izvajalec bo izvajal storitve na svoji lokaciji, lokaciji naročnika in družbe </w:t>
      </w:r>
      <w:proofErr w:type="spellStart"/>
      <w:r w:rsidR="006253B8" w:rsidRPr="000F7FD0">
        <w:rPr>
          <w:rFonts w:ascii="Arial" w:hAnsi="Arial" w:cs="Arial"/>
          <w:sz w:val="20"/>
        </w:rPr>
        <w:t>Nomago</w:t>
      </w:r>
      <w:proofErr w:type="spellEnd"/>
      <w:r w:rsidR="006253B8" w:rsidRPr="000F7FD0">
        <w:rPr>
          <w:rFonts w:ascii="Arial" w:hAnsi="Arial" w:cs="Arial"/>
          <w:sz w:val="20"/>
        </w:rPr>
        <w:t xml:space="preserve"> </w:t>
      </w:r>
      <w:r w:rsidR="006253B8" w:rsidRPr="00533E8B">
        <w:rPr>
          <w:rFonts w:ascii="Arial" w:hAnsi="Arial" w:cs="Arial"/>
          <w:sz w:val="20"/>
        </w:rPr>
        <w:t>d.o.o..</w:t>
      </w:r>
    </w:p>
    <w:p w14:paraId="3097530F" w14:textId="77777777" w:rsidR="00407D61" w:rsidRDefault="00407D61" w:rsidP="00D70E48">
      <w:pPr>
        <w:contextualSpacing/>
        <w:jc w:val="both"/>
        <w:rPr>
          <w:rFonts w:ascii="Arial" w:hAnsi="Arial" w:cs="Arial"/>
          <w:sz w:val="20"/>
        </w:rPr>
      </w:pPr>
    </w:p>
    <w:p w14:paraId="75CF241C" w14:textId="77777777" w:rsidR="00D70E48" w:rsidRPr="00FE6425" w:rsidRDefault="00D70E48" w:rsidP="00D70E48">
      <w:pPr>
        <w:jc w:val="both"/>
        <w:rPr>
          <w:rFonts w:ascii="Arial" w:hAnsi="Arial" w:cs="Arial"/>
          <w:b/>
          <w:sz w:val="20"/>
          <w:szCs w:val="20"/>
        </w:rPr>
      </w:pPr>
      <w:r w:rsidRPr="00FE6425">
        <w:rPr>
          <w:rFonts w:ascii="Arial" w:hAnsi="Arial" w:cs="Arial"/>
          <w:b/>
          <w:sz w:val="20"/>
          <w:szCs w:val="20"/>
        </w:rPr>
        <w:t xml:space="preserve">Sklopi: </w:t>
      </w:r>
    </w:p>
    <w:p w14:paraId="26A92E06" w14:textId="77777777" w:rsidR="00D70E48" w:rsidRPr="00513FBA" w:rsidRDefault="00D70E48" w:rsidP="00D70E48">
      <w:pPr>
        <w:jc w:val="both"/>
        <w:rPr>
          <w:rFonts w:ascii="Arial" w:hAnsi="Arial" w:cs="Arial"/>
          <w:sz w:val="20"/>
          <w:szCs w:val="20"/>
        </w:rPr>
      </w:pPr>
      <w:r w:rsidRPr="00513FBA">
        <w:rPr>
          <w:rFonts w:ascii="Arial" w:hAnsi="Arial" w:cs="Arial"/>
          <w:sz w:val="20"/>
          <w:szCs w:val="20"/>
        </w:rPr>
        <w:t>Javno naročilo je enovito.</w:t>
      </w:r>
    </w:p>
    <w:p w14:paraId="6432395A" w14:textId="77777777" w:rsidR="00D70E48" w:rsidRPr="00D70E48" w:rsidRDefault="00D70E48" w:rsidP="00D70E48">
      <w:pPr>
        <w:contextualSpacing/>
        <w:jc w:val="both"/>
        <w:rPr>
          <w:rFonts w:ascii="Arial" w:hAnsi="Arial" w:cs="Arial"/>
          <w:sz w:val="20"/>
        </w:rPr>
      </w:pPr>
    </w:p>
    <w:p w14:paraId="512526A7" w14:textId="77777777" w:rsidR="00D70E48" w:rsidRPr="00FE6425" w:rsidRDefault="00D70E48" w:rsidP="00D70E48">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576713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4F033D">
              <w:rPr>
                <w:rFonts w:ascii="Arial" w:hAnsi="Arial" w:cs="Arial"/>
                <w:position w:val="-2"/>
                <w:sz w:val="20"/>
                <w:szCs w:val="20"/>
              </w:rPr>
              <w:t>6</w:t>
            </w:r>
            <w:r w:rsidR="00905E8D">
              <w:rPr>
                <w:rFonts w:ascii="Arial" w:hAnsi="Arial" w:cs="Arial"/>
                <w:position w:val="-2"/>
                <w:sz w:val="20"/>
                <w:szCs w:val="20"/>
              </w:rPr>
              <w:t>.</w:t>
            </w:r>
            <w:r w:rsidR="004F033D">
              <w:rPr>
                <w:rFonts w:ascii="Arial" w:hAnsi="Arial" w:cs="Arial"/>
                <w:position w:val="-2"/>
                <w:sz w:val="20"/>
                <w:szCs w:val="20"/>
              </w:rPr>
              <w:t>3</w:t>
            </w:r>
            <w:r w:rsidRPr="00077348">
              <w:rPr>
                <w:rFonts w:ascii="Arial" w:hAnsi="Arial" w:cs="Arial"/>
                <w:position w:val="-2"/>
                <w:sz w:val="20"/>
                <w:szCs w:val="20"/>
              </w:rPr>
              <w:t>.20</w:t>
            </w:r>
            <w:r w:rsidR="00D51180" w:rsidRPr="00077348">
              <w:rPr>
                <w:rFonts w:ascii="Arial" w:hAnsi="Arial" w:cs="Arial"/>
                <w:position w:val="-2"/>
                <w:sz w:val="20"/>
                <w:szCs w:val="20"/>
              </w:rPr>
              <w:t>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1A7E">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15AFE8D"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4F033D">
              <w:rPr>
                <w:rFonts w:ascii="Arial" w:hAnsi="Arial" w:cs="Arial"/>
                <w:position w:val="-2"/>
                <w:sz w:val="20"/>
                <w:szCs w:val="20"/>
              </w:rPr>
              <w:t>20</w:t>
            </w:r>
            <w:r w:rsidR="00E04C63">
              <w:rPr>
                <w:rFonts w:ascii="Arial" w:hAnsi="Arial" w:cs="Arial"/>
                <w:position w:val="-2"/>
                <w:sz w:val="20"/>
                <w:szCs w:val="20"/>
              </w:rPr>
              <w:t>.3</w:t>
            </w:r>
            <w:r w:rsidR="00905E8D">
              <w:rPr>
                <w:rFonts w:ascii="Arial" w:hAnsi="Arial" w:cs="Arial"/>
                <w:position w:val="-2"/>
                <w:sz w:val="20"/>
                <w:szCs w:val="20"/>
              </w:rPr>
              <w:t>.</w:t>
            </w:r>
            <w:r w:rsidR="00C70F7B" w:rsidRPr="00077348">
              <w:rPr>
                <w:rFonts w:ascii="Arial" w:hAnsi="Arial" w:cs="Arial"/>
                <w:position w:val="-2"/>
                <w:sz w:val="20"/>
                <w:szCs w:val="20"/>
              </w:rPr>
              <w:t>202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1A7E">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699C5AA4" w:rsidR="00366E97" w:rsidRPr="00077348" w:rsidRDefault="004F033D" w:rsidP="00D51180">
            <w:pPr>
              <w:jc w:val="right"/>
              <w:rPr>
                <w:rFonts w:ascii="Arial" w:hAnsi="Arial" w:cs="Arial"/>
                <w:sz w:val="20"/>
                <w:szCs w:val="20"/>
              </w:rPr>
            </w:pPr>
            <w:r>
              <w:rPr>
                <w:rFonts w:ascii="Arial" w:hAnsi="Arial" w:cs="Arial"/>
                <w:position w:val="-2"/>
                <w:sz w:val="20"/>
                <w:szCs w:val="20"/>
              </w:rPr>
              <w:t>20</w:t>
            </w:r>
            <w:r w:rsidR="00E04C63">
              <w:rPr>
                <w:rFonts w:ascii="Arial" w:hAnsi="Arial" w:cs="Arial"/>
                <w:position w:val="-2"/>
                <w:sz w:val="20"/>
                <w:szCs w:val="20"/>
              </w:rPr>
              <w:t>.3</w:t>
            </w:r>
            <w:r w:rsidR="00077348" w:rsidRPr="00077348">
              <w:rPr>
                <w:rFonts w:ascii="Arial" w:hAnsi="Arial" w:cs="Arial"/>
                <w:position w:val="-2"/>
                <w:sz w:val="20"/>
                <w:szCs w:val="20"/>
              </w:rPr>
              <w:t>.202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F91A7E">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7E2CA391"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4F033D">
        <w:rPr>
          <w:rFonts w:ascii="Arial" w:hAnsi="Arial" w:cs="Arial"/>
          <w:sz w:val="20"/>
          <w:szCs w:val="20"/>
        </w:rPr>
        <w:t>6.3</w:t>
      </w:r>
      <w:r w:rsidR="00207919">
        <w:rPr>
          <w:rFonts w:ascii="Arial" w:hAnsi="Arial" w:cs="Arial"/>
          <w:sz w:val="20"/>
          <w:szCs w:val="20"/>
        </w:rPr>
        <w:t>.</w:t>
      </w:r>
      <w:r w:rsidR="00077348">
        <w:rPr>
          <w:rFonts w:ascii="Arial" w:hAnsi="Arial" w:cs="Arial"/>
          <w:sz w:val="20"/>
          <w:szCs w:val="20"/>
        </w:rPr>
        <w:t>202</w:t>
      </w:r>
      <w:r w:rsidR="00F91A7E">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91A7E">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lastRenderedPageBreak/>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pPr>
        <w:pStyle w:val="Naslov2"/>
        <w:numPr>
          <w:ilvl w:val="0"/>
          <w:numId w:val="17"/>
        </w:numPr>
        <w:rPr>
          <w:i w:val="0"/>
          <w:sz w:val="20"/>
          <w:szCs w:val="20"/>
        </w:rPr>
      </w:pPr>
      <w:bookmarkStart w:id="14" w:name="_Toc87525690"/>
      <w:bookmarkStart w:id="15" w:name="_Toc222305641"/>
      <w:r w:rsidRPr="003F7291">
        <w:rPr>
          <w:i w:val="0"/>
          <w:sz w:val="20"/>
          <w:szCs w:val="20"/>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F6E4CDC"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F91A7E">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3D049B1C" w14:textId="77777777" w:rsidR="004F033D" w:rsidRPr="00513FBA" w:rsidRDefault="004F033D" w:rsidP="005C018C">
      <w:pPr>
        <w:pStyle w:val="Telo"/>
        <w:spacing w:before="0"/>
        <w:rPr>
          <w:rFonts w:ascii="Arial" w:hAnsi="Arial" w:cs="Arial"/>
          <w:i w:val="0"/>
          <w:sz w:val="20"/>
        </w:rPr>
      </w:pPr>
    </w:p>
    <w:p w14:paraId="4F7FD9AE" w14:textId="2D87F4E7" w:rsidR="00366E97" w:rsidRPr="00513FBA" w:rsidRDefault="00366E97">
      <w:pPr>
        <w:pStyle w:val="Naslov2"/>
        <w:numPr>
          <w:ilvl w:val="0"/>
          <w:numId w:val="17"/>
        </w:numPr>
        <w:rPr>
          <w:i w:val="0"/>
          <w:sz w:val="20"/>
          <w:szCs w:val="20"/>
        </w:rPr>
      </w:pPr>
      <w:bookmarkStart w:id="16" w:name="_Toc509672309"/>
      <w:bookmarkStart w:id="17" w:name="_Toc10194642"/>
      <w:bookmarkStart w:id="18" w:name="_Toc222305642"/>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78ED2E0A" w14:textId="10FD453A" w:rsidR="004C58AF" w:rsidRDefault="004C58AF" w:rsidP="000A0C9E">
      <w:pPr>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Start w:id="24" w:name="_Toc10194643"/>
      <w:bookmarkEnd w:id="19"/>
      <w:bookmarkEnd w:id="20"/>
      <w:r w:rsidRPr="00F2744D">
        <w:rPr>
          <w:rFonts w:ascii="Arial" w:hAnsi="Arial" w:cs="Arial"/>
          <w:sz w:val="20"/>
          <w:szCs w:val="20"/>
        </w:rPr>
        <w:t xml:space="preserve">Ponudniki morajo ponudbe predložiti v informacijski sistem e-JN na spletnem naslovu </w:t>
      </w:r>
      <w:hyperlink r:id="rId9" w:history="1">
        <w:r w:rsidR="00A41281" w:rsidRPr="00C24DAB">
          <w:rPr>
            <w:rStyle w:val="Hiperpovezava"/>
            <w:rFonts w:ascii="Arial" w:eastAsia="SimSun" w:hAnsi="Arial" w:cs="Arial"/>
            <w:sz w:val="20"/>
            <w:szCs w:val="20"/>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52D1E318"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4F033D">
        <w:rPr>
          <w:rFonts w:ascii="Arial" w:hAnsi="Arial" w:cs="Arial"/>
          <w:b/>
          <w:sz w:val="20"/>
          <w:szCs w:val="20"/>
        </w:rPr>
        <w:t>20</w:t>
      </w:r>
      <w:r w:rsidR="00905E8D">
        <w:rPr>
          <w:rFonts w:ascii="Arial" w:hAnsi="Arial" w:cs="Arial"/>
          <w:b/>
          <w:sz w:val="20"/>
          <w:szCs w:val="20"/>
        </w:rPr>
        <w:t>.</w:t>
      </w:r>
      <w:r w:rsidR="00E04C63">
        <w:rPr>
          <w:rFonts w:ascii="Arial" w:hAnsi="Arial" w:cs="Arial"/>
          <w:b/>
          <w:sz w:val="20"/>
          <w:szCs w:val="20"/>
        </w:rPr>
        <w:t>3</w:t>
      </w:r>
      <w:r w:rsidR="00D65903">
        <w:rPr>
          <w:rFonts w:ascii="Arial" w:hAnsi="Arial" w:cs="Arial"/>
          <w:b/>
          <w:sz w:val="20"/>
          <w:szCs w:val="20"/>
        </w:rPr>
        <w:t>.</w:t>
      </w:r>
      <w:r w:rsidRPr="00077348">
        <w:rPr>
          <w:rFonts w:ascii="Arial" w:hAnsi="Arial" w:cs="Arial"/>
          <w:b/>
          <w:sz w:val="20"/>
          <w:szCs w:val="20"/>
        </w:rPr>
        <w:t>202</w:t>
      </w:r>
      <w:r w:rsidR="00E04C63">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09</w:t>
      </w:r>
      <w:r w:rsidR="00E04C63">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pPr>
        <w:pStyle w:val="Naslov2"/>
        <w:numPr>
          <w:ilvl w:val="0"/>
          <w:numId w:val="17"/>
        </w:numPr>
        <w:rPr>
          <w:i w:val="0"/>
          <w:sz w:val="20"/>
          <w:szCs w:val="20"/>
        </w:rPr>
      </w:pPr>
      <w:bookmarkStart w:id="25" w:name="_Toc222305643"/>
      <w:r w:rsidRPr="00513FBA">
        <w:rPr>
          <w:i w:val="0"/>
          <w:sz w:val="20"/>
          <w:szCs w:val="20"/>
        </w:rPr>
        <w:lastRenderedPageBreak/>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0214F73C"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4F033D" w:rsidRPr="004F033D">
        <w:rPr>
          <w:rFonts w:ascii="Arial" w:hAnsi="Arial" w:cs="Arial"/>
          <w:b/>
          <w:bCs/>
          <w:sz w:val="20"/>
          <w:szCs w:val="20"/>
        </w:rPr>
        <w:t>20</w:t>
      </w:r>
      <w:r w:rsidR="00905E8D" w:rsidRPr="004F033D">
        <w:rPr>
          <w:rFonts w:ascii="Arial" w:hAnsi="Arial" w:cs="Arial"/>
          <w:b/>
          <w:bCs/>
          <w:sz w:val="20"/>
          <w:szCs w:val="20"/>
        </w:rPr>
        <w:t>.</w:t>
      </w:r>
      <w:r w:rsidR="00E04C63">
        <w:rPr>
          <w:rFonts w:ascii="Arial" w:hAnsi="Arial" w:cs="Arial"/>
          <w:b/>
          <w:bCs/>
          <w:sz w:val="20"/>
          <w:szCs w:val="20"/>
        </w:rPr>
        <w:t>3</w:t>
      </w:r>
      <w:r w:rsidR="00207919" w:rsidRPr="00905E8D">
        <w:rPr>
          <w:rFonts w:ascii="Arial" w:hAnsi="Arial" w:cs="Arial"/>
          <w:b/>
          <w:bCs/>
          <w:sz w:val="20"/>
          <w:szCs w:val="20"/>
        </w:rPr>
        <w:t>.</w:t>
      </w:r>
      <w:r w:rsidR="00207919" w:rsidRPr="00077348">
        <w:rPr>
          <w:rFonts w:ascii="Arial" w:hAnsi="Arial" w:cs="Arial"/>
          <w:b/>
          <w:sz w:val="20"/>
          <w:szCs w:val="20"/>
        </w:rPr>
        <w:t>202</w:t>
      </w:r>
      <w:r w:rsidR="00E04C63">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E04C63">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pPr>
        <w:pStyle w:val="Naslov2"/>
        <w:numPr>
          <w:ilvl w:val="0"/>
          <w:numId w:val="17"/>
        </w:numPr>
        <w:rPr>
          <w:i w:val="0"/>
          <w:sz w:val="20"/>
          <w:szCs w:val="20"/>
        </w:rPr>
      </w:pPr>
      <w:bookmarkStart w:id="26" w:name="_Toc529353580"/>
      <w:bookmarkStart w:id="27" w:name="_Toc529354117"/>
      <w:bookmarkStart w:id="28" w:name="_Toc10194644"/>
      <w:bookmarkStart w:id="29" w:name="_Toc222305644"/>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6"/>
      <w:bookmarkEnd w:id="27"/>
      <w:bookmarkEnd w:id="28"/>
      <w:bookmarkEnd w:id="29"/>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bookmarkStart w:id="53" w:name="_Toc128743283"/>
      <w:bookmarkStart w:id="54" w:name="_Toc128743894"/>
      <w:bookmarkStart w:id="55" w:name="_Toc160440579"/>
      <w:bookmarkStart w:id="56" w:name="_Toc161399769"/>
      <w:bookmarkStart w:id="57" w:name="_Toc176763881"/>
      <w:bookmarkStart w:id="58" w:name="_Toc222305645"/>
      <w:r w:rsidRPr="00513FBA">
        <w:rPr>
          <w:sz w:val="20"/>
          <w:szCs w:val="20"/>
        </w:rPr>
        <w:t>5.1 Razlogi za izključitev</w:t>
      </w:r>
      <w:bookmarkEnd w:id="46"/>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pPr>
        <w:pStyle w:val="Odstavekseznama"/>
        <w:numPr>
          <w:ilvl w:val="0"/>
          <w:numId w:val="13"/>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lastRenderedPageBreak/>
        <w:t xml:space="preserve">Način dokazovanja: </w:t>
      </w:r>
    </w:p>
    <w:p w14:paraId="61044D30" w14:textId="77777777" w:rsidR="004C58AF" w:rsidRPr="004C58AF" w:rsidRDefault="004C58AF">
      <w:pPr>
        <w:numPr>
          <w:ilvl w:val="0"/>
          <w:numId w:val="12"/>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0E56E4">
        <w:rPr>
          <w:rFonts w:ascii="Arial" w:hAnsi="Arial" w:cs="Arial"/>
          <w:b/>
          <w:color w:val="000000"/>
          <w:position w:val="-2"/>
          <w:sz w:val="20"/>
          <w:szCs w:val="20"/>
          <w:lang w:eastAsia="x-none"/>
        </w:rPr>
        <w:t>C</w:t>
      </w:r>
      <w:r w:rsidRPr="004C58AF">
        <w:rPr>
          <w:rFonts w:ascii="Arial" w:hAnsi="Arial" w:cs="Arial"/>
          <w:b/>
          <w:color w:val="000000"/>
          <w:position w:val="-2"/>
          <w:sz w:val="20"/>
          <w:szCs w:val="20"/>
          <w:lang w:eastAsia="x-none"/>
        </w:rPr>
        <w:t xml:space="preserve">: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pPr>
        <w:numPr>
          <w:ilvl w:val="0"/>
          <w:numId w:val="12"/>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pPr>
        <w:numPr>
          <w:ilvl w:val="0"/>
          <w:numId w:val="12"/>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lastRenderedPageBreak/>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pPr>
        <w:numPr>
          <w:ilvl w:val="0"/>
          <w:numId w:val="12"/>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03045CB" w14:textId="77777777" w:rsidR="00CA265B" w:rsidRDefault="00CA265B" w:rsidP="004C58AF">
      <w:pPr>
        <w:widowControl w:val="0"/>
        <w:jc w:val="both"/>
        <w:rPr>
          <w:rFonts w:ascii="Arial" w:hAnsi="Arial" w:cs="Arial"/>
          <w:sz w:val="20"/>
          <w:szCs w:val="20"/>
        </w:rPr>
      </w:pPr>
    </w:p>
    <w:p w14:paraId="72320FC6" w14:textId="77777777" w:rsidR="00BD64DB" w:rsidRPr="005A6C59" w:rsidRDefault="00BD64DB" w:rsidP="00BD64DB">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0594037D"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1A567CE6"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ruski državljan ali fizična ali pravna oseba, subjekt ali organ s sedežem v Rusiji,</w:t>
      </w:r>
    </w:p>
    <w:p w14:paraId="030236A9"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06F7A03B"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fizična ali pravna oseba, subjekt ali organ, ki deluje v imenu ali po navodilih subjektov iz prejšnjih dveh alinej.</w:t>
      </w:r>
    </w:p>
    <w:p w14:paraId="64CA98B4" w14:textId="77777777" w:rsidR="00BD64DB" w:rsidRPr="005A6C59" w:rsidRDefault="00BD64DB" w:rsidP="00BD64DB">
      <w:pPr>
        <w:widowControl w:val="0"/>
        <w:rPr>
          <w:rFonts w:ascii="Arial" w:hAnsi="Arial" w:cs="Arial"/>
          <w:sz w:val="20"/>
          <w:szCs w:val="20"/>
        </w:rPr>
      </w:pPr>
    </w:p>
    <w:p w14:paraId="4B5114BC" w14:textId="77777777" w:rsidR="00BD64DB" w:rsidRPr="005A6C59" w:rsidRDefault="00BD64DB" w:rsidP="00BD64DB">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00955BAC" w14:textId="77777777" w:rsidR="00BD64DB" w:rsidRPr="002F2172" w:rsidRDefault="00BD64DB" w:rsidP="00BD64DB">
      <w:pPr>
        <w:widowControl w:val="0"/>
        <w:rPr>
          <w:rFonts w:ascii="Arial" w:hAnsi="Arial" w:cs="Arial"/>
          <w:color w:val="EE0000"/>
          <w:sz w:val="20"/>
          <w:szCs w:val="20"/>
        </w:rPr>
      </w:pPr>
    </w:p>
    <w:p w14:paraId="7CEA941F"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4E4163C5" w14:textId="77777777" w:rsidR="00BD64DB" w:rsidRPr="005A6C59" w:rsidRDefault="00BD64DB" w:rsidP="00BD64DB">
      <w:pPr>
        <w:widowControl w:val="0"/>
        <w:jc w:val="both"/>
        <w:rPr>
          <w:rFonts w:ascii="Arial" w:hAnsi="Arial" w:cs="Arial"/>
          <w:sz w:val="20"/>
          <w:szCs w:val="20"/>
        </w:rPr>
      </w:pPr>
    </w:p>
    <w:p w14:paraId="3D9D6158"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59AC5292" w14:textId="77777777" w:rsidR="00BD64DB" w:rsidRPr="005A6C59" w:rsidRDefault="00BD64DB" w:rsidP="00BD64DB">
      <w:pPr>
        <w:widowControl w:val="0"/>
        <w:jc w:val="both"/>
        <w:rPr>
          <w:rFonts w:ascii="Arial" w:hAnsi="Arial" w:cs="Arial"/>
          <w:b/>
          <w:sz w:val="20"/>
          <w:lang w:eastAsia="en-US"/>
        </w:rPr>
      </w:pPr>
    </w:p>
    <w:p w14:paraId="42E89091" w14:textId="77777777" w:rsidR="00BD64DB" w:rsidRPr="005A6C59" w:rsidRDefault="00BD64DB" w:rsidP="00BD64DB">
      <w:pPr>
        <w:widowControl w:val="0"/>
        <w:jc w:val="both"/>
        <w:rPr>
          <w:rFonts w:ascii="Arial" w:hAnsi="Arial" w:cs="Arial"/>
          <w:b/>
          <w:sz w:val="20"/>
          <w:lang w:eastAsia="en-US"/>
        </w:rPr>
      </w:pPr>
      <w:r w:rsidRPr="005A6C59">
        <w:rPr>
          <w:rFonts w:ascii="Arial" w:hAnsi="Arial" w:cs="Arial"/>
          <w:b/>
          <w:sz w:val="20"/>
          <w:lang w:eastAsia="en-US"/>
        </w:rPr>
        <w:t>Način dokazovanja:</w:t>
      </w:r>
    </w:p>
    <w:p w14:paraId="6EFEE93C" w14:textId="77777777" w:rsidR="00BD64DB" w:rsidRPr="005B5439" w:rsidRDefault="00BD64DB">
      <w:pPr>
        <w:pStyle w:val="Odstavekseznama"/>
        <w:widowControl w:val="0"/>
        <w:numPr>
          <w:ilvl w:val="0"/>
          <w:numId w:val="30"/>
        </w:numPr>
        <w:jc w:val="both"/>
        <w:rPr>
          <w:rFonts w:ascii="Arial" w:hAnsi="Arial" w:cs="Arial"/>
          <w:sz w:val="20"/>
        </w:rPr>
      </w:pPr>
      <w:r w:rsidRPr="005A6C59">
        <w:rPr>
          <w:rFonts w:ascii="Arial" w:hAnsi="Arial" w:cs="Arial"/>
          <w:sz w:val="20"/>
        </w:rPr>
        <w:t xml:space="preserve">Izpolnjen, podpisan in/ali žigosan </w:t>
      </w:r>
      <w:r w:rsidRPr="005B5439">
        <w:rPr>
          <w:rFonts w:ascii="Arial" w:hAnsi="Arial" w:cs="Arial"/>
          <w:sz w:val="20"/>
        </w:rPr>
        <w:t>obrazec št. 11.</w:t>
      </w:r>
    </w:p>
    <w:p w14:paraId="5821BEFC" w14:textId="77777777" w:rsidR="00CA265B" w:rsidRPr="004C58AF" w:rsidRDefault="00CA265B" w:rsidP="004C58AF">
      <w:pPr>
        <w:widowControl w:val="0"/>
        <w:jc w:val="both"/>
        <w:rPr>
          <w:rFonts w:ascii="Arial" w:hAnsi="Arial" w:cs="Arial"/>
          <w:sz w:val="20"/>
          <w:szCs w:val="20"/>
        </w:rPr>
      </w:pPr>
    </w:p>
    <w:p w14:paraId="61B1277A" w14:textId="6CD3CCDC" w:rsidR="00455238" w:rsidRPr="00513FBA" w:rsidRDefault="00455238">
      <w:pPr>
        <w:pStyle w:val="Naslov3"/>
        <w:numPr>
          <w:ilvl w:val="1"/>
          <w:numId w:val="17"/>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bookmarkStart w:id="72" w:name="_Toc222305646"/>
      <w:r w:rsidRPr="00513FBA">
        <w:rPr>
          <w:sz w:val="20"/>
          <w:szCs w:val="20"/>
          <w:shd w:val="clear" w:color="auto" w:fill="FFFFFF"/>
        </w:rPr>
        <w:lastRenderedPageBreak/>
        <w:t>Pogoji za sodelovanje</w:t>
      </w:r>
      <w:bookmarkEnd w:id="60"/>
      <w:bookmarkEnd w:id="61"/>
      <w:bookmarkEnd w:id="62"/>
      <w:bookmarkEnd w:id="63"/>
      <w:bookmarkEnd w:id="64"/>
      <w:bookmarkEnd w:id="65"/>
      <w:bookmarkEnd w:id="66"/>
      <w:bookmarkEnd w:id="67"/>
      <w:bookmarkEnd w:id="68"/>
      <w:bookmarkEnd w:id="69"/>
      <w:bookmarkEnd w:id="70"/>
      <w:bookmarkEnd w:id="71"/>
      <w:bookmarkEnd w:id="72"/>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06AB0D01" w14:textId="77777777" w:rsidR="001D6C20" w:rsidRDefault="001D6C20" w:rsidP="001D6C20">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1E9F93" w14:textId="77777777" w:rsidR="001D6C20" w:rsidRPr="00513FBA" w:rsidRDefault="001D6C20" w:rsidP="001D6C20">
      <w:pPr>
        <w:jc w:val="both"/>
        <w:rPr>
          <w:rFonts w:ascii="Arial" w:hAnsi="Arial" w:cs="Arial"/>
          <w:sz w:val="20"/>
          <w:szCs w:val="20"/>
        </w:rPr>
      </w:pPr>
    </w:p>
    <w:p w14:paraId="10DCBDCC" w14:textId="207B2685" w:rsidR="001D6C20" w:rsidRDefault="001D6C20" w:rsidP="001D6C20">
      <w:pPr>
        <w:jc w:val="both"/>
        <w:rPr>
          <w:rFonts w:ascii="Arial" w:hAnsi="Arial" w:cs="Arial"/>
          <w:sz w:val="20"/>
          <w:szCs w:val="20"/>
        </w:rPr>
      </w:pPr>
      <w:r w:rsidRPr="00513FBA">
        <w:rPr>
          <w:rFonts w:ascii="Arial" w:hAnsi="Arial" w:cs="Arial"/>
          <w:sz w:val="20"/>
          <w:szCs w:val="20"/>
        </w:rPr>
        <w:t>Gospodarski subjekt mora imeti registrirano dejavnost</w:t>
      </w:r>
      <w:r w:rsidR="00BD64DB">
        <w:rPr>
          <w:rFonts w:ascii="Arial" w:hAnsi="Arial" w:cs="Arial"/>
          <w:sz w:val="20"/>
          <w:szCs w:val="20"/>
        </w:rPr>
        <w:t>, ki je predmet tega naročila</w:t>
      </w:r>
      <w:r>
        <w:rPr>
          <w:rFonts w:ascii="Arial" w:hAnsi="Arial" w:cs="Arial"/>
          <w:sz w:val="20"/>
          <w:szCs w:val="20"/>
        </w:rPr>
        <w:t xml:space="preserve"> in </w:t>
      </w:r>
      <w:r w:rsidRPr="00513FBA">
        <w:rPr>
          <w:rFonts w:ascii="Arial" w:hAnsi="Arial" w:cs="Arial"/>
          <w:sz w:val="20"/>
          <w:szCs w:val="20"/>
        </w:rPr>
        <w:t>jo tudi dejansko opravljati.</w:t>
      </w:r>
    </w:p>
    <w:p w14:paraId="7F69E417" w14:textId="77777777" w:rsidR="001D6C20" w:rsidRDefault="001D6C20" w:rsidP="001D6C20">
      <w:pPr>
        <w:jc w:val="both"/>
        <w:rPr>
          <w:rFonts w:ascii="Arial" w:hAnsi="Arial" w:cs="Arial"/>
          <w:sz w:val="20"/>
          <w:szCs w:val="20"/>
        </w:rPr>
      </w:pPr>
    </w:p>
    <w:p w14:paraId="758FF7E2" w14:textId="38950980" w:rsidR="001D6C20" w:rsidRPr="00513FBA" w:rsidRDefault="001D6C20" w:rsidP="001D6C20">
      <w:pPr>
        <w:jc w:val="both"/>
        <w:rPr>
          <w:rFonts w:ascii="Arial" w:hAnsi="Arial" w:cs="Arial"/>
          <w:sz w:val="20"/>
          <w:szCs w:val="20"/>
        </w:rPr>
      </w:pPr>
      <w:r w:rsidRPr="00513FBA">
        <w:rPr>
          <w:rFonts w:ascii="Arial" w:hAnsi="Arial" w:cs="Arial"/>
          <w:sz w:val="20"/>
          <w:szCs w:val="20"/>
        </w:rPr>
        <w:t>Zgoraj naveden</w:t>
      </w:r>
      <w:r w:rsidR="00BD64DB">
        <w:rPr>
          <w:rFonts w:ascii="Arial" w:hAnsi="Arial" w:cs="Arial"/>
          <w:sz w:val="20"/>
          <w:szCs w:val="20"/>
        </w:rPr>
        <w:t>i</w:t>
      </w:r>
      <w:r w:rsidRPr="00513FBA">
        <w:rPr>
          <w:rFonts w:ascii="Arial" w:hAnsi="Arial" w:cs="Arial"/>
          <w:sz w:val="20"/>
          <w:szCs w:val="20"/>
        </w:rPr>
        <w:t xml:space="preserve"> pogoj glede sposobnosti za opravljanje poklicne dejavnosti mora izpolnjevati vsak gospodarski subjekt, ki nastopa v ponudbi: ponudnik</w:t>
      </w:r>
      <w:r>
        <w:rPr>
          <w:rFonts w:ascii="Arial" w:hAnsi="Arial" w:cs="Arial"/>
          <w:sz w:val="20"/>
          <w:szCs w:val="20"/>
        </w:rPr>
        <w:t xml:space="preserve">, </w:t>
      </w:r>
      <w:r w:rsidRPr="00513FBA">
        <w:rPr>
          <w:rFonts w:ascii="Arial" w:hAnsi="Arial" w:cs="Arial"/>
          <w:sz w:val="20"/>
          <w:szCs w:val="20"/>
        </w:rPr>
        <w:t xml:space="preserve">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pPr>
        <w:pStyle w:val="Barvniseznampoudarek11"/>
        <w:numPr>
          <w:ilvl w:val="0"/>
          <w:numId w:val="1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4DBCA2DF" w:rsidR="00455238" w:rsidRPr="00BD64DB" w:rsidRDefault="00455238">
      <w:pPr>
        <w:pStyle w:val="Odstavekseznama"/>
        <w:numPr>
          <w:ilvl w:val="0"/>
          <w:numId w:val="31"/>
        </w:numPr>
        <w:jc w:val="both"/>
        <w:rPr>
          <w:rFonts w:ascii="Arial" w:hAnsi="Arial" w:cs="Arial"/>
          <w:sz w:val="20"/>
        </w:rPr>
      </w:pPr>
      <w:r w:rsidRPr="00BD64DB">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BD64DB">
        <w:rPr>
          <w:rFonts w:ascii="Arial" w:hAnsi="Arial" w:cs="Arial"/>
          <w:sz w:val="20"/>
        </w:rPr>
        <w:t>,</w:t>
      </w:r>
      <w:r w:rsidRPr="00BD64DB">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410836B" w14:textId="77777777" w:rsidR="001D6C20" w:rsidRPr="00513FBA" w:rsidRDefault="00563E12" w:rsidP="001D6C20">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1D6C20" w:rsidRPr="00513FBA">
        <w:rPr>
          <w:rFonts w:ascii="Arial" w:hAnsi="Arial" w:cs="Arial"/>
          <w:sz w:val="20"/>
          <w:szCs w:val="20"/>
        </w:rPr>
        <w:t>ponudnik</w:t>
      </w:r>
      <w:r w:rsidR="001D6C20">
        <w:rPr>
          <w:rFonts w:ascii="Arial" w:hAnsi="Arial" w:cs="Arial"/>
          <w:sz w:val="20"/>
          <w:szCs w:val="20"/>
        </w:rPr>
        <w:t xml:space="preserve">, </w:t>
      </w:r>
      <w:r w:rsidR="001D6C20" w:rsidRPr="00513FBA">
        <w:rPr>
          <w:rFonts w:ascii="Arial" w:hAnsi="Arial" w:cs="Arial"/>
          <w:sz w:val="20"/>
          <w:szCs w:val="20"/>
        </w:rPr>
        <w:t xml:space="preserve">vsak izmed partnerjev v primeru skupne ponudbe in vsak podizvajalec.  </w:t>
      </w:r>
    </w:p>
    <w:p w14:paraId="6955AE61" w14:textId="288E71FF" w:rsidR="00455238" w:rsidRPr="00513FBA" w:rsidRDefault="00455238" w:rsidP="001D6C2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322582B2" w14:textId="7ED66690" w:rsidR="004A2BE3" w:rsidRDefault="004A2BE3">
      <w:pPr>
        <w:numPr>
          <w:ilvl w:val="0"/>
          <w:numId w:val="12"/>
        </w:numPr>
        <w:spacing w:after="4" w:line="261" w:lineRule="auto"/>
        <w:ind w:left="700"/>
        <w:jc w:val="both"/>
        <w:rPr>
          <w:rFonts w:ascii="Arial" w:hAnsi="Arial" w:cs="Arial"/>
          <w:sz w:val="20"/>
          <w:szCs w:val="20"/>
        </w:rPr>
      </w:pPr>
      <w:r>
        <w:rPr>
          <w:rFonts w:ascii="Arial" w:hAnsi="Arial" w:cs="Arial"/>
          <w:sz w:val="20"/>
          <w:szCs w:val="20"/>
        </w:rPr>
        <w:t>P</w:t>
      </w:r>
      <w:r w:rsidRPr="004A2BE3">
        <w:rPr>
          <w:rFonts w:ascii="Arial" w:hAnsi="Arial" w:cs="Arial"/>
          <w:sz w:val="20"/>
          <w:szCs w:val="20"/>
        </w:rPr>
        <w:t>otrdila vseh bank, pri katerih ima gospodarski subjekt odprt transakcijski račun ali BON-2. Potrdilo ne sme biti starejše od 15 dni, pred skrajnim rokom za oddajo ponudb.</w:t>
      </w:r>
    </w:p>
    <w:p w14:paraId="50AF885E" w14:textId="77777777" w:rsidR="00BD64DB" w:rsidRDefault="00BD64DB" w:rsidP="00BD64DB">
      <w:pPr>
        <w:spacing w:after="4" w:line="261" w:lineRule="auto"/>
        <w:ind w:left="700"/>
        <w:jc w:val="both"/>
        <w:rPr>
          <w:rFonts w:ascii="Arial" w:hAnsi="Arial" w:cs="Arial"/>
          <w:sz w:val="20"/>
          <w:szCs w:val="20"/>
        </w:rPr>
      </w:pPr>
    </w:p>
    <w:p w14:paraId="699A0E9E" w14:textId="3F47B3F8" w:rsidR="00BD64DB" w:rsidRPr="00BD64DB" w:rsidRDefault="00BD64DB">
      <w:pPr>
        <w:pStyle w:val="Odstavekseznama"/>
        <w:numPr>
          <w:ilvl w:val="0"/>
          <w:numId w:val="31"/>
        </w:numPr>
        <w:autoSpaceDE w:val="0"/>
        <w:autoSpaceDN w:val="0"/>
        <w:adjustRightInd w:val="0"/>
        <w:jc w:val="both"/>
        <w:rPr>
          <w:rFonts w:ascii="Arial" w:hAnsi="Arial" w:cs="Arial"/>
          <w:b/>
          <w:color w:val="000000"/>
          <w:sz w:val="20"/>
        </w:rPr>
      </w:pPr>
      <w:r w:rsidRPr="00BD64DB">
        <w:rPr>
          <w:rFonts w:ascii="Arial" w:hAnsi="Arial" w:cs="Arial"/>
          <w:sz w:val="20"/>
        </w:rPr>
        <w:t xml:space="preserve">Gospodarski subjekt je imel v zadnjih </w:t>
      </w:r>
      <w:r>
        <w:rPr>
          <w:rFonts w:ascii="Arial" w:hAnsi="Arial" w:cs="Arial"/>
          <w:sz w:val="20"/>
        </w:rPr>
        <w:t>2 (</w:t>
      </w:r>
      <w:r w:rsidRPr="00BD64DB">
        <w:rPr>
          <w:rFonts w:ascii="Arial" w:hAnsi="Arial" w:cs="Arial"/>
          <w:sz w:val="20"/>
        </w:rPr>
        <w:t>dveh</w:t>
      </w:r>
      <w:r>
        <w:rPr>
          <w:rFonts w:ascii="Arial" w:hAnsi="Arial" w:cs="Arial"/>
          <w:sz w:val="20"/>
        </w:rPr>
        <w:t>)</w:t>
      </w:r>
      <w:r w:rsidRPr="00BD64DB">
        <w:rPr>
          <w:rFonts w:ascii="Arial" w:hAnsi="Arial" w:cs="Arial"/>
          <w:sz w:val="20"/>
        </w:rPr>
        <w:t xml:space="preserve"> poslovnih letih pred objavo tega javnega naročila prihodke v višini vsaj </w:t>
      </w:r>
      <w:r w:rsidRPr="000F7FD0">
        <w:rPr>
          <w:rFonts w:ascii="Arial" w:hAnsi="Arial" w:cs="Arial"/>
          <w:sz w:val="20"/>
        </w:rPr>
        <w:t xml:space="preserve">750.000,00 EUR </w:t>
      </w:r>
      <w:r w:rsidRPr="00BD64DB">
        <w:rPr>
          <w:rFonts w:ascii="Arial" w:hAnsi="Arial" w:cs="Arial"/>
          <w:sz w:val="20"/>
        </w:rPr>
        <w:t xml:space="preserve">za vsako poslovno leto posebej. </w:t>
      </w:r>
    </w:p>
    <w:p w14:paraId="562FAFD2" w14:textId="77777777" w:rsidR="00BD64DB" w:rsidRDefault="00BD64DB" w:rsidP="00BD64DB">
      <w:pPr>
        <w:pStyle w:val="Odstavekseznama"/>
        <w:autoSpaceDE w:val="0"/>
        <w:autoSpaceDN w:val="0"/>
        <w:adjustRightInd w:val="0"/>
        <w:ind w:left="360"/>
        <w:jc w:val="both"/>
        <w:rPr>
          <w:rFonts w:ascii="Arial" w:hAnsi="Arial" w:cs="Arial"/>
          <w:sz w:val="20"/>
        </w:rPr>
      </w:pPr>
    </w:p>
    <w:p w14:paraId="7E78DEC1" w14:textId="77777777" w:rsidR="00BD64DB" w:rsidRPr="009F5E53" w:rsidRDefault="00BD64DB" w:rsidP="00BD64DB">
      <w:pPr>
        <w:widowControl w:val="0"/>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Pr="009F5E53">
        <w:rPr>
          <w:rFonts w:ascii="Arial" w:hAnsi="Arial" w:cs="Arial"/>
          <w:sz w:val="20"/>
          <w:szCs w:val="20"/>
        </w:rPr>
        <w:t>ponudnik</w:t>
      </w:r>
      <w:r>
        <w:rPr>
          <w:rFonts w:ascii="Arial" w:hAnsi="Arial" w:cs="Arial"/>
          <w:sz w:val="20"/>
          <w:szCs w:val="20"/>
        </w:rPr>
        <w:t>,</w:t>
      </w:r>
      <w:r w:rsidRPr="009F5E53">
        <w:rPr>
          <w:rFonts w:ascii="Arial" w:hAnsi="Arial" w:cs="Arial"/>
          <w:sz w:val="20"/>
          <w:szCs w:val="20"/>
        </w:rPr>
        <w:t xml:space="preserve"> vsak izmed partnerjev v primeru skupne ponudbe in vsak podizvajalec.  </w:t>
      </w:r>
    </w:p>
    <w:p w14:paraId="7E069FA6" w14:textId="77777777" w:rsidR="00BD64DB" w:rsidRDefault="00BD64DB" w:rsidP="00BD64DB">
      <w:pPr>
        <w:pStyle w:val="Odstavekseznama"/>
        <w:autoSpaceDE w:val="0"/>
        <w:autoSpaceDN w:val="0"/>
        <w:adjustRightInd w:val="0"/>
        <w:ind w:left="360"/>
        <w:jc w:val="both"/>
        <w:rPr>
          <w:rFonts w:ascii="Arial" w:hAnsi="Arial" w:cs="Arial"/>
          <w:sz w:val="20"/>
        </w:rPr>
      </w:pPr>
    </w:p>
    <w:p w14:paraId="0CB96D0A" w14:textId="77777777" w:rsidR="00BD64DB" w:rsidRPr="00E47820" w:rsidRDefault="00BD64DB" w:rsidP="00BD64DB">
      <w:pPr>
        <w:pStyle w:val="Odstavekseznama"/>
        <w:autoSpaceDE w:val="0"/>
        <w:autoSpaceDN w:val="0"/>
        <w:adjustRightInd w:val="0"/>
        <w:ind w:left="360"/>
        <w:rPr>
          <w:rFonts w:ascii="Arial" w:hAnsi="Arial" w:cs="Arial"/>
          <w:b/>
          <w:sz w:val="20"/>
        </w:rPr>
      </w:pPr>
      <w:r w:rsidRPr="00E47820">
        <w:rPr>
          <w:rFonts w:ascii="Arial" w:hAnsi="Arial" w:cs="Arial"/>
          <w:b/>
          <w:sz w:val="20"/>
        </w:rPr>
        <w:t xml:space="preserve">Način dokazovanja: </w:t>
      </w:r>
    </w:p>
    <w:p w14:paraId="4098D39A" w14:textId="208EA50C" w:rsidR="00BD64DB" w:rsidRPr="00E47820" w:rsidRDefault="00BD64DB">
      <w:pPr>
        <w:pStyle w:val="Odstavekseznama"/>
        <w:numPr>
          <w:ilvl w:val="0"/>
          <w:numId w:val="12"/>
        </w:numPr>
        <w:autoSpaceDE w:val="0"/>
        <w:autoSpaceDN w:val="0"/>
        <w:adjustRightInd w:val="0"/>
        <w:rPr>
          <w:rFonts w:ascii="Arial" w:hAnsi="Arial" w:cs="Arial"/>
          <w:sz w:val="20"/>
        </w:rPr>
      </w:pPr>
      <w:r w:rsidRPr="00E47820">
        <w:rPr>
          <w:rFonts w:ascii="Arial" w:hAnsi="Arial" w:cs="Arial"/>
          <w:sz w:val="20"/>
        </w:rPr>
        <w:t>Kopija izkaza poslovnega izida za vsako poslovno leto posebej.</w:t>
      </w:r>
    </w:p>
    <w:p w14:paraId="3EE281BE" w14:textId="0008744E" w:rsidR="00BD64DB" w:rsidRPr="00BD64DB" w:rsidRDefault="00BD64DB" w:rsidP="00BD64DB">
      <w:pPr>
        <w:pStyle w:val="Odstavekseznama"/>
        <w:spacing w:after="4" w:line="261" w:lineRule="auto"/>
        <w:ind w:left="360"/>
        <w:jc w:val="both"/>
        <w:rPr>
          <w:rFonts w:ascii="Arial" w:hAnsi="Arial" w:cs="Arial"/>
          <w:sz w:val="20"/>
        </w:rPr>
      </w:pPr>
    </w:p>
    <w:p w14:paraId="5C393762" w14:textId="77777777" w:rsidR="001D6C20" w:rsidRDefault="001D6C20" w:rsidP="001D6C20">
      <w:pPr>
        <w:pStyle w:val="Pripombabesedilo"/>
        <w:jc w:val="both"/>
        <w:rPr>
          <w:rFonts w:ascii="Arial" w:hAnsi="Arial" w:cs="Arial"/>
        </w:rPr>
      </w:pPr>
    </w:p>
    <w:p w14:paraId="1DF771F1" w14:textId="46C596A4" w:rsidR="001D6C20" w:rsidRPr="00513FBA" w:rsidRDefault="001D6C20" w:rsidP="001D6C20">
      <w:pPr>
        <w:autoSpaceDE w:val="0"/>
        <w:autoSpaceDN w:val="0"/>
        <w:adjustRightInd w:val="0"/>
        <w:rPr>
          <w:rFonts w:ascii="Arial" w:hAnsi="Arial" w:cs="Arial"/>
          <w:b/>
          <w:sz w:val="20"/>
          <w:szCs w:val="20"/>
        </w:rPr>
      </w:pPr>
      <w:r w:rsidRPr="00513FBA">
        <w:rPr>
          <w:rFonts w:ascii="Arial" w:hAnsi="Arial" w:cs="Arial"/>
          <w:b/>
          <w:color w:val="000000"/>
          <w:sz w:val="20"/>
          <w:szCs w:val="20"/>
        </w:rPr>
        <w:lastRenderedPageBreak/>
        <w:t xml:space="preserve">C: </w:t>
      </w:r>
      <w:r w:rsidR="00435D2D">
        <w:rPr>
          <w:rFonts w:ascii="Arial" w:hAnsi="Arial" w:cs="Arial"/>
          <w:b/>
          <w:color w:val="000000"/>
          <w:sz w:val="20"/>
          <w:szCs w:val="20"/>
        </w:rPr>
        <w:t>Tehnična in s</w:t>
      </w:r>
      <w:r>
        <w:rPr>
          <w:rFonts w:ascii="Arial" w:hAnsi="Arial" w:cs="Arial"/>
          <w:b/>
          <w:sz w:val="20"/>
          <w:szCs w:val="20"/>
        </w:rPr>
        <w:t>trokovna</w:t>
      </w:r>
      <w:r w:rsidR="00285A98">
        <w:rPr>
          <w:rFonts w:ascii="Arial" w:hAnsi="Arial" w:cs="Arial"/>
          <w:b/>
          <w:sz w:val="20"/>
          <w:szCs w:val="20"/>
        </w:rPr>
        <w:t>/</w:t>
      </w:r>
      <w:r w:rsidRPr="00513FBA">
        <w:rPr>
          <w:rFonts w:ascii="Arial" w:hAnsi="Arial" w:cs="Arial"/>
          <w:b/>
          <w:sz w:val="20"/>
          <w:szCs w:val="20"/>
        </w:rPr>
        <w:t>kadrovska sposobnost</w:t>
      </w:r>
    </w:p>
    <w:p w14:paraId="3A0CF3F3" w14:textId="77777777" w:rsidR="001D6C20" w:rsidRDefault="001D6C20" w:rsidP="001D6C20">
      <w:pPr>
        <w:pStyle w:val="Pripombabesedilo"/>
        <w:jc w:val="both"/>
        <w:rPr>
          <w:rFonts w:ascii="Arial" w:hAnsi="Arial" w:cs="Arial"/>
        </w:rPr>
      </w:pPr>
    </w:p>
    <w:p w14:paraId="21108FBA" w14:textId="576AEBE0" w:rsidR="00250710" w:rsidRDefault="00435D2D" w:rsidP="00250710">
      <w:pPr>
        <w:rPr>
          <w:rFonts w:ascii="Arial" w:hAnsi="Arial" w:cs="Arial"/>
          <w:b/>
          <w:sz w:val="20"/>
          <w:szCs w:val="20"/>
        </w:rPr>
      </w:pPr>
      <w:r>
        <w:rPr>
          <w:rFonts w:ascii="Arial" w:hAnsi="Arial" w:cs="Arial"/>
          <w:b/>
          <w:sz w:val="20"/>
          <w:szCs w:val="20"/>
        </w:rPr>
        <w:t xml:space="preserve">Tehnična </w:t>
      </w:r>
      <w:r w:rsidR="00250710">
        <w:rPr>
          <w:rFonts w:ascii="Arial" w:hAnsi="Arial" w:cs="Arial"/>
          <w:b/>
          <w:sz w:val="20"/>
          <w:szCs w:val="20"/>
        </w:rPr>
        <w:t>sposobnost ponudnika:</w:t>
      </w:r>
    </w:p>
    <w:p w14:paraId="13668753" w14:textId="77777777" w:rsidR="00250710" w:rsidRPr="00513FBA" w:rsidRDefault="00250710" w:rsidP="00250710">
      <w:pPr>
        <w:rPr>
          <w:rFonts w:ascii="Arial" w:hAnsi="Arial" w:cs="Arial"/>
          <w:b/>
          <w:sz w:val="20"/>
          <w:szCs w:val="20"/>
        </w:rPr>
      </w:pPr>
    </w:p>
    <w:p w14:paraId="5F6229D5" w14:textId="77777777" w:rsidR="00250710" w:rsidRDefault="00250710" w:rsidP="00250710">
      <w:pPr>
        <w:jc w:val="both"/>
        <w:rPr>
          <w:rFonts w:ascii="Arial" w:hAnsi="Arial" w:cs="Arial"/>
          <w:sz w:val="20"/>
          <w:szCs w:val="20"/>
        </w:rPr>
      </w:pPr>
      <w:r w:rsidRPr="00513FBA">
        <w:rPr>
          <w:rFonts w:ascii="Arial" w:hAnsi="Arial" w:cs="Arial"/>
          <w:sz w:val="20"/>
          <w:szCs w:val="20"/>
        </w:rPr>
        <w:t xml:space="preserve">Gospodarski subjekt mora biti </w:t>
      </w:r>
      <w:r>
        <w:rPr>
          <w:rFonts w:ascii="Arial" w:hAnsi="Arial" w:cs="Arial"/>
          <w:sz w:val="20"/>
          <w:szCs w:val="20"/>
        </w:rPr>
        <w:t>strokovno</w:t>
      </w:r>
      <w:r w:rsidRPr="00513FBA">
        <w:rPr>
          <w:rFonts w:ascii="Arial" w:hAnsi="Arial" w:cs="Arial"/>
          <w:sz w:val="20"/>
          <w:szCs w:val="20"/>
        </w:rPr>
        <w:t xml:space="preserve"> sposoben izvesti predmet javnega naročila. </w:t>
      </w:r>
    </w:p>
    <w:p w14:paraId="53EBB070" w14:textId="77777777" w:rsidR="00250710" w:rsidRPr="00513FBA" w:rsidRDefault="00250710" w:rsidP="00250710">
      <w:pPr>
        <w:jc w:val="both"/>
        <w:rPr>
          <w:rFonts w:ascii="Arial" w:hAnsi="Arial" w:cs="Arial"/>
          <w:sz w:val="20"/>
          <w:szCs w:val="20"/>
        </w:rPr>
      </w:pPr>
    </w:p>
    <w:p w14:paraId="13DC8D49" w14:textId="77777777" w:rsidR="00250710" w:rsidRPr="0069255F" w:rsidRDefault="00250710" w:rsidP="00250710">
      <w:pPr>
        <w:rPr>
          <w:rFonts w:ascii="Arial" w:hAnsi="Arial" w:cs="Arial"/>
          <w:b/>
          <w:sz w:val="20"/>
          <w:szCs w:val="20"/>
        </w:rPr>
      </w:pPr>
      <w:r w:rsidRPr="0069255F">
        <w:rPr>
          <w:rFonts w:ascii="Arial" w:hAnsi="Arial" w:cs="Arial"/>
          <w:b/>
          <w:sz w:val="20"/>
          <w:szCs w:val="20"/>
        </w:rPr>
        <w:t>Naročnik zahteva izpolnjevanje naslednjega pogoja:</w:t>
      </w:r>
    </w:p>
    <w:p w14:paraId="0F24DFC5" w14:textId="5D07104F" w:rsidR="00250710" w:rsidRDefault="00250710" w:rsidP="00102BC1">
      <w:pPr>
        <w:jc w:val="both"/>
        <w:rPr>
          <w:rFonts w:ascii="Arial" w:hAnsi="Arial" w:cs="Arial"/>
          <w:bCs/>
          <w:sz w:val="20"/>
          <w:szCs w:val="20"/>
        </w:rPr>
      </w:pPr>
      <w:r w:rsidRPr="0069255F">
        <w:rPr>
          <w:rFonts w:ascii="Arial" w:hAnsi="Arial" w:cs="Arial"/>
          <w:bCs/>
          <w:sz w:val="20"/>
          <w:szCs w:val="20"/>
        </w:rPr>
        <w:t xml:space="preserve">Gospodarski subjekt je v obdobju </w:t>
      </w:r>
      <w:r w:rsidRPr="007A3E65">
        <w:rPr>
          <w:rFonts w:ascii="Arial" w:hAnsi="Arial" w:cs="Arial"/>
          <w:bCs/>
          <w:sz w:val="20"/>
          <w:szCs w:val="20"/>
        </w:rPr>
        <w:t xml:space="preserve">zadnjih </w:t>
      </w:r>
      <w:r w:rsidR="00A90C77" w:rsidRPr="007A3E65">
        <w:rPr>
          <w:rFonts w:ascii="Arial" w:hAnsi="Arial" w:cs="Arial"/>
          <w:bCs/>
          <w:sz w:val="20"/>
          <w:szCs w:val="20"/>
        </w:rPr>
        <w:t>5 (pet)</w:t>
      </w:r>
      <w:r w:rsidRPr="007A3E65">
        <w:rPr>
          <w:rFonts w:ascii="Arial" w:hAnsi="Arial" w:cs="Arial"/>
          <w:bCs/>
          <w:sz w:val="20"/>
          <w:szCs w:val="20"/>
        </w:rPr>
        <w:t xml:space="preserve"> let pred </w:t>
      </w:r>
      <w:r w:rsidRPr="0069255F">
        <w:rPr>
          <w:rFonts w:ascii="Arial" w:hAnsi="Arial" w:cs="Arial"/>
          <w:bCs/>
          <w:sz w:val="20"/>
          <w:szCs w:val="20"/>
        </w:rPr>
        <w:t xml:space="preserve">objavo tega javnega naročila </w:t>
      </w:r>
      <w:r w:rsidR="0015186D" w:rsidRPr="0069255F">
        <w:rPr>
          <w:rFonts w:ascii="Arial" w:hAnsi="Arial" w:cs="Arial"/>
          <w:bCs/>
          <w:sz w:val="20"/>
          <w:szCs w:val="20"/>
        </w:rPr>
        <w:t xml:space="preserve">uspešno zaključil </w:t>
      </w:r>
      <w:r w:rsidR="00C70BFD" w:rsidRPr="0069255F">
        <w:rPr>
          <w:rFonts w:ascii="Arial" w:hAnsi="Arial" w:cs="Arial"/>
          <w:bCs/>
          <w:sz w:val="20"/>
          <w:szCs w:val="20"/>
        </w:rPr>
        <w:t xml:space="preserve">naročilo svetovanja s področja integracije družb za </w:t>
      </w:r>
      <w:r w:rsidR="00102BC1" w:rsidRPr="0069255F">
        <w:rPr>
          <w:rFonts w:ascii="Arial" w:hAnsi="Arial" w:cs="Arial"/>
          <w:bCs/>
          <w:sz w:val="20"/>
          <w:szCs w:val="20"/>
        </w:rPr>
        <w:t>vsaj 2 (dv</w:t>
      </w:r>
      <w:r w:rsidR="00C70BFD" w:rsidRPr="0069255F">
        <w:rPr>
          <w:rFonts w:ascii="Arial" w:hAnsi="Arial" w:cs="Arial"/>
          <w:bCs/>
          <w:sz w:val="20"/>
          <w:szCs w:val="20"/>
        </w:rPr>
        <w:t>a</w:t>
      </w:r>
      <w:r w:rsidR="00102BC1" w:rsidRPr="0069255F">
        <w:rPr>
          <w:rFonts w:ascii="Arial" w:hAnsi="Arial" w:cs="Arial"/>
          <w:bCs/>
          <w:sz w:val="20"/>
          <w:szCs w:val="20"/>
        </w:rPr>
        <w:t xml:space="preserve">) </w:t>
      </w:r>
      <w:r w:rsidR="0015186D" w:rsidRPr="0069255F">
        <w:rPr>
          <w:rFonts w:ascii="Arial" w:hAnsi="Arial" w:cs="Arial"/>
          <w:bCs/>
          <w:sz w:val="20"/>
          <w:szCs w:val="20"/>
        </w:rPr>
        <w:t xml:space="preserve">naročnika, </w:t>
      </w:r>
      <w:r w:rsidR="00102BC1" w:rsidRPr="0069255F">
        <w:rPr>
          <w:rFonts w:ascii="Arial" w:eastAsia="MS Mincho" w:hAnsi="Arial" w:cs="Arial"/>
          <w:sz w:val="20"/>
          <w:szCs w:val="20"/>
          <w:lang w:eastAsia="en-US"/>
        </w:rPr>
        <w:t xml:space="preserve">po zaključku prevzema (PMI) ali transformacijske projekte med velikimi gospodarskimi družbami </w:t>
      </w:r>
      <w:r w:rsidR="00102BC1" w:rsidRPr="00102BC1">
        <w:rPr>
          <w:rFonts w:ascii="Arial" w:eastAsia="MS Mincho" w:hAnsi="Arial" w:cs="Arial"/>
          <w:sz w:val="20"/>
          <w:szCs w:val="20"/>
          <w:lang w:eastAsia="en-US"/>
        </w:rPr>
        <w:t>(prevzemna družba in prevzeta družba morata izpolnjevati določ</w:t>
      </w:r>
      <w:r w:rsidR="00102BC1">
        <w:rPr>
          <w:rFonts w:ascii="Arial" w:eastAsia="MS Mincho" w:hAnsi="Arial" w:cs="Arial"/>
          <w:sz w:val="20"/>
          <w:szCs w:val="20"/>
          <w:lang w:eastAsia="en-US"/>
        </w:rPr>
        <w:t xml:space="preserve">be po </w:t>
      </w:r>
      <w:r w:rsidR="00102BC1" w:rsidRPr="00102BC1">
        <w:rPr>
          <w:rFonts w:ascii="Arial" w:eastAsia="MS Mincho" w:hAnsi="Arial" w:cs="Arial"/>
          <w:sz w:val="20"/>
          <w:szCs w:val="20"/>
          <w:lang w:eastAsia="en-US"/>
        </w:rPr>
        <w:t>55. člen</w:t>
      </w:r>
      <w:r w:rsidR="00102BC1">
        <w:rPr>
          <w:rFonts w:ascii="Arial" w:eastAsia="MS Mincho" w:hAnsi="Arial" w:cs="Arial"/>
          <w:sz w:val="20"/>
          <w:szCs w:val="20"/>
          <w:lang w:eastAsia="en-US"/>
        </w:rPr>
        <w:t>u</w:t>
      </w:r>
      <w:r w:rsidR="00102BC1" w:rsidRPr="00102BC1">
        <w:rPr>
          <w:rFonts w:ascii="Arial" w:eastAsia="MS Mincho" w:hAnsi="Arial" w:cs="Arial"/>
          <w:sz w:val="20"/>
          <w:szCs w:val="20"/>
          <w:lang w:eastAsia="en-US"/>
        </w:rPr>
        <w:t xml:space="preserve"> ZGD-1</w:t>
      </w:r>
      <w:r w:rsidR="00102BC1">
        <w:rPr>
          <w:rFonts w:ascii="Arial" w:eastAsia="MS Mincho" w:hAnsi="Arial" w:cs="Arial"/>
          <w:sz w:val="20"/>
          <w:szCs w:val="20"/>
          <w:lang w:eastAsia="en-US"/>
        </w:rPr>
        <w:t>),</w:t>
      </w:r>
      <w:r w:rsidR="00102BC1">
        <w:rPr>
          <w:rFonts w:ascii="Arial" w:hAnsi="Arial" w:cs="Arial"/>
          <w:bCs/>
          <w:sz w:val="20"/>
          <w:szCs w:val="20"/>
        </w:rPr>
        <w:t xml:space="preserve"> od tega:</w:t>
      </w:r>
    </w:p>
    <w:p w14:paraId="3718D207" w14:textId="6CBB854E" w:rsidR="00102BC1" w:rsidRDefault="00102BC1">
      <w:pPr>
        <w:pStyle w:val="Odstavekseznama"/>
        <w:numPr>
          <w:ilvl w:val="0"/>
          <w:numId w:val="41"/>
        </w:numPr>
        <w:ind w:left="284" w:hanging="284"/>
        <w:contextualSpacing/>
        <w:jc w:val="both"/>
        <w:rPr>
          <w:rFonts w:ascii="Arial" w:hAnsi="Arial" w:cs="Arial"/>
          <w:sz w:val="20"/>
        </w:rPr>
      </w:pPr>
      <w:r w:rsidRPr="00BD71BD">
        <w:rPr>
          <w:rFonts w:ascii="Arial" w:hAnsi="Arial" w:cs="Arial"/>
          <w:sz w:val="20"/>
        </w:rPr>
        <w:t xml:space="preserve">vsaj </w:t>
      </w:r>
      <w:r>
        <w:rPr>
          <w:rFonts w:ascii="Arial" w:hAnsi="Arial" w:cs="Arial"/>
          <w:sz w:val="20"/>
        </w:rPr>
        <w:t>1 (</w:t>
      </w:r>
      <w:r w:rsidRPr="00BD71BD">
        <w:rPr>
          <w:rFonts w:ascii="Arial" w:hAnsi="Arial" w:cs="Arial"/>
          <w:sz w:val="20"/>
        </w:rPr>
        <w:t>en</w:t>
      </w:r>
      <w:r>
        <w:rPr>
          <w:rFonts w:ascii="Arial" w:hAnsi="Arial" w:cs="Arial"/>
          <w:sz w:val="20"/>
        </w:rPr>
        <w:t>)</w:t>
      </w:r>
      <w:r w:rsidRPr="00BD71BD">
        <w:rPr>
          <w:rFonts w:ascii="Arial" w:hAnsi="Arial" w:cs="Arial"/>
          <w:sz w:val="20"/>
        </w:rPr>
        <w:t xml:space="preserve"> zaključen integracijski projekt</w:t>
      </w:r>
      <w:r>
        <w:rPr>
          <w:rFonts w:ascii="Arial" w:hAnsi="Arial" w:cs="Arial"/>
          <w:sz w:val="20"/>
        </w:rPr>
        <w:t xml:space="preserve"> po zaključenem prevzemu med velikimi gospodarskimi družbami</w:t>
      </w:r>
      <w:r w:rsidRPr="00BD71BD">
        <w:rPr>
          <w:rFonts w:ascii="Arial" w:hAnsi="Arial" w:cs="Arial"/>
          <w:sz w:val="20"/>
        </w:rPr>
        <w:t>, ki vključuje tudi integracij</w:t>
      </w:r>
      <w:r>
        <w:rPr>
          <w:rFonts w:ascii="Arial" w:hAnsi="Arial" w:cs="Arial"/>
          <w:sz w:val="20"/>
        </w:rPr>
        <w:t>o</w:t>
      </w:r>
      <w:r w:rsidRPr="00BD71BD">
        <w:rPr>
          <w:rFonts w:ascii="Arial" w:hAnsi="Arial" w:cs="Arial"/>
          <w:sz w:val="20"/>
        </w:rPr>
        <w:t xml:space="preserve"> informacijskih sistemov,</w:t>
      </w:r>
    </w:p>
    <w:p w14:paraId="4E3E21EC" w14:textId="20CF7FD1" w:rsidR="00102BC1" w:rsidRPr="007A3E65" w:rsidRDefault="00102BC1">
      <w:pPr>
        <w:pStyle w:val="Odstavekseznama"/>
        <w:numPr>
          <w:ilvl w:val="0"/>
          <w:numId w:val="41"/>
        </w:numPr>
        <w:ind w:left="284" w:hanging="284"/>
        <w:contextualSpacing/>
        <w:jc w:val="both"/>
        <w:rPr>
          <w:rFonts w:ascii="Arial" w:hAnsi="Arial" w:cs="Arial"/>
          <w:sz w:val="20"/>
        </w:rPr>
      </w:pPr>
      <w:r w:rsidRPr="007A3E65">
        <w:rPr>
          <w:rFonts w:ascii="Arial" w:hAnsi="Arial" w:cs="Arial"/>
          <w:sz w:val="20"/>
        </w:rPr>
        <w:t>vsaj 1 (en) zaključen integracijski projekt po prevzemu med velikimi gospodarskimi družbami v Sloveniji</w:t>
      </w:r>
      <w:r w:rsidR="00285D56" w:rsidRPr="007A3E65">
        <w:rPr>
          <w:rFonts w:ascii="Arial" w:hAnsi="Arial" w:cs="Arial"/>
          <w:sz w:val="20"/>
        </w:rPr>
        <w:t xml:space="preserve"> ali med velikimi družbami, od katerih je vsaj 1 (ena) družba v Sloveniji.</w:t>
      </w:r>
    </w:p>
    <w:p w14:paraId="053488EE" w14:textId="77777777" w:rsidR="00102BC1" w:rsidRPr="005E5429" w:rsidRDefault="00102BC1" w:rsidP="00250710">
      <w:pPr>
        <w:jc w:val="both"/>
        <w:rPr>
          <w:rFonts w:ascii="Arial" w:hAnsi="Arial" w:cs="Arial"/>
          <w:sz w:val="20"/>
          <w:szCs w:val="20"/>
        </w:rPr>
      </w:pPr>
    </w:p>
    <w:p w14:paraId="3E5CA20B" w14:textId="52666725" w:rsidR="00250710" w:rsidRDefault="00102BC1" w:rsidP="00285D56">
      <w:pPr>
        <w:jc w:val="both"/>
        <w:rPr>
          <w:rFonts w:ascii="Arial" w:hAnsi="Arial" w:cs="Arial"/>
          <w:sz w:val="20"/>
          <w:szCs w:val="20"/>
        </w:rPr>
      </w:pPr>
      <w:r>
        <w:rPr>
          <w:rFonts w:ascii="Arial" w:hAnsi="Arial" w:cs="Arial"/>
          <w:color w:val="000000"/>
          <w:sz w:val="20"/>
          <w:szCs w:val="20"/>
        </w:rPr>
        <w:t xml:space="preserve">Štejejo samo zaključeni posli. </w:t>
      </w:r>
      <w:r w:rsidR="00250710" w:rsidRPr="00513FBA">
        <w:rPr>
          <w:rFonts w:ascii="Arial" w:hAnsi="Arial" w:cs="Arial"/>
          <w:sz w:val="20"/>
          <w:szCs w:val="20"/>
        </w:rPr>
        <w:t xml:space="preserve">Vsaka </w:t>
      </w:r>
      <w:r w:rsidR="00250710">
        <w:rPr>
          <w:rFonts w:ascii="Arial" w:hAnsi="Arial" w:cs="Arial"/>
          <w:sz w:val="20"/>
          <w:szCs w:val="20"/>
        </w:rPr>
        <w:t xml:space="preserve">izvedba </w:t>
      </w:r>
      <w:r w:rsidR="00BD64DB">
        <w:rPr>
          <w:rFonts w:ascii="Arial" w:hAnsi="Arial" w:cs="Arial"/>
          <w:sz w:val="20"/>
          <w:szCs w:val="20"/>
        </w:rPr>
        <w:t xml:space="preserve">storitev </w:t>
      </w:r>
      <w:r w:rsidR="00250710" w:rsidRPr="00513FBA">
        <w:rPr>
          <w:rFonts w:ascii="Arial" w:hAnsi="Arial" w:cs="Arial"/>
          <w:sz w:val="20"/>
          <w:szCs w:val="20"/>
        </w:rPr>
        <w:t xml:space="preserve">je bila izvedena v skladu z vsemi zahtevami in pogoji naročnika reference. </w:t>
      </w:r>
    </w:p>
    <w:p w14:paraId="3C55E979" w14:textId="77777777" w:rsidR="00102BC1" w:rsidRDefault="00102BC1" w:rsidP="00250710">
      <w:pPr>
        <w:jc w:val="both"/>
        <w:rPr>
          <w:rFonts w:ascii="Arial" w:hAnsi="Arial" w:cs="Arial"/>
          <w:sz w:val="20"/>
          <w:szCs w:val="20"/>
        </w:rPr>
      </w:pPr>
    </w:p>
    <w:p w14:paraId="331B1160" w14:textId="62C2EB5C" w:rsidR="00102BC1" w:rsidRPr="00CC7378" w:rsidRDefault="000317F8" w:rsidP="00102BC1">
      <w:pPr>
        <w:jc w:val="both"/>
        <w:rPr>
          <w:rFonts w:ascii="Arial" w:hAnsi="Arial" w:cs="Arial"/>
          <w:sz w:val="20"/>
          <w:szCs w:val="20"/>
        </w:rPr>
      </w:pPr>
      <w:r>
        <w:rPr>
          <w:rFonts w:ascii="Arial" w:hAnsi="Arial" w:cs="Arial"/>
          <w:sz w:val="20"/>
          <w:szCs w:val="20"/>
        </w:rPr>
        <w:t>Iz vsakega</w:t>
      </w:r>
      <w:r w:rsidR="00102BC1" w:rsidRPr="005F6C46">
        <w:rPr>
          <w:rFonts w:ascii="Arial" w:hAnsi="Arial" w:cs="Arial"/>
          <w:sz w:val="20"/>
          <w:szCs w:val="20"/>
        </w:rPr>
        <w:t xml:space="preserve"> referenčn</w:t>
      </w:r>
      <w:r>
        <w:rPr>
          <w:rFonts w:ascii="Arial" w:hAnsi="Arial" w:cs="Arial"/>
          <w:sz w:val="20"/>
          <w:szCs w:val="20"/>
        </w:rPr>
        <w:t xml:space="preserve">ega </w:t>
      </w:r>
      <w:r w:rsidR="00102BC1" w:rsidRPr="005F6C46">
        <w:rPr>
          <w:rFonts w:ascii="Arial" w:hAnsi="Arial" w:cs="Arial"/>
          <w:sz w:val="20"/>
          <w:szCs w:val="20"/>
        </w:rPr>
        <w:t>potrdil</w:t>
      </w:r>
      <w:r>
        <w:rPr>
          <w:rFonts w:ascii="Arial" w:hAnsi="Arial" w:cs="Arial"/>
          <w:sz w:val="20"/>
          <w:szCs w:val="20"/>
        </w:rPr>
        <w:t>a</w:t>
      </w:r>
      <w:r w:rsidR="00102BC1" w:rsidRPr="005F6C46">
        <w:rPr>
          <w:rFonts w:ascii="Arial" w:hAnsi="Arial" w:cs="Arial"/>
          <w:sz w:val="20"/>
          <w:szCs w:val="20"/>
        </w:rPr>
        <w:t xml:space="preserve"> mora </w:t>
      </w:r>
      <w:r>
        <w:rPr>
          <w:rFonts w:ascii="Arial" w:hAnsi="Arial" w:cs="Arial"/>
          <w:sz w:val="20"/>
          <w:szCs w:val="20"/>
        </w:rPr>
        <w:t xml:space="preserve">biti razvidno: </w:t>
      </w:r>
      <w:r w:rsidR="00102BC1" w:rsidRPr="005F6C46">
        <w:rPr>
          <w:rFonts w:ascii="Arial" w:hAnsi="Arial" w:cs="Arial"/>
          <w:sz w:val="20"/>
          <w:szCs w:val="20"/>
        </w:rPr>
        <w:t xml:space="preserve">začetek in konec projekta, </w:t>
      </w:r>
      <w:r w:rsidR="00102BC1">
        <w:rPr>
          <w:rFonts w:ascii="Arial" w:hAnsi="Arial" w:cs="Arial"/>
          <w:sz w:val="20"/>
          <w:szCs w:val="20"/>
        </w:rPr>
        <w:t xml:space="preserve">naziv </w:t>
      </w:r>
      <w:r w:rsidR="00102BC1" w:rsidRPr="005F6C46">
        <w:rPr>
          <w:rFonts w:ascii="Arial" w:hAnsi="Arial" w:cs="Arial"/>
          <w:sz w:val="20"/>
          <w:szCs w:val="20"/>
        </w:rPr>
        <w:t xml:space="preserve">naročnika, </w:t>
      </w:r>
      <w:r w:rsidR="00102BC1">
        <w:rPr>
          <w:rFonts w:ascii="Arial" w:hAnsi="Arial" w:cs="Arial"/>
          <w:sz w:val="20"/>
          <w:szCs w:val="20"/>
        </w:rPr>
        <w:t>naziv</w:t>
      </w:r>
      <w:r w:rsidR="00102BC1" w:rsidRPr="005F6C46">
        <w:rPr>
          <w:rFonts w:ascii="Arial" w:hAnsi="Arial" w:cs="Arial"/>
          <w:sz w:val="20"/>
          <w:szCs w:val="20"/>
        </w:rPr>
        <w:t xml:space="preserve"> </w:t>
      </w:r>
      <w:r w:rsidR="00102BC1" w:rsidRPr="00CC7378">
        <w:rPr>
          <w:rFonts w:ascii="Arial" w:hAnsi="Arial" w:cs="Arial"/>
          <w:sz w:val="20"/>
          <w:szCs w:val="20"/>
        </w:rPr>
        <w:t>projekta ter opis izvedenih aktivnosti.</w:t>
      </w:r>
    </w:p>
    <w:p w14:paraId="02C15C16" w14:textId="77777777" w:rsidR="00250710" w:rsidRPr="00513FBA" w:rsidRDefault="00250710" w:rsidP="00250710">
      <w:pPr>
        <w:rPr>
          <w:rFonts w:ascii="Arial" w:hAnsi="Arial" w:cs="Arial"/>
          <w:sz w:val="20"/>
          <w:szCs w:val="20"/>
        </w:rPr>
      </w:pPr>
    </w:p>
    <w:p w14:paraId="4EF67489" w14:textId="77777777" w:rsidR="00250710" w:rsidRPr="00513FBA" w:rsidRDefault="00250710" w:rsidP="00250710">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5FE17C9E" w14:textId="77777777" w:rsidR="00250710" w:rsidRPr="00513FBA" w:rsidRDefault="00250710" w:rsidP="00250710">
      <w:pPr>
        <w:rPr>
          <w:rFonts w:ascii="Arial" w:hAnsi="Arial" w:cs="Arial"/>
          <w:sz w:val="20"/>
          <w:szCs w:val="20"/>
        </w:rPr>
      </w:pPr>
    </w:p>
    <w:p w14:paraId="6876A9DD" w14:textId="77777777" w:rsidR="00250710" w:rsidRPr="0069255F" w:rsidRDefault="00250710" w:rsidP="00250710">
      <w:pPr>
        <w:jc w:val="both"/>
        <w:rPr>
          <w:rFonts w:ascii="Arial" w:hAnsi="Arial" w:cs="Arial"/>
          <w:sz w:val="20"/>
          <w:szCs w:val="20"/>
        </w:rPr>
      </w:pPr>
      <w:r w:rsidRPr="00513FBA">
        <w:rPr>
          <w:rFonts w:ascii="Arial" w:hAnsi="Arial" w:cs="Arial"/>
          <w:sz w:val="20"/>
          <w:szCs w:val="20"/>
        </w:rPr>
        <w:t xml:space="preserve">Gospodarski subjekt se lahko sklicuje na reference partnerja v skupni </w:t>
      </w:r>
      <w:r w:rsidRPr="0069255F">
        <w:rPr>
          <w:rFonts w:ascii="Arial" w:hAnsi="Arial" w:cs="Arial"/>
          <w:sz w:val="20"/>
          <w:szCs w:val="20"/>
        </w:rPr>
        <w:t>ponudbi ali reference podizvajalca pod pogojem, da bodo partnerji in podizvajalci, na čigar reference se sklicuje, tudi dejansko izvajali zadevni del naročila.</w:t>
      </w:r>
    </w:p>
    <w:p w14:paraId="2B5F75C7" w14:textId="77777777" w:rsidR="00250710" w:rsidRPr="00513FBA" w:rsidRDefault="00250710" w:rsidP="00250710">
      <w:pPr>
        <w:rPr>
          <w:rFonts w:ascii="Arial" w:hAnsi="Arial" w:cs="Arial"/>
          <w:b/>
          <w:i/>
          <w:noProof/>
          <w:sz w:val="20"/>
          <w:szCs w:val="20"/>
        </w:rPr>
      </w:pPr>
    </w:p>
    <w:p w14:paraId="08361BC1"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1ED36108" w14:textId="77777777" w:rsidR="00250710" w:rsidRPr="00102BC1" w:rsidRDefault="00250710">
      <w:pPr>
        <w:pStyle w:val="Odstavekseznama"/>
        <w:numPr>
          <w:ilvl w:val="0"/>
          <w:numId w:val="42"/>
        </w:numPr>
        <w:autoSpaceDE w:val="0"/>
        <w:autoSpaceDN w:val="0"/>
        <w:adjustRightInd w:val="0"/>
        <w:jc w:val="both"/>
        <w:textAlignment w:val="center"/>
        <w:rPr>
          <w:rFonts w:ascii="Arial" w:hAnsi="Arial" w:cs="Arial"/>
          <w:position w:val="-2"/>
          <w:sz w:val="20"/>
        </w:rPr>
      </w:pPr>
      <w:r w:rsidRPr="00102BC1">
        <w:rPr>
          <w:rFonts w:ascii="Arial" w:hAnsi="Arial" w:cs="Arial"/>
          <w:sz w:val="20"/>
        </w:rPr>
        <w:t xml:space="preserve">Izpolnjen obrazec ESPD v delu </w:t>
      </w:r>
      <w:r w:rsidRPr="00102BC1">
        <w:rPr>
          <w:rFonts w:ascii="Arial" w:hAnsi="Arial" w:cs="Arial"/>
          <w:iCs/>
          <w:sz w:val="20"/>
        </w:rPr>
        <w:t>IV: Pogoji za sodelovanje</w:t>
      </w:r>
      <w:r w:rsidRPr="00102BC1">
        <w:rPr>
          <w:rFonts w:ascii="Arial" w:hAnsi="Arial" w:cs="Arial"/>
          <w:sz w:val="20"/>
        </w:rPr>
        <w:t xml:space="preserve"> za vse gospodarske subjekte v ponudbi in</w:t>
      </w:r>
    </w:p>
    <w:p w14:paraId="336F9A94" w14:textId="456F9755" w:rsidR="00C94817" w:rsidRPr="00102BC1" w:rsidRDefault="00250710">
      <w:pPr>
        <w:pStyle w:val="Odstavekseznama"/>
        <w:numPr>
          <w:ilvl w:val="0"/>
          <w:numId w:val="42"/>
        </w:numPr>
        <w:jc w:val="both"/>
        <w:rPr>
          <w:rFonts w:ascii="Arial" w:hAnsi="Arial" w:cs="Arial"/>
          <w:noProof/>
          <w:sz w:val="20"/>
        </w:rPr>
      </w:pPr>
      <w:r w:rsidRPr="00102BC1">
        <w:rPr>
          <w:rFonts w:ascii="Arial" w:hAnsi="Arial" w:cs="Arial"/>
          <w:sz w:val="20"/>
        </w:rPr>
        <w:t xml:space="preserve">Izpolnjen </w:t>
      </w:r>
      <w:r w:rsidR="00C94817" w:rsidRPr="00102BC1">
        <w:rPr>
          <w:rFonts w:ascii="Arial" w:hAnsi="Arial" w:cs="Arial"/>
          <w:sz w:val="20"/>
        </w:rPr>
        <w:t>in potrjen obrazec »</w:t>
      </w:r>
      <w:r w:rsidR="0009165A">
        <w:rPr>
          <w:rFonts w:ascii="Arial" w:hAnsi="Arial" w:cs="Arial"/>
          <w:sz w:val="20"/>
        </w:rPr>
        <w:t>Potrdilo r</w:t>
      </w:r>
      <w:r w:rsidR="00C94817" w:rsidRPr="00102BC1">
        <w:rPr>
          <w:rFonts w:ascii="Arial" w:hAnsi="Arial" w:cs="Arial"/>
          <w:sz w:val="20"/>
        </w:rPr>
        <w:t>eference ponudnika«, ki je sestavni del te razpisne dokumentacije (obrazec št. 3).</w:t>
      </w:r>
    </w:p>
    <w:p w14:paraId="2E3E1FF0" w14:textId="0BA61165" w:rsidR="00250710" w:rsidRPr="00CC36A1" w:rsidRDefault="00250710" w:rsidP="00C94817">
      <w:pPr>
        <w:pStyle w:val="Odstavekseznama"/>
        <w:autoSpaceDE w:val="0"/>
        <w:autoSpaceDN w:val="0"/>
        <w:adjustRightInd w:val="0"/>
        <w:ind w:left="360"/>
        <w:jc w:val="both"/>
        <w:textAlignment w:val="center"/>
        <w:rPr>
          <w:rFonts w:ascii="Arial" w:hAnsi="Arial" w:cs="Arial"/>
          <w:position w:val="-2"/>
          <w:sz w:val="20"/>
        </w:rPr>
      </w:pPr>
    </w:p>
    <w:p w14:paraId="0434A7DA" w14:textId="77777777" w:rsidR="00250710" w:rsidRDefault="00250710" w:rsidP="00250710">
      <w:pPr>
        <w:autoSpaceDE w:val="0"/>
        <w:autoSpaceDN w:val="0"/>
        <w:adjustRightInd w:val="0"/>
        <w:jc w:val="both"/>
        <w:textAlignment w:val="center"/>
        <w:rPr>
          <w:rFonts w:ascii="Arial" w:hAnsi="Arial" w:cs="Arial"/>
          <w:position w:val="-2"/>
          <w:sz w:val="20"/>
        </w:rPr>
      </w:pPr>
    </w:p>
    <w:p w14:paraId="7318132F" w14:textId="75810664" w:rsidR="00250710" w:rsidRDefault="00435D2D" w:rsidP="00250710">
      <w:pPr>
        <w:autoSpaceDE w:val="0"/>
        <w:autoSpaceDN w:val="0"/>
        <w:adjustRightInd w:val="0"/>
        <w:jc w:val="both"/>
        <w:textAlignment w:val="center"/>
        <w:rPr>
          <w:rFonts w:ascii="Arial" w:hAnsi="Arial" w:cs="Arial"/>
          <w:b/>
          <w:position w:val="-2"/>
          <w:sz w:val="20"/>
        </w:rPr>
      </w:pPr>
      <w:bookmarkStart w:id="73" w:name="_Hlk112152110"/>
      <w:r>
        <w:rPr>
          <w:rFonts w:ascii="Arial" w:hAnsi="Arial" w:cs="Arial"/>
          <w:b/>
          <w:position w:val="-2"/>
          <w:sz w:val="20"/>
        </w:rPr>
        <w:t>Strokovna/k</w:t>
      </w:r>
      <w:r w:rsidR="00250710" w:rsidRPr="00CC36A1">
        <w:rPr>
          <w:rFonts w:ascii="Arial" w:hAnsi="Arial" w:cs="Arial"/>
          <w:b/>
          <w:position w:val="-2"/>
          <w:sz w:val="20"/>
        </w:rPr>
        <w:t>adrovska sposobnost ponudnika</w:t>
      </w:r>
      <w:r w:rsidR="00250710">
        <w:rPr>
          <w:rFonts w:ascii="Arial" w:hAnsi="Arial" w:cs="Arial"/>
          <w:b/>
          <w:position w:val="-2"/>
          <w:sz w:val="20"/>
        </w:rPr>
        <w:t>:</w:t>
      </w:r>
    </w:p>
    <w:p w14:paraId="401CD00C" w14:textId="77777777" w:rsidR="00DE75A6" w:rsidRDefault="00DE75A6" w:rsidP="00250710">
      <w:pPr>
        <w:autoSpaceDE w:val="0"/>
        <w:autoSpaceDN w:val="0"/>
        <w:adjustRightInd w:val="0"/>
        <w:jc w:val="both"/>
        <w:textAlignment w:val="center"/>
        <w:rPr>
          <w:rFonts w:ascii="Arial" w:hAnsi="Arial" w:cs="Arial"/>
          <w:b/>
          <w:position w:val="-2"/>
          <w:sz w:val="20"/>
        </w:rPr>
      </w:pPr>
    </w:p>
    <w:p w14:paraId="63C0C68B" w14:textId="742C492D" w:rsidR="00DE75A6" w:rsidRPr="006E08EC" w:rsidRDefault="00DE75A6" w:rsidP="00DE75A6">
      <w:pPr>
        <w:jc w:val="both"/>
        <w:rPr>
          <w:rFonts w:ascii="Arial" w:hAnsi="Arial" w:cs="Arial"/>
          <w:sz w:val="20"/>
          <w:szCs w:val="20"/>
        </w:rPr>
      </w:pPr>
      <w:r w:rsidRPr="006E08EC">
        <w:rPr>
          <w:rFonts w:ascii="Arial" w:hAnsi="Arial" w:cs="Arial"/>
          <w:spacing w:val="-1"/>
          <w:sz w:val="20"/>
          <w:szCs w:val="20"/>
        </w:rPr>
        <w:t xml:space="preserve">Gospodarski subjekt mora imeti in za potrebe izvedbe tega javnega naročila </w:t>
      </w:r>
      <w:r w:rsidR="00C1355C">
        <w:rPr>
          <w:rFonts w:ascii="Arial" w:hAnsi="Arial" w:cs="Arial"/>
          <w:spacing w:val="-1"/>
          <w:sz w:val="20"/>
          <w:szCs w:val="20"/>
        </w:rPr>
        <w:t>i</w:t>
      </w:r>
      <w:r w:rsidRPr="006E08EC">
        <w:rPr>
          <w:rFonts w:ascii="Arial" w:hAnsi="Arial" w:cs="Arial"/>
          <w:spacing w:val="-1"/>
          <w:sz w:val="20"/>
          <w:szCs w:val="20"/>
        </w:rPr>
        <w:t xml:space="preserve">menovati </w:t>
      </w:r>
      <w:r w:rsidRPr="006E08EC">
        <w:rPr>
          <w:rFonts w:ascii="Arial" w:hAnsi="Arial" w:cs="Arial"/>
          <w:sz w:val="20"/>
          <w:szCs w:val="20"/>
        </w:rPr>
        <w:t>skupino strokovno usposobljenih sodelavcev</w:t>
      </w:r>
      <w:r w:rsidR="00C1355C">
        <w:rPr>
          <w:rFonts w:ascii="Arial" w:hAnsi="Arial" w:cs="Arial"/>
          <w:sz w:val="20"/>
          <w:szCs w:val="20"/>
        </w:rPr>
        <w:t>, v kateri so vsaj 3</w:t>
      </w:r>
      <w:r w:rsidRPr="006E08EC">
        <w:rPr>
          <w:rFonts w:ascii="Arial" w:hAnsi="Arial" w:cs="Arial"/>
          <w:sz w:val="20"/>
          <w:szCs w:val="20"/>
        </w:rPr>
        <w:t xml:space="preserve"> (</w:t>
      </w:r>
      <w:r w:rsidR="00C1355C">
        <w:rPr>
          <w:rFonts w:ascii="Arial" w:hAnsi="Arial" w:cs="Arial"/>
          <w:sz w:val="20"/>
          <w:szCs w:val="20"/>
        </w:rPr>
        <w:t>trije)</w:t>
      </w:r>
      <w:r w:rsidRPr="006E08EC">
        <w:rPr>
          <w:rFonts w:ascii="Arial" w:hAnsi="Arial" w:cs="Arial"/>
          <w:sz w:val="20"/>
          <w:szCs w:val="20"/>
        </w:rPr>
        <w:t xml:space="preserve"> član</w:t>
      </w:r>
      <w:r w:rsidR="00C1355C">
        <w:rPr>
          <w:rFonts w:ascii="Arial" w:hAnsi="Arial" w:cs="Arial"/>
          <w:sz w:val="20"/>
          <w:szCs w:val="20"/>
        </w:rPr>
        <w:t>i, od katerih 1 (eden) vodja in</w:t>
      </w:r>
      <w:r>
        <w:rPr>
          <w:rFonts w:ascii="Arial" w:hAnsi="Arial" w:cs="Arial"/>
          <w:sz w:val="20"/>
          <w:szCs w:val="20"/>
        </w:rPr>
        <w:t xml:space="preserve"> so zaposleni na podlagi pogodbe o zaposlitvi za polni delovni čas</w:t>
      </w:r>
      <w:r w:rsidR="003A5E5D">
        <w:rPr>
          <w:rFonts w:ascii="Arial" w:hAnsi="Arial" w:cs="Arial"/>
          <w:sz w:val="20"/>
          <w:szCs w:val="20"/>
        </w:rPr>
        <w:t xml:space="preserve"> </w:t>
      </w:r>
      <w:r>
        <w:rPr>
          <w:rFonts w:ascii="Arial" w:hAnsi="Arial" w:cs="Arial"/>
          <w:sz w:val="20"/>
          <w:szCs w:val="20"/>
        </w:rPr>
        <w:t>in</w:t>
      </w:r>
      <w:r w:rsidRPr="006E08EC">
        <w:rPr>
          <w:rFonts w:ascii="Arial" w:hAnsi="Arial" w:cs="Arial"/>
          <w:sz w:val="20"/>
          <w:szCs w:val="20"/>
        </w:rPr>
        <w:t xml:space="preserve"> imajo </w:t>
      </w:r>
      <w:r w:rsidR="00C1355C">
        <w:rPr>
          <w:rFonts w:ascii="Arial" w:hAnsi="Arial" w:cs="Arial"/>
          <w:sz w:val="20"/>
          <w:szCs w:val="20"/>
        </w:rPr>
        <w:t xml:space="preserve">izkušnje in </w:t>
      </w:r>
      <w:r w:rsidRPr="006E08EC">
        <w:rPr>
          <w:rFonts w:ascii="Arial" w:hAnsi="Arial" w:cs="Arial"/>
          <w:sz w:val="20"/>
          <w:szCs w:val="20"/>
        </w:rPr>
        <w:t>reference s področij, ki so navedena v nadaljevanju:</w:t>
      </w:r>
    </w:p>
    <w:p w14:paraId="4FE80603" w14:textId="5AFEC370" w:rsidR="00C1355C" w:rsidRPr="00A35FCF" w:rsidRDefault="00C1355C">
      <w:pPr>
        <w:pStyle w:val="Odstavekseznama"/>
        <w:numPr>
          <w:ilvl w:val="0"/>
          <w:numId w:val="41"/>
        </w:numPr>
        <w:ind w:left="284" w:hanging="284"/>
        <w:contextualSpacing/>
        <w:jc w:val="both"/>
        <w:rPr>
          <w:rFonts w:ascii="Arial" w:eastAsia="MS Mincho" w:hAnsi="Arial" w:cs="Arial"/>
          <w:sz w:val="20"/>
          <w:lang w:eastAsia="en-US"/>
        </w:rPr>
      </w:pPr>
      <w:r w:rsidRPr="00A35FCF">
        <w:rPr>
          <w:rFonts w:ascii="Arial" w:hAnsi="Arial" w:cs="Arial"/>
          <w:sz w:val="20"/>
        </w:rPr>
        <w:t>v</w:t>
      </w:r>
      <w:r w:rsidR="00DE75A6" w:rsidRPr="00A35FCF">
        <w:rPr>
          <w:rFonts w:ascii="Arial" w:hAnsi="Arial" w:cs="Arial"/>
          <w:sz w:val="20"/>
        </w:rPr>
        <w:t xml:space="preserve">odja skupine </w:t>
      </w:r>
      <w:r w:rsidRPr="00A35FCF">
        <w:rPr>
          <w:rFonts w:ascii="Arial" w:eastAsia="MS Mincho" w:hAnsi="Arial" w:cs="Arial"/>
          <w:sz w:val="20"/>
          <w:lang w:eastAsia="en-US"/>
        </w:rPr>
        <w:t>mora imeti</w:t>
      </w:r>
      <w:r w:rsidRPr="00A35FCF">
        <w:rPr>
          <w:rFonts w:ascii="Arial" w:eastAsia="MS Mincho" w:hAnsi="Arial" w:cs="Arial"/>
          <w:sz w:val="22"/>
          <w:szCs w:val="22"/>
          <w:lang w:val="en-US" w:eastAsia="en-US"/>
        </w:rPr>
        <w:t xml:space="preserve"> </w:t>
      </w:r>
      <w:r w:rsidRPr="00A35FCF">
        <w:rPr>
          <w:rFonts w:ascii="Arial" w:eastAsia="MS Mincho" w:hAnsi="Arial" w:cs="Arial"/>
          <w:sz w:val="20"/>
          <w:lang w:eastAsia="en-US"/>
        </w:rPr>
        <w:t xml:space="preserve">najmanj 10 (deset) let profesionalnih izkušenj na področju poslovnega svetovanja, od tega vsaj 5 (pet) let na področjih integracij, transformacij ali obsežnih programov sprememb, in je v </w:t>
      </w:r>
      <w:r w:rsidRPr="007A3E65">
        <w:rPr>
          <w:rFonts w:ascii="Arial" w:eastAsia="MS Mincho" w:hAnsi="Arial" w:cs="Arial"/>
          <w:sz w:val="20"/>
          <w:lang w:eastAsia="en-US"/>
        </w:rPr>
        <w:t xml:space="preserve">zadnjih </w:t>
      </w:r>
      <w:r w:rsidR="003A03E7" w:rsidRPr="007A3E65">
        <w:rPr>
          <w:rFonts w:ascii="Arial" w:eastAsia="MS Mincho" w:hAnsi="Arial" w:cs="Arial"/>
          <w:sz w:val="20"/>
          <w:lang w:eastAsia="en-US"/>
        </w:rPr>
        <w:t xml:space="preserve">5 (petih) </w:t>
      </w:r>
      <w:r w:rsidRPr="007A3E65">
        <w:rPr>
          <w:rFonts w:ascii="Arial" w:eastAsia="MS Mincho" w:hAnsi="Arial" w:cs="Arial"/>
          <w:sz w:val="20"/>
          <w:lang w:eastAsia="en-US"/>
        </w:rPr>
        <w:t xml:space="preserve">letih vodil </w:t>
      </w:r>
      <w:r w:rsidRPr="00A35FCF">
        <w:rPr>
          <w:rFonts w:ascii="Arial" w:eastAsia="MS Mincho" w:hAnsi="Arial" w:cs="Arial"/>
          <w:sz w:val="20"/>
          <w:lang w:eastAsia="en-US"/>
        </w:rPr>
        <w:t xml:space="preserve">in uspešno zaključil vsaj </w:t>
      </w:r>
      <w:r w:rsidR="00E2105B">
        <w:rPr>
          <w:rFonts w:ascii="Arial" w:eastAsia="MS Mincho" w:hAnsi="Arial" w:cs="Arial"/>
          <w:sz w:val="20"/>
          <w:lang w:eastAsia="en-US"/>
        </w:rPr>
        <w:t>1 (</w:t>
      </w:r>
      <w:r w:rsidRPr="00A35FCF">
        <w:rPr>
          <w:rFonts w:ascii="Arial" w:eastAsia="MS Mincho" w:hAnsi="Arial" w:cs="Arial"/>
          <w:sz w:val="20"/>
          <w:lang w:eastAsia="en-US"/>
        </w:rPr>
        <w:t>en</w:t>
      </w:r>
      <w:r w:rsidR="00E2105B">
        <w:rPr>
          <w:rFonts w:ascii="Arial" w:eastAsia="MS Mincho" w:hAnsi="Arial" w:cs="Arial"/>
          <w:sz w:val="20"/>
          <w:lang w:eastAsia="en-US"/>
        </w:rPr>
        <w:t>)</w:t>
      </w:r>
      <w:r w:rsidRPr="00A35FCF">
        <w:rPr>
          <w:rFonts w:ascii="Arial" w:eastAsia="MS Mincho" w:hAnsi="Arial" w:cs="Arial"/>
          <w:sz w:val="20"/>
          <w:lang w:eastAsia="en-US"/>
        </w:rPr>
        <w:t xml:space="preserve"> projekt integracije po zaključenem prevzemu velikih gospodarskih družb (prevzemna družba in prevzeta družba morata izpolnjevati pogoje na podlagi 55. člena ZGD-1), </w:t>
      </w:r>
      <w:r w:rsidR="00A35FCF" w:rsidRPr="00A35FCF">
        <w:rPr>
          <w:rFonts w:ascii="Arial" w:eastAsia="MS Mincho" w:hAnsi="Arial" w:cs="Arial"/>
          <w:sz w:val="20"/>
          <w:lang w:eastAsia="en-US"/>
        </w:rPr>
        <w:t xml:space="preserve">v katerega je bila </w:t>
      </w:r>
      <w:r w:rsidRPr="00A35FCF">
        <w:rPr>
          <w:rFonts w:ascii="Arial" w:eastAsia="MS Mincho" w:hAnsi="Arial" w:cs="Arial"/>
          <w:sz w:val="20"/>
          <w:lang w:eastAsia="en-US"/>
        </w:rPr>
        <w:t>vključe</w:t>
      </w:r>
      <w:r w:rsidR="00A35FCF" w:rsidRPr="00A35FCF">
        <w:rPr>
          <w:rFonts w:ascii="Arial" w:eastAsia="MS Mincho" w:hAnsi="Arial" w:cs="Arial"/>
          <w:sz w:val="20"/>
          <w:lang w:eastAsia="en-US"/>
        </w:rPr>
        <w:t>na</w:t>
      </w:r>
      <w:r w:rsidRPr="00A35FCF">
        <w:rPr>
          <w:rFonts w:ascii="Arial" w:eastAsia="MS Mincho" w:hAnsi="Arial" w:cs="Arial"/>
          <w:sz w:val="20"/>
          <w:lang w:eastAsia="en-US"/>
        </w:rPr>
        <w:t xml:space="preserve"> tudi integracij</w:t>
      </w:r>
      <w:r w:rsidR="00A35FCF" w:rsidRPr="00A35FCF">
        <w:rPr>
          <w:rFonts w:ascii="Arial" w:eastAsia="MS Mincho" w:hAnsi="Arial" w:cs="Arial"/>
          <w:sz w:val="20"/>
          <w:lang w:eastAsia="en-US"/>
        </w:rPr>
        <w:t>a</w:t>
      </w:r>
      <w:r w:rsidRPr="00A35FCF">
        <w:rPr>
          <w:rFonts w:ascii="Arial" w:eastAsia="MS Mincho" w:hAnsi="Arial" w:cs="Arial"/>
          <w:sz w:val="20"/>
          <w:lang w:eastAsia="en-US"/>
        </w:rPr>
        <w:t xml:space="preserve"> informacijskih sistemov,</w:t>
      </w:r>
    </w:p>
    <w:p w14:paraId="133B81E6" w14:textId="27A82B89" w:rsidR="00C1355C" w:rsidRPr="00C1355C" w:rsidRDefault="00C1355C">
      <w:pPr>
        <w:numPr>
          <w:ilvl w:val="0"/>
          <w:numId w:val="41"/>
        </w:numPr>
        <w:ind w:left="284" w:hanging="284"/>
        <w:contextualSpacing/>
        <w:jc w:val="both"/>
        <w:rPr>
          <w:rFonts w:ascii="Arial" w:eastAsia="MS Mincho" w:hAnsi="Arial" w:cs="Arial"/>
          <w:sz w:val="20"/>
          <w:szCs w:val="20"/>
          <w:lang w:eastAsia="en-US"/>
        </w:rPr>
      </w:pPr>
      <w:r w:rsidRPr="00C1355C">
        <w:rPr>
          <w:rFonts w:ascii="Arial" w:eastAsia="MS Mincho" w:hAnsi="Arial" w:cs="Arial"/>
          <w:sz w:val="20"/>
          <w:szCs w:val="20"/>
          <w:lang w:eastAsia="en-US"/>
        </w:rPr>
        <w:t xml:space="preserve">vsaj </w:t>
      </w:r>
      <w:r w:rsidRPr="00A35FCF">
        <w:rPr>
          <w:rFonts w:ascii="Arial" w:eastAsia="MS Mincho" w:hAnsi="Arial" w:cs="Arial"/>
          <w:sz w:val="20"/>
          <w:szCs w:val="20"/>
          <w:lang w:eastAsia="en-US"/>
        </w:rPr>
        <w:t>1 (</w:t>
      </w:r>
      <w:r w:rsidRPr="00C1355C">
        <w:rPr>
          <w:rFonts w:ascii="Arial" w:eastAsia="MS Mincho" w:hAnsi="Arial" w:cs="Arial"/>
          <w:sz w:val="20"/>
          <w:szCs w:val="20"/>
          <w:lang w:eastAsia="en-US"/>
        </w:rPr>
        <w:t xml:space="preserve">en) član projektne ekipe, mora biti strokovnjak s področja integracije informacijskih sistemov in imeti referenco </w:t>
      </w:r>
      <w:r w:rsidRPr="00A35FCF">
        <w:rPr>
          <w:rFonts w:ascii="Arial" w:eastAsia="MS Mincho" w:hAnsi="Arial" w:cs="Arial"/>
          <w:sz w:val="20"/>
          <w:szCs w:val="20"/>
          <w:lang w:eastAsia="en-US"/>
        </w:rPr>
        <w:t xml:space="preserve">s področja </w:t>
      </w:r>
      <w:r w:rsidRPr="00C1355C">
        <w:rPr>
          <w:rFonts w:ascii="Arial" w:eastAsia="MS Mincho" w:hAnsi="Arial" w:cs="Arial"/>
          <w:sz w:val="20"/>
          <w:szCs w:val="20"/>
          <w:lang w:eastAsia="en-US"/>
        </w:rPr>
        <w:t xml:space="preserve">sodelovanja pri vsaj </w:t>
      </w:r>
      <w:r w:rsidRPr="00A35FCF">
        <w:rPr>
          <w:rFonts w:ascii="Arial" w:eastAsia="MS Mincho" w:hAnsi="Arial" w:cs="Arial"/>
          <w:sz w:val="20"/>
          <w:szCs w:val="20"/>
          <w:lang w:eastAsia="en-US"/>
        </w:rPr>
        <w:t>1 (</w:t>
      </w:r>
      <w:r w:rsidRPr="00C1355C">
        <w:rPr>
          <w:rFonts w:ascii="Arial" w:eastAsia="MS Mincho" w:hAnsi="Arial" w:cs="Arial"/>
          <w:sz w:val="20"/>
          <w:szCs w:val="20"/>
          <w:lang w:eastAsia="en-US"/>
        </w:rPr>
        <w:t>enem</w:t>
      </w:r>
      <w:r w:rsidRPr="00A35FCF">
        <w:rPr>
          <w:rFonts w:ascii="Arial" w:eastAsia="MS Mincho" w:hAnsi="Arial" w:cs="Arial"/>
          <w:sz w:val="20"/>
          <w:szCs w:val="20"/>
          <w:lang w:eastAsia="en-US"/>
        </w:rPr>
        <w:t>)</w:t>
      </w:r>
      <w:r w:rsidRPr="00C1355C">
        <w:rPr>
          <w:rFonts w:ascii="Arial" w:eastAsia="MS Mincho" w:hAnsi="Arial" w:cs="Arial"/>
          <w:sz w:val="20"/>
          <w:szCs w:val="20"/>
          <w:lang w:eastAsia="en-US"/>
        </w:rPr>
        <w:t xml:space="preserve"> zaključenem integracijskem procesu po zaključenem prevzemu velikih gospodarskih družb (prevzemna družba in prevzeta družba morata </w:t>
      </w:r>
      <w:r w:rsidRPr="00A35FCF">
        <w:rPr>
          <w:rFonts w:ascii="Arial" w:eastAsia="MS Mincho" w:hAnsi="Arial" w:cs="Arial"/>
          <w:sz w:val="20"/>
          <w:lang w:eastAsia="en-US"/>
        </w:rPr>
        <w:t xml:space="preserve">izpolnjevati pogoje na podlagi </w:t>
      </w:r>
      <w:r w:rsidRPr="00C1355C">
        <w:rPr>
          <w:rFonts w:ascii="Arial" w:eastAsia="MS Mincho" w:hAnsi="Arial" w:cs="Arial"/>
          <w:sz w:val="20"/>
          <w:szCs w:val="20"/>
          <w:lang w:eastAsia="en-US"/>
        </w:rPr>
        <w:t>55. člen</w:t>
      </w:r>
      <w:r w:rsidRPr="00A35FCF">
        <w:rPr>
          <w:rFonts w:ascii="Arial" w:eastAsia="MS Mincho" w:hAnsi="Arial" w:cs="Arial"/>
          <w:sz w:val="20"/>
          <w:szCs w:val="20"/>
          <w:lang w:eastAsia="en-US"/>
        </w:rPr>
        <w:t>a</w:t>
      </w:r>
      <w:r w:rsidRPr="00C1355C">
        <w:rPr>
          <w:rFonts w:ascii="Arial" w:eastAsia="MS Mincho" w:hAnsi="Arial" w:cs="Arial"/>
          <w:sz w:val="20"/>
          <w:szCs w:val="20"/>
          <w:lang w:eastAsia="en-US"/>
        </w:rPr>
        <w:t xml:space="preserve"> ZGD-1)</w:t>
      </w:r>
      <w:r w:rsidR="00A35FCF" w:rsidRPr="00A35FCF">
        <w:rPr>
          <w:rFonts w:ascii="Arial" w:eastAsia="MS Mincho" w:hAnsi="Arial" w:cs="Arial"/>
          <w:sz w:val="20"/>
          <w:szCs w:val="20"/>
          <w:lang w:eastAsia="en-US"/>
        </w:rPr>
        <w:t>,</w:t>
      </w:r>
      <w:r w:rsidRPr="00C1355C">
        <w:rPr>
          <w:rFonts w:ascii="Arial" w:eastAsia="MS Mincho" w:hAnsi="Arial" w:cs="Arial"/>
          <w:sz w:val="20"/>
          <w:szCs w:val="20"/>
          <w:lang w:eastAsia="en-US"/>
        </w:rPr>
        <w:t xml:space="preserve"> </w:t>
      </w:r>
      <w:r w:rsidR="00A35FCF" w:rsidRPr="00A35FCF">
        <w:rPr>
          <w:rFonts w:ascii="Arial" w:eastAsia="MS Mincho" w:hAnsi="Arial" w:cs="Arial"/>
          <w:sz w:val="20"/>
          <w:szCs w:val="20"/>
          <w:lang w:eastAsia="en-US"/>
        </w:rPr>
        <w:t xml:space="preserve">v katerega je bila </w:t>
      </w:r>
      <w:r w:rsidRPr="00C1355C">
        <w:rPr>
          <w:rFonts w:ascii="Arial" w:eastAsia="MS Mincho" w:hAnsi="Arial" w:cs="Arial"/>
          <w:sz w:val="20"/>
          <w:szCs w:val="20"/>
          <w:lang w:eastAsia="en-US"/>
        </w:rPr>
        <w:t>vključ</w:t>
      </w:r>
      <w:r w:rsidR="00A35FCF" w:rsidRPr="00A35FCF">
        <w:rPr>
          <w:rFonts w:ascii="Arial" w:eastAsia="MS Mincho" w:hAnsi="Arial" w:cs="Arial"/>
          <w:sz w:val="20"/>
          <w:szCs w:val="20"/>
          <w:lang w:eastAsia="en-US"/>
        </w:rPr>
        <w:t>ena</w:t>
      </w:r>
      <w:r w:rsidRPr="00C1355C">
        <w:rPr>
          <w:rFonts w:ascii="Arial" w:eastAsia="MS Mincho" w:hAnsi="Arial" w:cs="Arial"/>
          <w:sz w:val="20"/>
          <w:szCs w:val="20"/>
          <w:lang w:eastAsia="en-US"/>
        </w:rPr>
        <w:t xml:space="preserve"> tudi integracij</w:t>
      </w:r>
      <w:r w:rsidR="00A35FCF" w:rsidRPr="00A35FCF">
        <w:rPr>
          <w:rFonts w:ascii="Arial" w:eastAsia="MS Mincho" w:hAnsi="Arial" w:cs="Arial"/>
          <w:sz w:val="20"/>
          <w:szCs w:val="20"/>
          <w:lang w:eastAsia="en-US"/>
        </w:rPr>
        <w:t>a</w:t>
      </w:r>
      <w:r w:rsidRPr="00C1355C">
        <w:rPr>
          <w:rFonts w:ascii="Arial" w:eastAsia="MS Mincho" w:hAnsi="Arial" w:cs="Arial"/>
          <w:sz w:val="20"/>
          <w:szCs w:val="20"/>
          <w:lang w:eastAsia="en-US"/>
        </w:rPr>
        <w:t xml:space="preserve"> informacijskih sistemov</w:t>
      </w:r>
      <w:r w:rsidR="00A35FCF" w:rsidRPr="00A35FCF">
        <w:rPr>
          <w:rFonts w:ascii="Arial" w:eastAsia="MS Mincho" w:hAnsi="Arial" w:cs="Arial"/>
          <w:sz w:val="20"/>
          <w:szCs w:val="20"/>
          <w:lang w:eastAsia="en-US"/>
        </w:rPr>
        <w:t>.</w:t>
      </w:r>
    </w:p>
    <w:p w14:paraId="3AFEC491" w14:textId="6CF3221A" w:rsidR="00DE75A6" w:rsidRDefault="00DE75A6" w:rsidP="00A35FCF">
      <w:pPr>
        <w:pStyle w:val="Odstavekseznama"/>
        <w:ind w:left="360"/>
        <w:jc w:val="both"/>
        <w:rPr>
          <w:rFonts w:ascii="Arial" w:hAnsi="Arial" w:cs="Arial"/>
          <w:b/>
          <w:sz w:val="20"/>
        </w:rPr>
      </w:pPr>
    </w:p>
    <w:p w14:paraId="1ECDEF57" w14:textId="77777777" w:rsidR="00A35FCF" w:rsidRDefault="00A35FCF" w:rsidP="00A35FCF">
      <w:pPr>
        <w:rPr>
          <w:rFonts w:ascii="Arial" w:hAnsi="Arial" w:cs="Arial"/>
          <w:sz w:val="20"/>
          <w:szCs w:val="20"/>
        </w:rPr>
      </w:pPr>
      <w:r>
        <w:rPr>
          <w:rFonts w:ascii="Arial" w:hAnsi="Arial" w:cs="Arial"/>
          <w:color w:val="000000"/>
          <w:sz w:val="20"/>
          <w:szCs w:val="20"/>
        </w:rPr>
        <w:t xml:space="preserve">Štejejo samo zaključeni posli. </w:t>
      </w:r>
      <w:r w:rsidRPr="00513FBA">
        <w:rPr>
          <w:rFonts w:ascii="Arial" w:hAnsi="Arial" w:cs="Arial"/>
          <w:sz w:val="20"/>
          <w:szCs w:val="20"/>
        </w:rPr>
        <w:t xml:space="preserve">Vsaka </w:t>
      </w:r>
      <w:r>
        <w:rPr>
          <w:rFonts w:ascii="Arial" w:hAnsi="Arial" w:cs="Arial"/>
          <w:sz w:val="20"/>
          <w:szCs w:val="20"/>
        </w:rPr>
        <w:t xml:space="preserve">izvedba storitev </w:t>
      </w:r>
      <w:r w:rsidRPr="00513FBA">
        <w:rPr>
          <w:rFonts w:ascii="Arial" w:hAnsi="Arial" w:cs="Arial"/>
          <w:sz w:val="20"/>
          <w:szCs w:val="20"/>
        </w:rPr>
        <w:t xml:space="preserve">je bila izvedena v skladu z vsemi zahtevami in pogoji naročnika reference. </w:t>
      </w:r>
    </w:p>
    <w:p w14:paraId="5D63A536" w14:textId="77777777" w:rsidR="00A35FCF" w:rsidRDefault="00A35FCF" w:rsidP="00A35FCF">
      <w:pPr>
        <w:jc w:val="both"/>
        <w:rPr>
          <w:rFonts w:ascii="Arial" w:hAnsi="Arial" w:cs="Arial"/>
          <w:sz w:val="20"/>
          <w:szCs w:val="20"/>
        </w:rPr>
      </w:pPr>
    </w:p>
    <w:p w14:paraId="52C5E2D4" w14:textId="77777777" w:rsidR="00A35FCF" w:rsidRPr="00CC7378" w:rsidRDefault="00A35FCF" w:rsidP="00A35FCF">
      <w:pPr>
        <w:jc w:val="both"/>
        <w:rPr>
          <w:rFonts w:ascii="Arial" w:hAnsi="Arial" w:cs="Arial"/>
          <w:sz w:val="20"/>
          <w:szCs w:val="20"/>
        </w:rPr>
      </w:pPr>
      <w:r w:rsidRPr="005F6C46">
        <w:rPr>
          <w:rFonts w:ascii="Arial" w:hAnsi="Arial" w:cs="Arial"/>
          <w:sz w:val="20"/>
          <w:szCs w:val="20"/>
        </w:rPr>
        <w:t xml:space="preserve">Vsako referenčno potrdilo mora jasno navajati začetek in konec projekta, </w:t>
      </w:r>
      <w:r>
        <w:rPr>
          <w:rFonts w:ascii="Arial" w:hAnsi="Arial" w:cs="Arial"/>
          <w:sz w:val="20"/>
          <w:szCs w:val="20"/>
        </w:rPr>
        <w:t xml:space="preserve">naziv </w:t>
      </w:r>
      <w:r w:rsidRPr="005F6C46">
        <w:rPr>
          <w:rFonts w:ascii="Arial" w:hAnsi="Arial" w:cs="Arial"/>
          <w:sz w:val="20"/>
          <w:szCs w:val="20"/>
        </w:rPr>
        <w:t xml:space="preserve">naročnika, </w:t>
      </w:r>
      <w:r>
        <w:rPr>
          <w:rFonts w:ascii="Arial" w:hAnsi="Arial" w:cs="Arial"/>
          <w:sz w:val="20"/>
          <w:szCs w:val="20"/>
        </w:rPr>
        <w:t>naziv</w:t>
      </w:r>
      <w:r w:rsidRPr="005F6C46">
        <w:rPr>
          <w:rFonts w:ascii="Arial" w:hAnsi="Arial" w:cs="Arial"/>
          <w:sz w:val="20"/>
          <w:szCs w:val="20"/>
        </w:rPr>
        <w:t xml:space="preserve"> </w:t>
      </w:r>
      <w:r w:rsidRPr="00CC7378">
        <w:rPr>
          <w:rFonts w:ascii="Arial" w:hAnsi="Arial" w:cs="Arial"/>
          <w:sz w:val="20"/>
          <w:szCs w:val="20"/>
        </w:rPr>
        <w:t>projekta ter opis izvedenih aktivnosti.</w:t>
      </w:r>
    </w:p>
    <w:p w14:paraId="0C9BD388" w14:textId="77777777" w:rsidR="00A35FCF" w:rsidRPr="00513FBA" w:rsidRDefault="00A35FCF" w:rsidP="00A35FCF">
      <w:pPr>
        <w:rPr>
          <w:rFonts w:ascii="Arial" w:hAnsi="Arial" w:cs="Arial"/>
          <w:sz w:val="20"/>
          <w:szCs w:val="20"/>
        </w:rPr>
      </w:pPr>
    </w:p>
    <w:p w14:paraId="510ECD31" w14:textId="77777777" w:rsidR="00A35FCF" w:rsidRPr="00513FBA" w:rsidRDefault="00A35FCF" w:rsidP="00A35FCF">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3A31067C" w14:textId="77777777" w:rsidR="00DE75A6" w:rsidRPr="00350FB8" w:rsidRDefault="00DE75A6" w:rsidP="00DE75A6">
      <w:pPr>
        <w:jc w:val="both"/>
        <w:rPr>
          <w:rFonts w:ascii="Arial" w:hAnsi="Arial" w:cs="Arial"/>
          <w:b/>
          <w:sz w:val="20"/>
          <w:szCs w:val="20"/>
        </w:rPr>
      </w:pPr>
    </w:p>
    <w:p w14:paraId="05D28DAE" w14:textId="77777777" w:rsidR="00DE75A6" w:rsidRPr="00350FB8" w:rsidRDefault="00DE75A6" w:rsidP="00DE75A6">
      <w:pPr>
        <w:jc w:val="both"/>
        <w:rPr>
          <w:rFonts w:ascii="Arial" w:hAnsi="Arial" w:cs="Arial"/>
          <w:bCs/>
          <w:iCs/>
          <w:strike/>
          <w:sz w:val="20"/>
          <w:szCs w:val="20"/>
        </w:rPr>
      </w:pPr>
      <w:r w:rsidRPr="00350FB8">
        <w:rPr>
          <w:rFonts w:ascii="Arial" w:hAnsi="Arial" w:cs="Arial"/>
          <w:sz w:val="20"/>
          <w:szCs w:val="20"/>
        </w:rPr>
        <w:t xml:space="preserve">Gospodarski subjekt se lahko sklicuje na kapacitete partnerja v skupni ponudbi ali reference podizvajalca pod pogojem, da bodo partnerji in podizvajalci, na čigar kapacitete se sklicuje, tudi dejansko izvajali zadevni del naročila. </w:t>
      </w:r>
    </w:p>
    <w:p w14:paraId="7DA4ECBA" w14:textId="77777777" w:rsidR="00250710" w:rsidRDefault="00250710" w:rsidP="00250710">
      <w:pPr>
        <w:jc w:val="both"/>
      </w:pPr>
    </w:p>
    <w:p w14:paraId="4989D09E"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47150C73" w14:textId="7F2E97A4" w:rsidR="00250710" w:rsidRPr="001D4721" w:rsidRDefault="00250710">
      <w:pPr>
        <w:pStyle w:val="Odstavekseznama"/>
        <w:numPr>
          <w:ilvl w:val="0"/>
          <w:numId w:val="32"/>
        </w:numPr>
        <w:autoSpaceDE w:val="0"/>
        <w:autoSpaceDN w:val="0"/>
        <w:adjustRightInd w:val="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sidR="00D076E9">
        <w:rPr>
          <w:rFonts w:ascii="Arial" w:hAnsi="Arial" w:cs="Arial"/>
          <w:sz w:val="20"/>
        </w:rPr>
        <w:t>,</w:t>
      </w:r>
    </w:p>
    <w:p w14:paraId="5C24DBEB" w14:textId="74F7E8E2"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w:t>
      </w:r>
      <w:r>
        <w:rPr>
          <w:rFonts w:ascii="Arial" w:hAnsi="Arial" w:cs="Arial"/>
          <w:sz w:val="20"/>
        </w:rPr>
        <w:t>,</w:t>
      </w:r>
    </w:p>
    <w:p w14:paraId="29B538BC" w14:textId="25B1FEC4"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w:t>
      </w:r>
      <w:r w:rsidR="0009165A">
        <w:rPr>
          <w:rFonts w:ascii="Arial" w:hAnsi="Arial" w:cs="Arial"/>
          <w:sz w:val="20"/>
        </w:rPr>
        <w:t>Potrdilo r</w:t>
      </w:r>
      <w:r>
        <w:rPr>
          <w:rFonts w:ascii="Arial" w:hAnsi="Arial" w:cs="Arial"/>
          <w:sz w:val="20"/>
        </w:rPr>
        <w:t>eference vodje skupine</w:t>
      </w:r>
      <w:r w:rsidRPr="001D4721">
        <w:rPr>
          <w:rFonts w:ascii="Arial" w:hAnsi="Arial" w:cs="Arial"/>
          <w:sz w:val="20"/>
        </w:rPr>
        <w:t xml:space="preserve">«, ki je sestavni del te razpisne dokumentacije (obrazec št. </w:t>
      </w:r>
      <w:r>
        <w:rPr>
          <w:rFonts w:ascii="Arial" w:hAnsi="Arial" w:cs="Arial"/>
          <w:sz w:val="20"/>
        </w:rPr>
        <w:t>5</w:t>
      </w:r>
      <w:r w:rsidRPr="001D4721">
        <w:rPr>
          <w:rFonts w:ascii="Arial" w:hAnsi="Arial" w:cs="Arial"/>
          <w:sz w:val="20"/>
        </w:rPr>
        <w:t>)</w:t>
      </w:r>
      <w:r>
        <w:rPr>
          <w:rFonts w:ascii="Arial" w:hAnsi="Arial" w:cs="Arial"/>
          <w:sz w:val="20"/>
        </w:rPr>
        <w:t>,</w:t>
      </w:r>
    </w:p>
    <w:p w14:paraId="375C0218" w14:textId="19807B10"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w:t>
      </w:r>
      <w:r w:rsidR="0009165A">
        <w:rPr>
          <w:rFonts w:ascii="Arial" w:hAnsi="Arial" w:cs="Arial"/>
          <w:sz w:val="20"/>
        </w:rPr>
        <w:t>Potrdilo r</w:t>
      </w:r>
      <w:r>
        <w:rPr>
          <w:rFonts w:ascii="Arial" w:hAnsi="Arial" w:cs="Arial"/>
          <w:sz w:val="20"/>
        </w:rPr>
        <w:t>eference strokovnjaka</w:t>
      </w:r>
      <w:r w:rsidRPr="001D4721">
        <w:rPr>
          <w:rFonts w:ascii="Arial" w:hAnsi="Arial" w:cs="Arial"/>
          <w:sz w:val="20"/>
        </w:rPr>
        <w:t xml:space="preserve">«, ki je sestavni del te razpisne dokumentacije (obrazec št. </w:t>
      </w:r>
      <w:r w:rsidR="0045329B">
        <w:rPr>
          <w:rFonts w:ascii="Arial" w:hAnsi="Arial" w:cs="Arial"/>
          <w:sz w:val="20"/>
        </w:rPr>
        <w:t>6</w:t>
      </w:r>
      <w:r w:rsidRPr="001D4721">
        <w:rPr>
          <w:rFonts w:ascii="Arial" w:hAnsi="Arial" w:cs="Arial"/>
          <w:sz w:val="20"/>
        </w:rPr>
        <w:t>)</w:t>
      </w:r>
      <w:r>
        <w:rPr>
          <w:rFonts w:ascii="Arial" w:hAnsi="Arial" w:cs="Arial"/>
          <w:sz w:val="20"/>
        </w:rPr>
        <w:t>.</w:t>
      </w:r>
    </w:p>
    <w:p w14:paraId="284E3CDF" w14:textId="77777777" w:rsidR="00D076E9" w:rsidRDefault="00D076E9" w:rsidP="0045329B">
      <w:pPr>
        <w:pStyle w:val="Odstavekseznama"/>
        <w:ind w:left="360"/>
        <w:jc w:val="both"/>
        <w:rPr>
          <w:rFonts w:ascii="Arial" w:hAnsi="Arial" w:cs="Arial"/>
          <w:noProof/>
          <w:sz w:val="20"/>
        </w:rPr>
      </w:pPr>
    </w:p>
    <w:p w14:paraId="4CB9BE6A" w14:textId="1A9D5958" w:rsidR="00586F22" w:rsidRPr="00513FBA" w:rsidRDefault="00586F22">
      <w:pPr>
        <w:pStyle w:val="Naslov2"/>
        <w:numPr>
          <w:ilvl w:val="0"/>
          <w:numId w:val="18"/>
        </w:numPr>
        <w:ind w:left="357" w:hanging="357"/>
        <w:rPr>
          <w:i w:val="0"/>
          <w:sz w:val="20"/>
          <w:szCs w:val="20"/>
        </w:rPr>
      </w:pPr>
      <w:bookmarkStart w:id="74" w:name="_Toc222305647"/>
      <w:bookmarkEnd w:id="73"/>
      <w:r w:rsidRPr="00513FBA">
        <w:rPr>
          <w:i w:val="0"/>
          <w:sz w:val="20"/>
          <w:szCs w:val="20"/>
        </w:rPr>
        <w:t>Finančna zavarovanja</w:t>
      </w:r>
      <w:bookmarkEnd w:id="7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5278A761" w:rsidR="0005133E" w:rsidRPr="00513FBA" w:rsidRDefault="0005133E">
      <w:pPr>
        <w:numPr>
          <w:ilvl w:val="0"/>
          <w:numId w:val="19"/>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0E7A17">
        <w:rPr>
          <w:rFonts w:ascii="Arial" w:hAnsi="Arial" w:cs="Arial"/>
          <w:sz w:val="20"/>
          <w:szCs w:val="20"/>
        </w:rPr>
        <w:t>8</w:t>
      </w:r>
      <w:r w:rsidRPr="00513FBA">
        <w:rPr>
          <w:rFonts w:ascii="Arial" w:hAnsi="Arial" w:cs="Arial"/>
          <w:sz w:val="20"/>
          <w:szCs w:val="20"/>
        </w:rPr>
        <w:t xml:space="preserve"> </w:t>
      </w:r>
      <w:r w:rsidRPr="007A3E65">
        <w:rPr>
          <w:rFonts w:ascii="Arial" w:hAnsi="Arial" w:cs="Arial"/>
          <w:sz w:val="20"/>
          <w:szCs w:val="20"/>
        </w:rPr>
        <w:t xml:space="preserve">– </w:t>
      </w:r>
      <w:r w:rsidR="00B85150" w:rsidRPr="007A3E65">
        <w:rPr>
          <w:rFonts w:ascii="Arial" w:hAnsi="Arial" w:cs="Arial"/>
          <w:sz w:val="20"/>
          <w:szCs w:val="20"/>
        </w:rPr>
        <w:t xml:space="preserve">Obrazec bančne garancije </w:t>
      </w:r>
      <w:r w:rsidRPr="007A3E65">
        <w:rPr>
          <w:rFonts w:ascii="Arial" w:hAnsi="Arial" w:cs="Arial"/>
          <w:sz w:val="20"/>
          <w:szCs w:val="20"/>
        </w:rPr>
        <w:t xml:space="preserve">za </w:t>
      </w:r>
      <w:r w:rsidRPr="00513FBA">
        <w:rPr>
          <w:rFonts w:ascii="Arial" w:hAnsi="Arial" w:cs="Arial"/>
          <w:sz w:val="20"/>
          <w:szCs w:val="20"/>
        </w:rPr>
        <w:t xml:space="preserve">dobro izvedbo pogodbenih obveznosti. V primeru </w:t>
      </w:r>
      <w:r w:rsidRPr="007A3E65">
        <w:rPr>
          <w:rFonts w:ascii="Arial" w:hAnsi="Arial" w:cs="Arial"/>
          <w:sz w:val="20"/>
          <w:szCs w:val="20"/>
        </w:rPr>
        <w:t>izbora bo ponudnik naročniku</w:t>
      </w:r>
      <w:r w:rsidR="007D4CAA" w:rsidRPr="007A3E65">
        <w:rPr>
          <w:rFonts w:ascii="Arial" w:hAnsi="Arial" w:cs="Arial"/>
          <w:sz w:val="20"/>
          <w:szCs w:val="20"/>
        </w:rPr>
        <w:t xml:space="preserve">, </w:t>
      </w:r>
      <w:r w:rsidRPr="007A3E65">
        <w:rPr>
          <w:rFonts w:ascii="Arial" w:hAnsi="Arial" w:cs="Arial"/>
          <w:sz w:val="20"/>
          <w:szCs w:val="20"/>
        </w:rPr>
        <w:t xml:space="preserve">po obojestranskem podpisu pogodbe v roku 10 (desetih) dni, izročil </w:t>
      </w:r>
      <w:r w:rsidR="00B85150" w:rsidRPr="007A3E65">
        <w:rPr>
          <w:rFonts w:ascii="Arial" w:hAnsi="Arial" w:cs="Arial"/>
          <w:sz w:val="20"/>
          <w:szCs w:val="20"/>
        </w:rPr>
        <w:t xml:space="preserve">bančno garancijo </w:t>
      </w:r>
      <w:r w:rsidRPr="007A3E65">
        <w:rPr>
          <w:rFonts w:ascii="Arial" w:hAnsi="Arial" w:cs="Arial"/>
          <w:sz w:val="20"/>
          <w:szCs w:val="20"/>
        </w:rPr>
        <w:t xml:space="preserve">v višini 10 % pogodbene vrednosti </w:t>
      </w:r>
      <w:r w:rsidR="00CE2A4D" w:rsidRPr="007A3E65">
        <w:rPr>
          <w:rFonts w:ascii="Arial" w:hAnsi="Arial" w:cs="Arial"/>
          <w:sz w:val="20"/>
          <w:szCs w:val="20"/>
        </w:rPr>
        <w:t xml:space="preserve">v EUR </w:t>
      </w:r>
      <w:r w:rsidRPr="007A3E65">
        <w:rPr>
          <w:rFonts w:ascii="Arial" w:hAnsi="Arial" w:cs="Arial"/>
          <w:sz w:val="20"/>
          <w:szCs w:val="20"/>
        </w:rPr>
        <w:t>brez D</w:t>
      </w:r>
      <w:r w:rsidR="00C659CE" w:rsidRPr="007A3E65">
        <w:rPr>
          <w:rFonts w:ascii="Arial" w:hAnsi="Arial" w:cs="Arial"/>
          <w:sz w:val="20"/>
          <w:szCs w:val="20"/>
        </w:rPr>
        <w:t>DV</w:t>
      </w:r>
      <w:r w:rsidR="007D4CAA" w:rsidRPr="007A3E65">
        <w:rPr>
          <w:rFonts w:ascii="Arial" w:hAnsi="Arial" w:cs="Arial"/>
          <w:sz w:val="20"/>
          <w:szCs w:val="20"/>
        </w:rPr>
        <w:t>,</w:t>
      </w:r>
      <w:r w:rsidRPr="007A3E65">
        <w:rPr>
          <w:rFonts w:ascii="Arial" w:hAnsi="Arial" w:cs="Arial"/>
          <w:sz w:val="20"/>
          <w:szCs w:val="20"/>
        </w:rPr>
        <w:t xml:space="preserve"> z veljavnostjo 30 dni po prenehanju veljavnosti pogodbe</w:t>
      </w:r>
      <w:r w:rsidRPr="00513FBA">
        <w:rPr>
          <w:rFonts w:ascii="Arial" w:hAnsi="Arial" w:cs="Arial"/>
          <w:sz w:val="20"/>
          <w:szCs w:val="20"/>
        </w:rPr>
        <w:t>.</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158ACD2" w14:textId="77777777" w:rsidR="00B85150" w:rsidRDefault="00B85150" w:rsidP="00B85150">
      <w:pPr>
        <w:jc w:val="both"/>
        <w:rPr>
          <w:szCs w:val="20"/>
        </w:rPr>
      </w:pPr>
    </w:p>
    <w:p w14:paraId="09714476" w14:textId="21E74BEE" w:rsidR="00B85150" w:rsidRPr="007A3E65" w:rsidRDefault="00B85150" w:rsidP="00B85150">
      <w:pPr>
        <w:jc w:val="both"/>
        <w:rPr>
          <w:rFonts w:ascii="Arial" w:hAnsi="Arial" w:cs="Arial"/>
          <w:sz w:val="20"/>
          <w:szCs w:val="20"/>
        </w:rPr>
      </w:pPr>
      <w:r w:rsidRPr="007A3E65">
        <w:rPr>
          <w:rFonts w:ascii="Arial" w:hAnsi="Arial" w:cs="Arial"/>
          <w:sz w:val="20"/>
          <w:szCs w:val="20"/>
        </w:rPr>
        <w:t xml:space="preserve">Finančno zavarovanje mora biti brezpogojno, nepreklicno in unovčljivo na prvi poziv. </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pPr>
        <w:pStyle w:val="Odstavekseznama"/>
        <w:keepNext/>
        <w:keepLines/>
        <w:numPr>
          <w:ilvl w:val="0"/>
          <w:numId w:val="18"/>
        </w:numPr>
        <w:spacing w:before="120" w:after="160" w:line="252" w:lineRule="auto"/>
        <w:ind w:left="357" w:hanging="357"/>
        <w:jc w:val="both"/>
        <w:outlineLvl w:val="1"/>
        <w:rPr>
          <w:rFonts w:ascii="Arial" w:eastAsia="SimSun" w:hAnsi="Arial" w:cs="Arial"/>
          <w:b/>
          <w:bCs/>
          <w:sz w:val="20"/>
          <w:lang w:val="x-none" w:eastAsia="x-none"/>
        </w:rPr>
      </w:pPr>
      <w:bookmarkStart w:id="75" w:name="_Toc522712038"/>
      <w:bookmarkStart w:id="76" w:name="_Toc522712155"/>
      <w:bookmarkStart w:id="77" w:name="_Toc522712311"/>
      <w:bookmarkStart w:id="78" w:name="_Toc522712375"/>
      <w:bookmarkStart w:id="79" w:name="_Toc522878583"/>
      <w:bookmarkStart w:id="80" w:name="_Toc522879549"/>
      <w:bookmarkStart w:id="81" w:name="_Toc64529988"/>
      <w:bookmarkStart w:id="82" w:name="_Toc89345064"/>
      <w:bookmarkStart w:id="83" w:name="_Toc222305648"/>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5"/>
      <w:bookmarkEnd w:id="76"/>
      <w:bookmarkEnd w:id="77"/>
      <w:bookmarkEnd w:id="78"/>
      <w:bookmarkEnd w:id="79"/>
      <w:bookmarkEnd w:id="80"/>
      <w:bookmarkEnd w:id="81"/>
      <w:bookmarkEnd w:id="82"/>
      <w:bookmarkEnd w:id="8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5E74A786" w:rsidR="005B1CDD" w:rsidRPr="00573F3E" w:rsidRDefault="005B1CDD">
      <w:pPr>
        <w:pStyle w:val="Odstavekseznama"/>
        <w:widowControl w:val="0"/>
        <w:numPr>
          <w:ilvl w:val="0"/>
          <w:numId w:val="29"/>
        </w:numPr>
        <w:ind w:left="284" w:hanging="284"/>
        <w:jc w:val="both"/>
        <w:rPr>
          <w:rFonts w:ascii="Arial" w:hAnsi="Arial" w:cs="Arial"/>
          <w:sz w:val="20"/>
        </w:rPr>
      </w:pPr>
      <w:r w:rsidRPr="00573F3E">
        <w:rPr>
          <w:rFonts w:ascii="Arial" w:hAnsi="Arial" w:cs="Arial"/>
          <w:sz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7E243051" w:rsidR="005B1CDD" w:rsidRPr="00896388" w:rsidRDefault="001D6C20">
      <w:pPr>
        <w:pStyle w:val="Naslov2"/>
        <w:numPr>
          <w:ilvl w:val="0"/>
          <w:numId w:val="18"/>
        </w:numPr>
        <w:spacing w:before="0" w:after="0"/>
        <w:ind w:left="357" w:hanging="357"/>
        <w:rPr>
          <w:i w:val="0"/>
          <w:sz w:val="20"/>
          <w:szCs w:val="20"/>
          <w:lang w:val="x-none" w:eastAsia="x-none"/>
        </w:rPr>
      </w:pPr>
      <w:bookmarkStart w:id="84" w:name="_Toc222305649"/>
      <w:bookmarkStart w:id="85" w:name="_Toc55901905"/>
      <w:r>
        <w:rPr>
          <w:i w:val="0"/>
          <w:sz w:val="20"/>
          <w:szCs w:val="20"/>
        </w:rPr>
        <w:t>Obseg naročila in t</w:t>
      </w:r>
      <w:r w:rsidR="00754D82" w:rsidRPr="00896388">
        <w:rPr>
          <w:i w:val="0"/>
          <w:sz w:val="20"/>
          <w:szCs w:val="20"/>
        </w:rPr>
        <w:t xml:space="preserve">ehnične </w:t>
      </w:r>
      <w:r w:rsidR="00896388" w:rsidRPr="00896388">
        <w:rPr>
          <w:i w:val="0"/>
          <w:sz w:val="20"/>
        </w:rPr>
        <w:t>zahteve</w:t>
      </w:r>
      <w:bookmarkEnd w:id="84"/>
      <w:r w:rsidR="00896388" w:rsidRPr="00896388">
        <w:rPr>
          <w:i w:val="0"/>
          <w:sz w:val="20"/>
          <w:szCs w:val="20"/>
        </w:rPr>
        <w:t xml:space="preserve"> </w:t>
      </w:r>
      <w:bookmarkEnd w:id="85"/>
    </w:p>
    <w:p w14:paraId="214FB640" w14:textId="7ED028B8" w:rsidR="005B1CDD" w:rsidRDefault="005B1CDD" w:rsidP="004A4FA5">
      <w:pPr>
        <w:rPr>
          <w:rFonts w:ascii="Arial" w:hAnsi="Arial" w:cs="Arial"/>
          <w:b/>
          <w:sz w:val="20"/>
          <w:szCs w:val="20"/>
          <w:lang w:eastAsia="x-none"/>
        </w:rPr>
      </w:pPr>
    </w:p>
    <w:p w14:paraId="5684D6DF" w14:textId="3BA8D242" w:rsidR="00033320" w:rsidRDefault="001D6C20">
      <w:pPr>
        <w:pStyle w:val="Odstavekseznama"/>
        <w:numPr>
          <w:ilvl w:val="1"/>
          <w:numId w:val="27"/>
        </w:numPr>
        <w:rPr>
          <w:rFonts w:ascii="Arial" w:hAnsi="Arial" w:cs="Arial"/>
          <w:b/>
          <w:sz w:val="20"/>
          <w:lang w:eastAsia="x-none"/>
        </w:rPr>
      </w:pPr>
      <w:r>
        <w:rPr>
          <w:rFonts w:ascii="Arial" w:hAnsi="Arial" w:cs="Arial"/>
          <w:b/>
          <w:sz w:val="20"/>
          <w:lang w:eastAsia="x-none"/>
        </w:rPr>
        <w:t>Obseg naročila</w:t>
      </w:r>
    </w:p>
    <w:p w14:paraId="76C8A6BC" w14:textId="77777777" w:rsidR="00033320" w:rsidRDefault="00033320" w:rsidP="00033320">
      <w:pPr>
        <w:rPr>
          <w:rFonts w:ascii="Arial" w:hAnsi="Arial" w:cs="Arial"/>
          <w:b/>
          <w:sz w:val="20"/>
          <w:lang w:eastAsia="x-none"/>
        </w:rPr>
      </w:pPr>
    </w:p>
    <w:p w14:paraId="74D88DEF" w14:textId="0C289403" w:rsidR="00702EB7" w:rsidRPr="00702EB7" w:rsidRDefault="00702EB7" w:rsidP="00702EB7">
      <w:pPr>
        <w:spacing w:after="200" w:line="276" w:lineRule="auto"/>
        <w:jc w:val="both"/>
        <w:rPr>
          <w:rFonts w:ascii="Arial" w:eastAsia="MS Mincho" w:hAnsi="Arial" w:cs="Arial"/>
          <w:sz w:val="20"/>
          <w:szCs w:val="20"/>
          <w:lang w:eastAsia="en-US"/>
        </w:rPr>
      </w:pPr>
      <w:bookmarkStart w:id="86" w:name="_Toc452471603"/>
      <w:bookmarkStart w:id="87" w:name="_Toc10194648"/>
      <w:bookmarkStart w:id="88" w:name="_Toc130197580"/>
      <w:bookmarkStart w:id="89" w:name="_Toc130198081"/>
      <w:bookmarkStart w:id="90" w:name="_Toc130198141"/>
      <w:bookmarkStart w:id="91" w:name="_Toc130799602"/>
      <w:bookmarkStart w:id="92" w:name="_Toc132106373"/>
      <w:bookmarkStart w:id="93" w:name="_Toc132424987"/>
      <w:bookmarkStart w:id="94" w:name="_Toc132432236"/>
      <w:bookmarkStart w:id="95" w:name="_Toc157334768"/>
      <w:bookmarkStart w:id="96" w:name="_Toc125192847"/>
      <w:bookmarkStart w:id="97" w:name="_Toc130197572"/>
      <w:bookmarkStart w:id="98" w:name="_Toc130198073"/>
      <w:bookmarkStart w:id="99" w:name="_Toc130198133"/>
      <w:bookmarkStart w:id="100" w:name="_Toc130799594"/>
      <w:bookmarkStart w:id="101" w:name="_Toc132106365"/>
      <w:bookmarkStart w:id="102" w:name="_Toc132424979"/>
      <w:bookmarkStart w:id="103"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2853B0">
        <w:rPr>
          <w:rFonts w:ascii="Arial" w:eastAsia="MS Mincho" w:hAnsi="Arial" w:cs="Arial"/>
          <w:sz w:val="20"/>
          <w:szCs w:val="20"/>
          <w:lang w:eastAsia="en-US"/>
        </w:rPr>
        <w:t xml:space="preserve">Obseg naročila zajema storitve, ki jih bo moral izbrani ponudnik nuditi za podporo naročnikovega projekta integracije </w:t>
      </w:r>
      <w:r w:rsidR="00445BC4" w:rsidRPr="002853B0">
        <w:rPr>
          <w:rFonts w:ascii="Arial" w:eastAsia="MS Mincho" w:hAnsi="Arial" w:cs="Arial"/>
          <w:sz w:val="20"/>
          <w:szCs w:val="20"/>
          <w:lang w:eastAsia="en-US"/>
        </w:rPr>
        <w:t xml:space="preserve">družbe </w:t>
      </w:r>
      <w:proofErr w:type="spellStart"/>
      <w:r w:rsidRPr="002853B0">
        <w:rPr>
          <w:rFonts w:ascii="Arial" w:eastAsia="MS Mincho" w:hAnsi="Arial" w:cs="Arial"/>
          <w:sz w:val="20"/>
          <w:szCs w:val="20"/>
          <w:lang w:eastAsia="en-US"/>
        </w:rPr>
        <w:t>Nomago</w:t>
      </w:r>
      <w:proofErr w:type="spellEnd"/>
      <w:r w:rsidR="00445BC4" w:rsidRPr="002853B0">
        <w:rPr>
          <w:rFonts w:ascii="Arial" w:eastAsia="MS Mincho" w:hAnsi="Arial" w:cs="Arial"/>
          <w:sz w:val="20"/>
          <w:szCs w:val="20"/>
          <w:lang w:eastAsia="en-US"/>
        </w:rPr>
        <w:t>, d.o.o.</w:t>
      </w:r>
      <w:r w:rsidRPr="002853B0">
        <w:rPr>
          <w:rFonts w:ascii="Arial" w:eastAsia="MS Mincho" w:hAnsi="Arial" w:cs="Arial"/>
          <w:sz w:val="20"/>
          <w:szCs w:val="20"/>
          <w:lang w:eastAsia="en-US"/>
        </w:rPr>
        <w:t xml:space="preserve"> v </w:t>
      </w:r>
      <w:r w:rsidR="00772B7B" w:rsidRPr="002853B0">
        <w:rPr>
          <w:rFonts w:ascii="Arial" w:hAnsi="Arial" w:cs="Arial"/>
          <w:noProof/>
          <w:sz w:val="20"/>
          <w:szCs w:val="20"/>
        </w:rPr>
        <w:t xml:space="preserve">poslovni sistem železniških družb </w:t>
      </w:r>
      <w:r w:rsidRPr="002853B0">
        <w:rPr>
          <w:rFonts w:ascii="Arial" w:eastAsia="MS Mincho" w:hAnsi="Arial" w:cs="Arial"/>
          <w:sz w:val="20"/>
          <w:szCs w:val="20"/>
          <w:lang w:eastAsia="en-US"/>
        </w:rPr>
        <w:t xml:space="preserve">Slovenske </w:t>
      </w:r>
      <w:r w:rsidRPr="00702EB7">
        <w:rPr>
          <w:rFonts w:ascii="Arial" w:eastAsia="MS Mincho" w:hAnsi="Arial" w:cs="Arial"/>
          <w:sz w:val="20"/>
          <w:szCs w:val="20"/>
          <w:lang w:eastAsia="en-US"/>
        </w:rPr>
        <w:t>železnice</w:t>
      </w:r>
      <w:r w:rsidR="00772B7B">
        <w:rPr>
          <w:rFonts w:ascii="Arial" w:eastAsia="MS Mincho" w:hAnsi="Arial" w:cs="Arial"/>
          <w:sz w:val="20"/>
          <w:szCs w:val="20"/>
          <w:lang w:eastAsia="en-US"/>
        </w:rPr>
        <w:t xml:space="preserve"> </w:t>
      </w:r>
      <w:r w:rsidRPr="00702EB7">
        <w:rPr>
          <w:rFonts w:ascii="Arial" w:eastAsia="MS Mincho" w:hAnsi="Arial" w:cs="Arial"/>
          <w:sz w:val="20"/>
          <w:szCs w:val="20"/>
          <w:lang w:eastAsia="en-US"/>
        </w:rPr>
        <w:t>na strateškem, organizacijskem, operativnem in tehnološkem področju.</w:t>
      </w:r>
    </w:p>
    <w:p w14:paraId="32CA0ADA" w14:textId="711EBFCA" w:rsidR="00702EB7" w:rsidRPr="00702EB7" w:rsidRDefault="00702EB7" w:rsidP="00702EB7">
      <w:pPr>
        <w:spacing w:after="200" w:line="276" w:lineRule="auto"/>
        <w:jc w:val="both"/>
        <w:rPr>
          <w:rFonts w:ascii="Arial" w:eastAsia="MS Mincho" w:hAnsi="Arial" w:cs="Arial"/>
          <w:sz w:val="20"/>
          <w:szCs w:val="20"/>
          <w:lang w:eastAsia="en-US"/>
        </w:rPr>
      </w:pPr>
      <w:r w:rsidRPr="00702EB7">
        <w:rPr>
          <w:rFonts w:ascii="Arial" w:eastAsia="MS Mincho" w:hAnsi="Arial" w:cs="Arial"/>
          <w:sz w:val="20"/>
          <w:szCs w:val="20"/>
          <w:lang w:eastAsia="en-US"/>
        </w:rPr>
        <w:lastRenderedPageBreak/>
        <w:t>Ponudnik bo moral pri tem izhajati iz dobre prakse, priznanih industrijskih metodologij in sodelovati z vodstvom naročnika, funkcionalnimi ekipami in tehničnimi deležniki, da bi zagotovil strukturiran in vrednostno usmerjen pristop k integraciji.</w:t>
      </w:r>
    </w:p>
    <w:p w14:paraId="5D4B5374" w14:textId="635D77E1" w:rsidR="00811C47" w:rsidRPr="00811C47" w:rsidRDefault="00811C47" w:rsidP="001D6C20">
      <w:pPr>
        <w:jc w:val="both"/>
        <w:rPr>
          <w:rFonts w:ascii="Arial" w:eastAsia="Calibri" w:hAnsi="Arial" w:cs="Arial"/>
          <w:b/>
          <w:bCs/>
          <w:sz w:val="20"/>
          <w:szCs w:val="20"/>
          <w:lang w:eastAsia="en-US"/>
        </w:rPr>
      </w:pPr>
      <w:r w:rsidRPr="00811C47">
        <w:rPr>
          <w:rFonts w:ascii="Arial" w:eastAsia="Calibri" w:hAnsi="Arial" w:cs="Arial"/>
          <w:b/>
          <w:bCs/>
          <w:sz w:val="20"/>
          <w:szCs w:val="20"/>
          <w:lang w:eastAsia="en-US"/>
        </w:rPr>
        <w:t>8.2 Tehnične zahteve</w:t>
      </w:r>
    </w:p>
    <w:p w14:paraId="315036AD" w14:textId="77777777" w:rsidR="001D6C20" w:rsidRDefault="001D6C20" w:rsidP="001D6C20">
      <w:pPr>
        <w:jc w:val="both"/>
        <w:rPr>
          <w:rFonts w:ascii="Arial" w:eastAsia="Calibri" w:hAnsi="Arial" w:cs="Arial"/>
          <w:sz w:val="20"/>
          <w:szCs w:val="20"/>
          <w:lang w:eastAsia="en-US"/>
        </w:rPr>
      </w:pPr>
    </w:p>
    <w:p w14:paraId="5719A1E5" w14:textId="08DD598F" w:rsidR="00740772" w:rsidRDefault="00740772" w:rsidP="00740772">
      <w:pPr>
        <w:jc w:val="both"/>
        <w:rPr>
          <w:rFonts w:ascii="Arial" w:hAnsi="Arial" w:cs="Arial"/>
          <w:sz w:val="20"/>
          <w:szCs w:val="20"/>
        </w:rPr>
      </w:pPr>
      <w:r>
        <w:rPr>
          <w:rFonts w:ascii="Arial" w:hAnsi="Arial" w:cs="Arial"/>
          <w:sz w:val="20"/>
          <w:szCs w:val="20"/>
        </w:rPr>
        <w:t>Podrobnejše tehnične zahteve naročnika so navedene v tehnični</w:t>
      </w:r>
      <w:r w:rsidR="007F5795">
        <w:rPr>
          <w:rFonts w:ascii="Arial" w:hAnsi="Arial" w:cs="Arial"/>
          <w:sz w:val="20"/>
          <w:szCs w:val="20"/>
        </w:rPr>
        <w:t>h</w:t>
      </w:r>
      <w:r>
        <w:rPr>
          <w:rFonts w:ascii="Arial" w:hAnsi="Arial" w:cs="Arial"/>
          <w:sz w:val="20"/>
          <w:szCs w:val="20"/>
        </w:rPr>
        <w:t xml:space="preserve"> </w:t>
      </w:r>
      <w:r w:rsidR="007F5795">
        <w:rPr>
          <w:rFonts w:ascii="Arial" w:hAnsi="Arial" w:cs="Arial"/>
          <w:sz w:val="20"/>
          <w:szCs w:val="20"/>
        </w:rPr>
        <w:t>zahtevah</w:t>
      </w:r>
      <w:r>
        <w:rPr>
          <w:rFonts w:ascii="Arial" w:hAnsi="Arial" w:cs="Arial"/>
          <w:sz w:val="20"/>
          <w:szCs w:val="20"/>
        </w:rPr>
        <w:t xml:space="preserve"> </w:t>
      </w:r>
      <w:r w:rsidR="007F5795">
        <w:rPr>
          <w:rFonts w:ascii="Arial" w:hAnsi="Arial" w:cs="Arial"/>
          <w:sz w:val="20"/>
          <w:szCs w:val="20"/>
        </w:rPr>
        <w:t xml:space="preserve">(obrazec št. 9) te </w:t>
      </w:r>
      <w:r>
        <w:rPr>
          <w:rFonts w:ascii="Arial" w:hAnsi="Arial" w:cs="Arial"/>
          <w:sz w:val="20"/>
          <w:szCs w:val="20"/>
        </w:rPr>
        <w:t>razpisne dokumentacije.</w:t>
      </w:r>
    </w:p>
    <w:p w14:paraId="0D64A5B6" w14:textId="77777777" w:rsidR="00740772" w:rsidRPr="00A110E3" w:rsidRDefault="00740772" w:rsidP="00740772">
      <w:pPr>
        <w:jc w:val="both"/>
        <w:rPr>
          <w:rFonts w:ascii="Arial" w:hAnsi="Arial" w:cs="Arial"/>
          <w:sz w:val="20"/>
          <w:szCs w:val="20"/>
        </w:rPr>
      </w:pPr>
    </w:p>
    <w:p w14:paraId="0C968C85" w14:textId="483AB3A6" w:rsidR="00740772" w:rsidRPr="00740772" w:rsidRDefault="00740772" w:rsidP="00740772">
      <w:pPr>
        <w:spacing w:after="4" w:line="261" w:lineRule="auto"/>
        <w:ind w:left="21" w:hanging="10"/>
        <w:jc w:val="both"/>
        <w:rPr>
          <w:rFonts w:ascii="Arial" w:eastAsia="Arial" w:hAnsi="Arial" w:cs="Arial"/>
          <w:sz w:val="20"/>
          <w:szCs w:val="22"/>
          <w:lang w:eastAsia="ar-SA"/>
        </w:rPr>
      </w:pPr>
      <w:r w:rsidRPr="00740772">
        <w:rPr>
          <w:rFonts w:ascii="Arial" w:eastAsia="Arial" w:hAnsi="Arial" w:cs="Arial"/>
          <w:sz w:val="20"/>
          <w:szCs w:val="20"/>
        </w:rPr>
        <w:t xml:space="preserve">S predložitvijo potrjenega obrazca št. </w:t>
      </w:r>
      <w:r w:rsidR="00027F07">
        <w:rPr>
          <w:rFonts w:ascii="Arial" w:eastAsia="Arial" w:hAnsi="Arial" w:cs="Arial"/>
          <w:sz w:val="20"/>
          <w:szCs w:val="20"/>
        </w:rPr>
        <w:t>9</w:t>
      </w:r>
      <w:r w:rsidRPr="00740772">
        <w:rPr>
          <w:rFonts w:ascii="Arial" w:eastAsia="Arial" w:hAnsi="Arial" w:cs="Arial"/>
          <w:sz w:val="20"/>
          <w:szCs w:val="20"/>
        </w:rPr>
        <w:t xml:space="preserve"> ponudnik potrdi, da sprejema in izpolnjuje vse tehnične zahteve naročnika.</w:t>
      </w:r>
    </w:p>
    <w:p w14:paraId="2D36F9E9" w14:textId="77777777" w:rsidR="00DC5883" w:rsidRPr="00513FBA" w:rsidRDefault="00DC5883">
      <w:pPr>
        <w:pStyle w:val="Naslov2"/>
        <w:numPr>
          <w:ilvl w:val="0"/>
          <w:numId w:val="18"/>
        </w:numPr>
        <w:ind w:left="357" w:hanging="357"/>
        <w:rPr>
          <w:i w:val="0"/>
          <w:sz w:val="20"/>
          <w:szCs w:val="20"/>
        </w:rPr>
      </w:pPr>
      <w:bookmarkStart w:id="104" w:name="_Toc222305650"/>
      <w:r w:rsidRPr="00513FBA">
        <w:rPr>
          <w:i w:val="0"/>
          <w:sz w:val="20"/>
          <w:szCs w:val="20"/>
        </w:rPr>
        <w:t>Merilo za ocenjevanje ponudb</w:t>
      </w:r>
      <w:bookmarkEnd w:id="86"/>
      <w:bookmarkEnd w:id="87"/>
      <w:bookmarkEnd w:id="104"/>
    </w:p>
    <w:p w14:paraId="311E32F7" w14:textId="77777777" w:rsidR="00DC5883" w:rsidRPr="00513FBA" w:rsidRDefault="00DC5883" w:rsidP="00DC5883">
      <w:pPr>
        <w:widowControl w:val="0"/>
        <w:ind w:left="360"/>
        <w:jc w:val="both"/>
        <w:rPr>
          <w:rFonts w:ascii="Arial" w:hAnsi="Arial" w:cs="Arial"/>
          <w:sz w:val="20"/>
          <w:szCs w:val="20"/>
        </w:rPr>
      </w:pPr>
    </w:p>
    <w:p w14:paraId="32F66164" w14:textId="77777777" w:rsidR="00870355"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p>
    <w:p w14:paraId="5D1D34A3" w14:textId="77777777" w:rsidR="00870355" w:rsidRDefault="00870355" w:rsidP="002B5C7E">
      <w:pPr>
        <w:jc w:val="both"/>
        <w:rPr>
          <w:rFonts w:ascii="Arial" w:hAnsi="Arial" w:cs="Arial"/>
          <w:sz w:val="20"/>
          <w:szCs w:val="20"/>
        </w:rPr>
      </w:pPr>
    </w:p>
    <w:p w14:paraId="6AE65262" w14:textId="7AE66266" w:rsidR="00CF4CB6" w:rsidRPr="00560FC6" w:rsidRDefault="00870355" w:rsidP="00CF4CB6">
      <w:pPr>
        <w:spacing w:after="120"/>
        <w:ind w:right="26"/>
        <w:jc w:val="both"/>
        <w:rPr>
          <w:rFonts w:ascii="Arial" w:hAnsi="Arial" w:cs="Arial"/>
          <w:sz w:val="20"/>
          <w:szCs w:val="20"/>
        </w:rPr>
      </w:pPr>
      <w:r w:rsidRPr="005070E7">
        <w:rPr>
          <w:rFonts w:ascii="Arial" w:hAnsi="Arial" w:cs="Arial"/>
          <w:sz w:val="20"/>
          <w:szCs w:val="20"/>
        </w:rPr>
        <w:t xml:space="preserve">Ekonomsko najugodnejša ponudba je določena na podlagi naslednjih meril: </w:t>
      </w:r>
      <w:r w:rsidR="00CF4CB6">
        <w:rPr>
          <w:rFonts w:ascii="Arial" w:hAnsi="Arial" w:cs="Arial"/>
          <w:sz w:val="20"/>
          <w:szCs w:val="20"/>
        </w:rPr>
        <w:t xml:space="preserve">(1) </w:t>
      </w:r>
      <w:r w:rsidRPr="005070E7">
        <w:rPr>
          <w:rFonts w:ascii="Arial" w:hAnsi="Arial" w:cs="Arial"/>
          <w:sz w:val="20"/>
          <w:szCs w:val="20"/>
        </w:rPr>
        <w:t xml:space="preserve">cena, </w:t>
      </w:r>
      <w:r w:rsidR="00CF4CB6">
        <w:rPr>
          <w:rFonts w:ascii="Arial" w:hAnsi="Arial" w:cs="Arial"/>
          <w:sz w:val="20"/>
          <w:szCs w:val="20"/>
        </w:rPr>
        <w:t xml:space="preserve">(2) </w:t>
      </w:r>
      <w:r w:rsidRPr="005070E7">
        <w:rPr>
          <w:rFonts w:ascii="Arial" w:hAnsi="Arial" w:cs="Arial"/>
          <w:sz w:val="20"/>
          <w:szCs w:val="20"/>
        </w:rPr>
        <w:t xml:space="preserve">število referenc </w:t>
      </w:r>
      <w:r>
        <w:rPr>
          <w:rFonts w:ascii="Arial" w:hAnsi="Arial" w:cs="Arial"/>
          <w:sz w:val="20"/>
          <w:szCs w:val="20"/>
        </w:rPr>
        <w:t xml:space="preserve">ponudnika in </w:t>
      </w:r>
      <w:r w:rsidR="00CF4CB6">
        <w:rPr>
          <w:rFonts w:ascii="Arial" w:hAnsi="Arial" w:cs="Arial"/>
          <w:sz w:val="20"/>
          <w:szCs w:val="20"/>
        </w:rPr>
        <w:t xml:space="preserve">(3) </w:t>
      </w:r>
      <w:r>
        <w:rPr>
          <w:rFonts w:ascii="Arial" w:hAnsi="Arial" w:cs="Arial"/>
          <w:sz w:val="20"/>
          <w:szCs w:val="20"/>
        </w:rPr>
        <w:t xml:space="preserve">število referenc članov projektne ekipe (imenovanih </w:t>
      </w:r>
      <w:r w:rsidR="00C026C0">
        <w:rPr>
          <w:rFonts w:ascii="Arial" w:hAnsi="Arial" w:cs="Arial"/>
          <w:sz w:val="20"/>
          <w:szCs w:val="20"/>
        </w:rPr>
        <w:t>strokovnjakov</w:t>
      </w:r>
      <w:r>
        <w:rPr>
          <w:rFonts w:ascii="Arial" w:hAnsi="Arial" w:cs="Arial"/>
          <w:sz w:val="20"/>
          <w:szCs w:val="20"/>
        </w:rPr>
        <w:t>).</w:t>
      </w:r>
      <w:r w:rsidR="00CF4CB6">
        <w:rPr>
          <w:rFonts w:ascii="Arial" w:hAnsi="Arial" w:cs="Arial"/>
          <w:sz w:val="20"/>
          <w:szCs w:val="20"/>
        </w:rPr>
        <w:t xml:space="preserve"> </w:t>
      </w:r>
      <w:r w:rsidR="00CF4CB6" w:rsidRPr="00560FC6">
        <w:rPr>
          <w:rFonts w:ascii="Arial" w:hAnsi="Arial" w:cs="Arial"/>
          <w:sz w:val="20"/>
          <w:szCs w:val="20"/>
        </w:rPr>
        <w:t xml:space="preserve">Izbran bo ponudnik, ki bo ob izpolnjevanju </w:t>
      </w:r>
      <w:r w:rsidR="00CF4CB6">
        <w:rPr>
          <w:rFonts w:ascii="Arial" w:hAnsi="Arial" w:cs="Arial"/>
          <w:sz w:val="20"/>
          <w:szCs w:val="20"/>
        </w:rPr>
        <w:t xml:space="preserve">vseh </w:t>
      </w:r>
      <w:r w:rsidR="00CF4CB6" w:rsidRPr="00560FC6">
        <w:rPr>
          <w:rFonts w:ascii="Arial" w:hAnsi="Arial" w:cs="Arial"/>
          <w:sz w:val="20"/>
          <w:szCs w:val="20"/>
        </w:rPr>
        <w:t>pogojev dosegel najvišje skupno število točk (</w:t>
      </w:r>
      <w:r w:rsidR="00CF4CB6">
        <w:rPr>
          <w:rFonts w:ascii="Arial" w:hAnsi="Arial" w:cs="Arial"/>
          <w:sz w:val="20"/>
          <w:szCs w:val="20"/>
        </w:rPr>
        <w:t>M</w:t>
      </w:r>
      <w:r w:rsidR="00CF4CB6" w:rsidRPr="00560FC6">
        <w:rPr>
          <w:rFonts w:ascii="Arial" w:hAnsi="Arial" w:cs="Arial"/>
          <w:sz w:val="20"/>
          <w:szCs w:val="20"/>
        </w:rPr>
        <w:t>), izračunano na sledeči način:</w:t>
      </w:r>
    </w:p>
    <w:p w14:paraId="20F36C9E" w14:textId="418EFBA2" w:rsidR="00CF4CB6" w:rsidRPr="00560FC6" w:rsidRDefault="00CF4CB6" w:rsidP="00CF4CB6">
      <w:pPr>
        <w:ind w:right="26"/>
        <w:jc w:val="both"/>
        <w:rPr>
          <w:rFonts w:ascii="Arial" w:hAnsi="Arial" w:cs="Arial"/>
          <w:sz w:val="20"/>
          <w:szCs w:val="20"/>
        </w:rPr>
      </w:pPr>
      <w:r>
        <w:rPr>
          <w:rFonts w:ascii="Arial" w:hAnsi="Arial" w:cs="Arial"/>
          <w:sz w:val="20"/>
          <w:szCs w:val="20"/>
        </w:rPr>
        <w:t>M</w:t>
      </w:r>
      <w:r w:rsidRPr="00560FC6">
        <w:rPr>
          <w:rFonts w:ascii="Arial" w:hAnsi="Arial" w:cs="Arial"/>
          <w:sz w:val="20"/>
          <w:szCs w:val="20"/>
        </w:rPr>
        <w:t xml:space="preserve"> = </w:t>
      </w:r>
      <w:r>
        <w:rPr>
          <w:rFonts w:ascii="Arial" w:hAnsi="Arial" w:cs="Arial"/>
          <w:sz w:val="20"/>
          <w:szCs w:val="20"/>
        </w:rPr>
        <w:t>M1 + M2 + M3</w:t>
      </w:r>
      <w:r w:rsidRPr="00560FC6">
        <w:rPr>
          <w:rFonts w:ascii="Arial" w:hAnsi="Arial" w:cs="Arial"/>
          <w:sz w:val="20"/>
          <w:szCs w:val="20"/>
        </w:rPr>
        <w:t xml:space="preserve"> </w:t>
      </w:r>
    </w:p>
    <w:p w14:paraId="23365F50" w14:textId="77777777" w:rsidR="00870355" w:rsidRDefault="00870355" w:rsidP="00870355">
      <w:pPr>
        <w:jc w:val="both"/>
        <w:rPr>
          <w:rFonts w:ascii="Arial" w:hAnsi="Arial" w:cs="Arial"/>
          <w:sz w:val="20"/>
          <w:szCs w:val="20"/>
        </w:rPr>
      </w:pP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79"/>
        <w:gridCol w:w="2835"/>
      </w:tblGrid>
      <w:tr w:rsidR="00870355" w:rsidRPr="00870355" w14:paraId="5C5D0A2E" w14:textId="77777777" w:rsidTr="00C026C0">
        <w:tc>
          <w:tcPr>
            <w:tcW w:w="6379" w:type="dxa"/>
          </w:tcPr>
          <w:p w14:paraId="4747F775" w14:textId="77777777" w:rsidR="00870355" w:rsidRPr="00C026C0" w:rsidRDefault="00870355" w:rsidP="00150D8E">
            <w:pPr>
              <w:spacing w:line="276" w:lineRule="auto"/>
              <w:rPr>
                <w:rFonts w:ascii="Arial" w:hAnsi="Arial" w:cs="Arial"/>
                <w:b/>
                <w:bCs/>
                <w:sz w:val="20"/>
                <w:szCs w:val="20"/>
              </w:rPr>
            </w:pPr>
            <w:r w:rsidRPr="00C026C0">
              <w:rPr>
                <w:rFonts w:ascii="Arial" w:hAnsi="Arial" w:cs="Arial"/>
                <w:b/>
                <w:bCs/>
                <w:sz w:val="20"/>
                <w:szCs w:val="20"/>
              </w:rPr>
              <w:t>Merilo</w:t>
            </w:r>
          </w:p>
        </w:tc>
        <w:tc>
          <w:tcPr>
            <w:tcW w:w="2835" w:type="dxa"/>
            <w:vAlign w:val="bottom"/>
          </w:tcPr>
          <w:p w14:paraId="2EED3027" w14:textId="77777777" w:rsidR="00870355" w:rsidRPr="00C026C0" w:rsidRDefault="00870355" w:rsidP="00150D8E">
            <w:pPr>
              <w:spacing w:line="276" w:lineRule="auto"/>
              <w:jc w:val="center"/>
              <w:rPr>
                <w:rFonts w:ascii="Arial" w:hAnsi="Arial" w:cs="Arial"/>
                <w:b/>
                <w:bCs/>
                <w:sz w:val="20"/>
                <w:szCs w:val="20"/>
              </w:rPr>
            </w:pPr>
            <w:r w:rsidRPr="00C026C0">
              <w:rPr>
                <w:rFonts w:ascii="Arial" w:hAnsi="Arial" w:cs="Arial"/>
                <w:b/>
                <w:bCs/>
                <w:sz w:val="20"/>
                <w:szCs w:val="20"/>
              </w:rPr>
              <w:t>Najvišje število točk</w:t>
            </w:r>
          </w:p>
        </w:tc>
      </w:tr>
      <w:tr w:rsidR="00870355" w:rsidRPr="00870355" w14:paraId="6D6AD53B" w14:textId="77777777" w:rsidTr="00C026C0">
        <w:tc>
          <w:tcPr>
            <w:tcW w:w="6379" w:type="dxa"/>
            <w:tcBorders>
              <w:bottom w:val="single" w:sz="12" w:space="0" w:color="auto"/>
            </w:tcBorders>
          </w:tcPr>
          <w:p w14:paraId="785C6185" w14:textId="4830EE76" w:rsidR="00870355" w:rsidRPr="00870355" w:rsidRDefault="00870355" w:rsidP="00150D8E">
            <w:pPr>
              <w:spacing w:line="276" w:lineRule="auto"/>
              <w:rPr>
                <w:rFonts w:ascii="Arial" w:hAnsi="Arial" w:cs="Arial"/>
                <w:sz w:val="20"/>
                <w:szCs w:val="20"/>
              </w:rPr>
            </w:pPr>
            <w:r w:rsidRPr="00870355">
              <w:rPr>
                <w:rFonts w:ascii="Arial" w:hAnsi="Arial" w:cs="Arial"/>
                <w:sz w:val="20"/>
                <w:szCs w:val="20"/>
              </w:rPr>
              <w:t>Cena</w:t>
            </w:r>
            <w:r w:rsidR="00C026C0">
              <w:rPr>
                <w:rFonts w:ascii="Arial" w:hAnsi="Arial" w:cs="Arial"/>
                <w:sz w:val="20"/>
                <w:szCs w:val="20"/>
              </w:rPr>
              <w:t xml:space="preserve"> (</w:t>
            </w:r>
            <w:r w:rsidR="00031919">
              <w:rPr>
                <w:rFonts w:ascii="Arial" w:hAnsi="Arial" w:cs="Arial"/>
                <w:sz w:val="20"/>
                <w:szCs w:val="20"/>
              </w:rPr>
              <w:t>M</w:t>
            </w:r>
            <w:r w:rsidR="00C026C0">
              <w:rPr>
                <w:rFonts w:ascii="Arial" w:hAnsi="Arial" w:cs="Arial"/>
                <w:sz w:val="20"/>
                <w:szCs w:val="20"/>
              </w:rPr>
              <w:t>1)</w:t>
            </w:r>
          </w:p>
        </w:tc>
        <w:tc>
          <w:tcPr>
            <w:tcW w:w="2835" w:type="dxa"/>
            <w:tcBorders>
              <w:bottom w:val="single" w:sz="12" w:space="0" w:color="auto"/>
            </w:tcBorders>
            <w:vAlign w:val="bottom"/>
          </w:tcPr>
          <w:p w14:paraId="0B163138" w14:textId="1AF115D3" w:rsidR="00870355" w:rsidRPr="000F7FD0" w:rsidRDefault="0069255F" w:rsidP="00150D8E">
            <w:pPr>
              <w:spacing w:line="276" w:lineRule="auto"/>
              <w:jc w:val="center"/>
              <w:rPr>
                <w:rFonts w:ascii="Arial" w:hAnsi="Arial" w:cs="Arial"/>
                <w:sz w:val="20"/>
                <w:szCs w:val="20"/>
              </w:rPr>
            </w:pPr>
            <w:r w:rsidRPr="000F7FD0">
              <w:rPr>
                <w:rFonts w:ascii="Arial" w:hAnsi="Arial" w:cs="Arial"/>
                <w:sz w:val="20"/>
                <w:szCs w:val="20"/>
              </w:rPr>
              <w:t>7</w:t>
            </w:r>
            <w:r w:rsidR="00C026C0" w:rsidRPr="000F7FD0">
              <w:rPr>
                <w:rFonts w:ascii="Arial" w:hAnsi="Arial" w:cs="Arial"/>
                <w:sz w:val="20"/>
                <w:szCs w:val="20"/>
              </w:rPr>
              <w:t>0</w:t>
            </w:r>
          </w:p>
        </w:tc>
      </w:tr>
      <w:tr w:rsidR="00870355" w:rsidRPr="00870355" w14:paraId="3F225945" w14:textId="77777777" w:rsidTr="00C026C0">
        <w:tc>
          <w:tcPr>
            <w:tcW w:w="6379" w:type="dxa"/>
            <w:tcBorders>
              <w:top w:val="single" w:sz="12" w:space="0" w:color="auto"/>
            </w:tcBorders>
          </w:tcPr>
          <w:p w14:paraId="368338DD" w14:textId="18390288" w:rsidR="00870355" w:rsidRPr="00870355" w:rsidRDefault="00870355" w:rsidP="00150D8E">
            <w:pPr>
              <w:spacing w:line="276" w:lineRule="auto"/>
              <w:rPr>
                <w:rFonts w:ascii="Arial" w:hAnsi="Arial" w:cs="Arial"/>
                <w:sz w:val="20"/>
                <w:szCs w:val="20"/>
              </w:rPr>
            </w:pPr>
            <w:r w:rsidRPr="00870355">
              <w:rPr>
                <w:rFonts w:ascii="Arial" w:hAnsi="Arial" w:cs="Arial"/>
                <w:sz w:val="20"/>
                <w:szCs w:val="20"/>
              </w:rPr>
              <w:t>Reference ponudnika</w:t>
            </w:r>
            <w:r w:rsidR="00C026C0">
              <w:rPr>
                <w:rFonts w:ascii="Arial" w:hAnsi="Arial" w:cs="Arial"/>
                <w:sz w:val="20"/>
                <w:szCs w:val="20"/>
              </w:rPr>
              <w:t xml:space="preserve"> (</w:t>
            </w:r>
            <w:r w:rsidR="00031919">
              <w:rPr>
                <w:rFonts w:ascii="Arial" w:hAnsi="Arial" w:cs="Arial"/>
                <w:sz w:val="20"/>
                <w:szCs w:val="20"/>
              </w:rPr>
              <w:t>M</w:t>
            </w:r>
            <w:r w:rsidR="00C026C0">
              <w:rPr>
                <w:rFonts w:ascii="Arial" w:hAnsi="Arial" w:cs="Arial"/>
                <w:sz w:val="20"/>
                <w:szCs w:val="20"/>
              </w:rPr>
              <w:t>2)</w:t>
            </w:r>
          </w:p>
        </w:tc>
        <w:tc>
          <w:tcPr>
            <w:tcW w:w="2835" w:type="dxa"/>
            <w:tcBorders>
              <w:top w:val="single" w:sz="12" w:space="0" w:color="auto"/>
            </w:tcBorders>
            <w:vAlign w:val="bottom"/>
          </w:tcPr>
          <w:p w14:paraId="632936A6" w14:textId="5F3D0269" w:rsidR="00870355" w:rsidRPr="000F7FD0" w:rsidRDefault="0069255F" w:rsidP="00150D8E">
            <w:pPr>
              <w:spacing w:line="276" w:lineRule="auto"/>
              <w:jc w:val="center"/>
              <w:rPr>
                <w:rFonts w:ascii="Arial" w:hAnsi="Arial" w:cs="Arial"/>
                <w:sz w:val="20"/>
                <w:szCs w:val="20"/>
              </w:rPr>
            </w:pPr>
            <w:r w:rsidRPr="000F7FD0">
              <w:rPr>
                <w:rFonts w:ascii="Arial" w:hAnsi="Arial" w:cs="Arial"/>
                <w:sz w:val="20"/>
                <w:szCs w:val="20"/>
              </w:rPr>
              <w:t>1</w:t>
            </w:r>
            <w:r w:rsidR="00C026C0" w:rsidRPr="000F7FD0">
              <w:rPr>
                <w:rFonts w:ascii="Arial" w:hAnsi="Arial" w:cs="Arial"/>
                <w:sz w:val="20"/>
                <w:szCs w:val="20"/>
              </w:rPr>
              <w:t>5</w:t>
            </w:r>
          </w:p>
        </w:tc>
      </w:tr>
      <w:tr w:rsidR="00C026C0" w:rsidRPr="00870355" w14:paraId="2C152FA9" w14:textId="77777777" w:rsidTr="00C026C0">
        <w:tc>
          <w:tcPr>
            <w:tcW w:w="6379" w:type="dxa"/>
            <w:tcBorders>
              <w:top w:val="single" w:sz="12" w:space="0" w:color="auto"/>
            </w:tcBorders>
          </w:tcPr>
          <w:p w14:paraId="333352E2" w14:textId="4D585BD3" w:rsidR="00C026C0" w:rsidRPr="00870355" w:rsidRDefault="00C026C0" w:rsidP="00150D8E">
            <w:pPr>
              <w:spacing w:line="276" w:lineRule="auto"/>
              <w:rPr>
                <w:rFonts w:ascii="Arial" w:hAnsi="Arial" w:cs="Arial"/>
                <w:sz w:val="20"/>
                <w:szCs w:val="20"/>
              </w:rPr>
            </w:pPr>
            <w:r>
              <w:rPr>
                <w:rFonts w:ascii="Arial" w:hAnsi="Arial" w:cs="Arial"/>
                <w:sz w:val="20"/>
                <w:szCs w:val="20"/>
              </w:rPr>
              <w:t>Reference članov projektne skupine (</w:t>
            </w:r>
            <w:r w:rsidR="00031919">
              <w:rPr>
                <w:rFonts w:ascii="Arial" w:hAnsi="Arial" w:cs="Arial"/>
                <w:sz w:val="20"/>
                <w:szCs w:val="20"/>
              </w:rPr>
              <w:t>M</w:t>
            </w:r>
            <w:r>
              <w:rPr>
                <w:rFonts w:ascii="Arial" w:hAnsi="Arial" w:cs="Arial"/>
                <w:sz w:val="20"/>
                <w:szCs w:val="20"/>
              </w:rPr>
              <w:t>3)</w:t>
            </w:r>
          </w:p>
        </w:tc>
        <w:tc>
          <w:tcPr>
            <w:tcW w:w="2835" w:type="dxa"/>
            <w:tcBorders>
              <w:top w:val="single" w:sz="12" w:space="0" w:color="auto"/>
            </w:tcBorders>
            <w:vAlign w:val="center"/>
          </w:tcPr>
          <w:p w14:paraId="52FF6D69" w14:textId="0411814E" w:rsidR="00C026C0" w:rsidRPr="000F7FD0" w:rsidRDefault="0069255F" w:rsidP="00C026C0">
            <w:pPr>
              <w:spacing w:line="276" w:lineRule="auto"/>
              <w:jc w:val="center"/>
              <w:rPr>
                <w:rFonts w:ascii="Arial" w:hAnsi="Arial" w:cs="Arial"/>
                <w:sz w:val="20"/>
                <w:szCs w:val="20"/>
              </w:rPr>
            </w:pPr>
            <w:r w:rsidRPr="000F7FD0">
              <w:rPr>
                <w:rFonts w:ascii="Arial" w:hAnsi="Arial" w:cs="Arial"/>
                <w:sz w:val="20"/>
                <w:szCs w:val="20"/>
              </w:rPr>
              <w:t>1</w:t>
            </w:r>
            <w:r w:rsidR="00C026C0" w:rsidRPr="000F7FD0">
              <w:rPr>
                <w:rFonts w:ascii="Arial" w:hAnsi="Arial" w:cs="Arial"/>
                <w:sz w:val="20"/>
                <w:szCs w:val="20"/>
              </w:rPr>
              <w:t>5</w:t>
            </w:r>
          </w:p>
        </w:tc>
      </w:tr>
      <w:tr w:rsidR="00870355" w:rsidRPr="00870355" w14:paraId="7AAD8F5C" w14:textId="77777777" w:rsidTr="00C026C0">
        <w:tc>
          <w:tcPr>
            <w:tcW w:w="6379" w:type="dxa"/>
          </w:tcPr>
          <w:p w14:paraId="23C7732D" w14:textId="77777777" w:rsidR="00870355" w:rsidRPr="00870355" w:rsidRDefault="00870355" w:rsidP="00150D8E">
            <w:pPr>
              <w:spacing w:line="276" w:lineRule="auto"/>
              <w:rPr>
                <w:rFonts w:ascii="Arial" w:hAnsi="Arial" w:cs="Arial"/>
                <w:b/>
                <w:sz w:val="20"/>
                <w:szCs w:val="20"/>
              </w:rPr>
            </w:pPr>
            <w:r w:rsidRPr="00870355">
              <w:rPr>
                <w:rFonts w:ascii="Arial" w:hAnsi="Arial" w:cs="Arial"/>
                <w:b/>
                <w:sz w:val="20"/>
                <w:szCs w:val="20"/>
              </w:rPr>
              <w:t xml:space="preserve">Skupaj </w:t>
            </w:r>
          </w:p>
        </w:tc>
        <w:tc>
          <w:tcPr>
            <w:tcW w:w="2835" w:type="dxa"/>
            <w:vAlign w:val="bottom"/>
          </w:tcPr>
          <w:p w14:paraId="359A4749" w14:textId="77777777" w:rsidR="00870355" w:rsidRPr="00870355" w:rsidRDefault="00870355" w:rsidP="00150D8E">
            <w:pPr>
              <w:spacing w:line="276" w:lineRule="auto"/>
              <w:jc w:val="center"/>
              <w:rPr>
                <w:rFonts w:ascii="Arial" w:hAnsi="Arial" w:cs="Arial"/>
                <w:b/>
                <w:sz w:val="20"/>
                <w:szCs w:val="20"/>
              </w:rPr>
            </w:pPr>
            <w:r w:rsidRPr="00870355">
              <w:rPr>
                <w:rFonts w:ascii="Arial" w:hAnsi="Arial" w:cs="Arial"/>
                <w:b/>
                <w:sz w:val="20"/>
                <w:szCs w:val="20"/>
              </w:rPr>
              <w:t>100</w:t>
            </w:r>
          </w:p>
        </w:tc>
      </w:tr>
    </w:tbl>
    <w:p w14:paraId="682BBAA8" w14:textId="77777777" w:rsidR="00CF4CB6" w:rsidRPr="00560FC6" w:rsidRDefault="00CF4CB6" w:rsidP="00CF4CB6">
      <w:pPr>
        <w:ind w:right="26"/>
        <w:jc w:val="both"/>
        <w:rPr>
          <w:rFonts w:ascii="Arial" w:hAnsi="Arial" w:cs="Arial"/>
          <w:sz w:val="20"/>
          <w:szCs w:val="20"/>
        </w:rPr>
      </w:pPr>
    </w:p>
    <w:p w14:paraId="6D0AD62F" w14:textId="2501EF9C" w:rsidR="00031919" w:rsidRPr="00C026C0" w:rsidRDefault="00CF4CB6" w:rsidP="00031919">
      <w:pPr>
        <w:spacing w:after="200" w:line="276" w:lineRule="auto"/>
        <w:jc w:val="both"/>
        <w:rPr>
          <w:rFonts w:ascii="Arial" w:eastAsia="MS Mincho" w:hAnsi="Arial" w:cs="Arial"/>
          <w:sz w:val="20"/>
          <w:szCs w:val="20"/>
          <w:lang w:eastAsia="en-US"/>
        </w:rPr>
      </w:pPr>
      <w:r w:rsidRPr="00560FC6">
        <w:rPr>
          <w:rFonts w:ascii="Arial" w:hAnsi="Arial" w:cs="Arial"/>
          <w:sz w:val="20"/>
          <w:szCs w:val="20"/>
        </w:rPr>
        <w:t xml:space="preserve">Najvišje možno skupno število točk je 100. </w:t>
      </w:r>
      <w:r w:rsidR="00031919" w:rsidRPr="00C026C0">
        <w:rPr>
          <w:rFonts w:ascii="Arial" w:eastAsia="MS Mincho" w:hAnsi="Arial" w:cs="Arial"/>
          <w:sz w:val="20"/>
          <w:szCs w:val="20"/>
          <w:lang w:eastAsia="en-US"/>
        </w:rPr>
        <w:t>Skupno število točk posameznega ponudnika je seštevek doseženih točk po posameznih merilih</w:t>
      </w:r>
      <w:r w:rsidR="00031919">
        <w:rPr>
          <w:rFonts w:ascii="Arial" w:eastAsia="MS Mincho" w:hAnsi="Arial" w:cs="Arial"/>
          <w:sz w:val="20"/>
          <w:szCs w:val="20"/>
          <w:lang w:eastAsia="en-US"/>
        </w:rPr>
        <w:t>:</w:t>
      </w:r>
    </w:p>
    <w:p w14:paraId="53C7B81E" w14:textId="40F4B9A8"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w:t>
      </w:r>
      <w:r w:rsidRPr="00031919">
        <w:rPr>
          <w:rFonts w:ascii="Arial" w:eastAsia="MS Mincho" w:hAnsi="Arial" w:cs="Arial"/>
          <w:sz w:val="20"/>
          <w:szCs w:val="20"/>
          <w:vertAlign w:val="subscript"/>
          <w:lang w:eastAsia="en-US"/>
        </w:rPr>
        <w:t>i</w:t>
      </w:r>
      <w:r w:rsidR="00C67C83">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sidR="00C67C83">
        <w:rPr>
          <w:rFonts w:ascii="Arial" w:eastAsia="MS Mincho" w:hAnsi="Arial" w:cs="Arial"/>
          <w:sz w:val="20"/>
          <w:szCs w:val="20"/>
          <w:lang w:eastAsia="en-US"/>
        </w:rPr>
        <w:t xml:space="preserve"> </w:t>
      </w:r>
      <w:r w:rsidRPr="00C026C0">
        <w:rPr>
          <w:rFonts w:ascii="Arial" w:eastAsia="MS Mincho" w:hAnsi="Arial" w:cs="Arial"/>
          <w:sz w:val="20"/>
          <w:szCs w:val="20"/>
          <w:lang w:eastAsia="en-US"/>
        </w:rPr>
        <w:t>M1</w:t>
      </w:r>
      <w:r w:rsidRPr="00031919">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 M2</w:t>
      </w:r>
      <w:r w:rsidRPr="00031919">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 M3</w:t>
      </w:r>
      <w:r w:rsidRPr="00031919">
        <w:rPr>
          <w:rFonts w:ascii="Arial" w:eastAsia="MS Mincho" w:hAnsi="Arial" w:cs="Arial"/>
          <w:sz w:val="20"/>
          <w:szCs w:val="20"/>
          <w:vertAlign w:val="subscript"/>
          <w:lang w:eastAsia="en-US"/>
        </w:rPr>
        <w:t>i</w:t>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p>
    <w:p w14:paraId="701EDD5F" w14:textId="6A075442"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skupno število točk i-tega ponudnika na osnovi postavljenih meril</w:t>
      </w:r>
    </w:p>
    <w:p w14:paraId="6B1F839D"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M1</w:t>
      </w:r>
      <w:r w:rsidRPr="00C67C83">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zbrano število točk i-tega ponudnika na osnovi merila iz točke 1 (cena) </w:t>
      </w:r>
    </w:p>
    <w:p w14:paraId="330912D9"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M2</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zbrano število točk i-tega ponudnika na osnovi merila iz točke 2 (reference ponudnika)</w:t>
      </w:r>
    </w:p>
    <w:p w14:paraId="7E24EF90"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M3</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zbrano število točk i-tega ponudnika na osnovi merila iz točke 3 (reference članov projektne ekipe) </w:t>
      </w:r>
    </w:p>
    <w:p w14:paraId="7C7F761B" w14:textId="77777777" w:rsidR="00031919" w:rsidRDefault="00031919" w:rsidP="00CF4CB6">
      <w:pPr>
        <w:ind w:right="26"/>
        <w:jc w:val="both"/>
        <w:rPr>
          <w:rFonts w:ascii="Arial" w:hAnsi="Arial" w:cs="Arial"/>
          <w:sz w:val="20"/>
          <w:szCs w:val="20"/>
        </w:rPr>
      </w:pPr>
    </w:p>
    <w:p w14:paraId="70A4B15F" w14:textId="34174A05" w:rsidR="00CF4CB6" w:rsidRPr="00560FC6" w:rsidRDefault="00CF4CB6" w:rsidP="00CF4CB6">
      <w:pPr>
        <w:ind w:right="26"/>
        <w:jc w:val="both"/>
        <w:rPr>
          <w:rFonts w:ascii="Arial" w:hAnsi="Arial" w:cs="Arial"/>
          <w:sz w:val="20"/>
          <w:szCs w:val="20"/>
        </w:rPr>
      </w:pPr>
      <w:r w:rsidRPr="00560FC6">
        <w:rPr>
          <w:rFonts w:ascii="Arial" w:hAnsi="Arial" w:cs="Arial"/>
          <w:sz w:val="20"/>
          <w:szCs w:val="20"/>
        </w:rPr>
        <w:t>Točke se izračunajo na dve decimalki. V primeru</w:t>
      </w:r>
      <w:r>
        <w:rPr>
          <w:rFonts w:ascii="Arial" w:hAnsi="Arial" w:cs="Arial"/>
          <w:sz w:val="20"/>
          <w:szCs w:val="20"/>
        </w:rPr>
        <w:t>,</w:t>
      </w:r>
      <w:r w:rsidRPr="00560FC6">
        <w:rPr>
          <w:rFonts w:ascii="Arial" w:hAnsi="Arial" w:cs="Arial"/>
          <w:sz w:val="20"/>
          <w:szCs w:val="20"/>
        </w:rPr>
        <w:t xml:space="preserve"> da bo več ponudnikov doseglo enako število točk, bo izbran ponudnik z nižjo skupno ponudbeno ceno v EUR brez DDV.</w:t>
      </w:r>
    </w:p>
    <w:p w14:paraId="34C0EC08" w14:textId="77777777" w:rsidR="00CF4CB6" w:rsidRDefault="00CF4CB6" w:rsidP="00870355">
      <w:pPr>
        <w:jc w:val="both"/>
      </w:pPr>
    </w:p>
    <w:p w14:paraId="18879A33" w14:textId="77777777" w:rsidR="00ED14B4" w:rsidRDefault="00ED14B4" w:rsidP="00870355">
      <w:pPr>
        <w:jc w:val="both"/>
      </w:pPr>
    </w:p>
    <w:p w14:paraId="0621C8D6" w14:textId="77777777" w:rsidR="00CF4CB6" w:rsidRPr="00C67C83" w:rsidRDefault="00CF4CB6" w:rsidP="00CF4CB6">
      <w:pPr>
        <w:ind w:right="26"/>
        <w:jc w:val="both"/>
        <w:rPr>
          <w:rFonts w:ascii="Arial" w:hAnsi="Arial" w:cs="Arial"/>
          <w:sz w:val="20"/>
          <w:szCs w:val="20"/>
          <w:u w:val="single"/>
        </w:rPr>
      </w:pPr>
      <w:r w:rsidRPr="00C67C83">
        <w:rPr>
          <w:rFonts w:ascii="Arial" w:hAnsi="Arial" w:cs="Arial"/>
          <w:sz w:val="20"/>
          <w:szCs w:val="20"/>
          <w:u w:val="single"/>
        </w:rPr>
        <w:t>Naročnik bo upošteval merila na naslednji način:</w:t>
      </w:r>
    </w:p>
    <w:p w14:paraId="3B85E30C" w14:textId="77777777" w:rsidR="00C026C0" w:rsidRDefault="00C026C0" w:rsidP="00870355">
      <w:pPr>
        <w:jc w:val="both"/>
      </w:pPr>
    </w:p>
    <w:p w14:paraId="190860AB" w14:textId="47E7050C" w:rsidR="003052A3" w:rsidRDefault="003052A3">
      <w:pPr>
        <w:pStyle w:val="Odstavekseznama"/>
        <w:numPr>
          <w:ilvl w:val="0"/>
          <w:numId w:val="33"/>
        </w:numPr>
        <w:jc w:val="both"/>
        <w:rPr>
          <w:rFonts w:ascii="Arial" w:hAnsi="Arial" w:cs="Arial"/>
          <w:sz w:val="20"/>
        </w:rPr>
      </w:pPr>
      <w:r w:rsidRPr="003052A3">
        <w:rPr>
          <w:rFonts w:ascii="Arial" w:hAnsi="Arial" w:cs="Arial"/>
          <w:sz w:val="20"/>
        </w:rPr>
        <w:t xml:space="preserve">Cena (M1) – najvišje možno število </w:t>
      </w:r>
      <w:r w:rsidRPr="000F7FD0">
        <w:rPr>
          <w:rFonts w:ascii="Arial" w:hAnsi="Arial" w:cs="Arial"/>
          <w:sz w:val="20"/>
        </w:rPr>
        <w:t xml:space="preserve">točk pri tem merilu je </w:t>
      </w:r>
      <w:r w:rsidR="0069255F" w:rsidRPr="000F7FD0">
        <w:rPr>
          <w:rFonts w:ascii="Arial" w:hAnsi="Arial" w:cs="Arial"/>
          <w:sz w:val="20"/>
        </w:rPr>
        <w:t>7</w:t>
      </w:r>
      <w:r w:rsidRPr="000F7FD0">
        <w:rPr>
          <w:rFonts w:ascii="Arial" w:hAnsi="Arial" w:cs="Arial"/>
          <w:sz w:val="20"/>
        </w:rPr>
        <w:t>0 točk</w:t>
      </w:r>
      <w:r w:rsidR="00C67C83" w:rsidRPr="000F7FD0">
        <w:rPr>
          <w:rFonts w:ascii="Arial" w:hAnsi="Arial" w:cs="Arial"/>
          <w:sz w:val="20"/>
        </w:rPr>
        <w:t xml:space="preserve"> (M1</w:t>
      </w:r>
      <w:r w:rsidR="00C67C83" w:rsidRPr="000F7FD0">
        <w:rPr>
          <w:rFonts w:ascii="Arial" w:hAnsi="Arial" w:cs="Arial"/>
          <w:sz w:val="20"/>
          <w:vertAlign w:val="subscript"/>
        </w:rPr>
        <w:t>max</w:t>
      </w:r>
      <w:r w:rsidR="00C67C83" w:rsidRPr="000F7FD0">
        <w:rPr>
          <w:rFonts w:ascii="Arial" w:hAnsi="Arial" w:cs="Arial"/>
          <w:sz w:val="20"/>
        </w:rPr>
        <w:t xml:space="preserve"> = </w:t>
      </w:r>
      <w:r w:rsidR="0069255F" w:rsidRPr="000F7FD0">
        <w:rPr>
          <w:rFonts w:ascii="Arial" w:hAnsi="Arial" w:cs="Arial"/>
          <w:sz w:val="20"/>
        </w:rPr>
        <w:t>7</w:t>
      </w:r>
      <w:r w:rsidR="00C67C83" w:rsidRPr="000F7FD0">
        <w:rPr>
          <w:rFonts w:ascii="Arial" w:hAnsi="Arial" w:cs="Arial"/>
          <w:sz w:val="20"/>
        </w:rPr>
        <w:t xml:space="preserve">0 točk). </w:t>
      </w:r>
    </w:p>
    <w:p w14:paraId="66D0441A" w14:textId="77777777" w:rsidR="003052A3" w:rsidRDefault="003052A3" w:rsidP="003052A3">
      <w:pPr>
        <w:jc w:val="both"/>
        <w:rPr>
          <w:rFonts w:ascii="Arial" w:hAnsi="Arial" w:cs="Arial"/>
          <w:sz w:val="20"/>
        </w:rPr>
      </w:pPr>
    </w:p>
    <w:p w14:paraId="7D9CF902" w14:textId="13B4A977" w:rsidR="003052A3" w:rsidRDefault="003052A3" w:rsidP="00C67C83">
      <w:pPr>
        <w:ind w:right="28"/>
        <w:jc w:val="both"/>
        <w:rPr>
          <w:rFonts w:ascii="Arial" w:hAnsi="Arial" w:cs="Arial"/>
          <w:sz w:val="20"/>
          <w:szCs w:val="20"/>
          <w:lang w:eastAsia="en-US"/>
        </w:rPr>
      </w:pPr>
      <w:r w:rsidRPr="000C5741">
        <w:rPr>
          <w:rFonts w:ascii="Arial" w:hAnsi="Arial" w:cs="Arial"/>
          <w:sz w:val="20"/>
          <w:szCs w:val="20"/>
          <w:lang w:eastAsia="en-US"/>
        </w:rPr>
        <w:t>Pri vrednotenju merila cene se določi relativno razmerje med najnižjo skupno ponudbeno ceno v EUR brez DDV (</w:t>
      </w:r>
      <w:proofErr w:type="spellStart"/>
      <w:r w:rsidR="00A05960">
        <w:rPr>
          <w:rFonts w:ascii="Arial" w:hAnsi="Arial" w:cs="Arial"/>
          <w:sz w:val="20"/>
          <w:szCs w:val="20"/>
          <w:lang w:eastAsia="en-US"/>
        </w:rPr>
        <w:t>M</w:t>
      </w:r>
      <w:r w:rsidRPr="00031919">
        <w:rPr>
          <w:rFonts w:ascii="Arial" w:hAnsi="Arial" w:cs="Arial"/>
          <w:sz w:val="20"/>
          <w:szCs w:val="20"/>
          <w:vertAlign w:val="subscript"/>
          <w:lang w:eastAsia="en-US"/>
        </w:rPr>
        <w:t>min</w:t>
      </w:r>
      <w:proofErr w:type="spellEnd"/>
      <w:r w:rsidRPr="000C5741">
        <w:rPr>
          <w:rFonts w:ascii="Arial" w:hAnsi="Arial" w:cs="Arial"/>
          <w:sz w:val="20"/>
          <w:szCs w:val="20"/>
          <w:lang w:eastAsia="en-US"/>
        </w:rPr>
        <w:t>) in skupno ponudbeno ceno ocenjevanega ponudnika v EUR brez DDV (</w:t>
      </w:r>
      <w:r w:rsidR="00A05960">
        <w:rPr>
          <w:rFonts w:ascii="Arial" w:hAnsi="Arial" w:cs="Arial"/>
          <w:sz w:val="20"/>
          <w:szCs w:val="20"/>
          <w:lang w:eastAsia="en-US"/>
        </w:rPr>
        <w:t>M</w:t>
      </w:r>
      <w:r w:rsidR="00031919">
        <w:rPr>
          <w:rFonts w:ascii="Arial" w:hAnsi="Arial" w:cs="Arial"/>
          <w:sz w:val="20"/>
          <w:szCs w:val="20"/>
          <w:vertAlign w:val="subscript"/>
          <w:lang w:eastAsia="en-US"/>
        </w:rPr>
        <w:t>i</w:t>
      </w:r>
      <w:r w:rsidRPr="000C5741">
        <w:rPr>
          <w:rFonts w:ascii="Arial" w:hAnsi="Arial" w:cs="Arial"/>
          <w:sz w:val="20"/>
          <w:szCs w:val="20"/>
          <w:lang w:eastAsia="en-US"/>
        </w:rPr>
        <w:t>), izračunano na sledeči način:</w:t>
      </w:r>
    </w:p>
    <w:p w14:paraId="0D93A491" w14:textId="77777777" w:rsidR="00C67C83" w:rsidRDefault="00C67C83" w:rsidP="00C67C83">
      <w:pPr>
        <w:ind w:right="28"/>
        <w:jc w:val="both"/>
        <w:rPr>
          <w:rFonts w:ascii="Arial" w:eastAsia="MS Mincho" w:hAnsi="Arial" w:cs="Arial"/>
          <w:sz w:val="20"/>
          <w:szCs w:val="20"/>
          <w:lang w:eastAsia="en-US"/>
        </w:rPr>
      </w:pPr>
    </w:p>
    <w:p w14:paraId="4FFD72E8" w14:textId="6F91AE52" w:rsidR="00A05960" w:rsidRDefault="00A05960" w:rsidP="00C67C83">
      <w:pPr>
        <w:ind w:right="28"/>
        <w:jc w:val="both"/>
        <w:rPr>
          <w:rFonts w:ascii="Arial" w:eastAsia="MS Mincho" w:hAnsi="Arial" w:cs="Arial"/>
          <w:sz w:val="20"/>
          <w:szCs w:val="20"/>
          <w:lang w:eastAsia="en-US"/>
        </w:rPr>
      </w:pPr>
      <w:r w:rsidRPr="00C026C0">
        <w:rPr>
          <w:rFonts w:ascii="Arial" w:eastAsia="MS Mincho" w:hAnsi="Arial" w:cs="Arial"/>
          <w:sz w:val="20"/>
          <w:szCs w:val="20"/>
          <w:lang w:eastAsia="en-US"/>
        </w:rPr>
        <w:t>M1</w:t>
      </w:r>
      <w:r w:rsidRPr="00C67C83">
        <w:rPr>
          <w:rFonts w:ascii="Arial" w:eastAsia="MS Mincho" w:hAnsi="Arial" w:cs="Arial"/>
          <w:sz w:val="20"/>
          <w:szCs w:val="20"/>
          <w:vertAlign w:val="subscript"/>
          <w:lang w:eastAsia="en-US"/>
        </w:rPr>
        <w:t>i</w:t>
      </w:r>
      <w:r w:rsidR="000F7353">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 </w:t>
      </w:r>
      <w:r w:rsidR="00C67C83" w:rsidRPr="00336422">
        <w:rPr>
          <w:rFonts w:ascii="Arial" w:hAnsi="Arial" w:cs="Arial"/>
          <w:sz w:val="20"/>
          <w:szCs w:val="20"/>
        </w:rPr>
        <w:t>M1</w:t>
      </w:r>
      <w:r w:rsidR="00C67C83" w:rsidRPr="00336422">
        <w:rPr>
          <w:rFonts w:ascii="Arial" w:hAnsi="Arial" w:cs="Arial"/>
          <w:sz w:val="20"/>
          <w:szCs w:val="20"/>
          <w:vertAlign w:val="subscript"/>
        </w:rPr>
        <w:t>max</w:t>
      </w:r>
      <w:r w:rsidRPr="00C026C0">
        <w:rPr>
          <w:rFonts w:ascii="Arial" w:eastAsia="MS Mincho" w:hAnsi="Arial" w:cs="Arial"/>
          <w:sz w:val="20"/>
          <w:szCs w:val="20"/>
          <w:lang w:eastAsia="en-US"/>
        </w:rPr>
        <w:t xml:space="preserve"> x (1- (PM1</w:t>
      </w:r>
      <w:r w:rsidRPr="00C67C83">
        <w:rPr>
          <w:rFonts w:ascii="Arial" w:eastAsia="MS Mincho" w:hAnsi="Arial" w:cs="Arial"/>
          <w:sz w:val="20"/>
          <w:szCs w:val="20"/>
          <w:vertAlign w:val="subscript"/>
          <w:lang w:eastAsia="en-US"/>
        </w:rPr>
        <w:t>i</w:t>
      </w:r>
      <w:r w:rsidRPr="00C026C0">
        <w:rPr>
          <w:rFonts w:ascii="Arial" w:eastAsia="MS Mincho" w:hAnsi="Arial" w:cs="Arial"/>
          <w:sz w:val="20"/>
          <w:szCs w:val="20"/>
          <w:lang w:eastAsia="en-US"/>
        </w:rPr>
        <w:t xml:space="preserve"> - PM1</w:t>
      </w:r>
      <w:r w:rsidRPr="00C67C83">
        <w:rPr>
          <w:rFonts w:ascii="Arial" w:eastAsia="MS Mincho" w:hAnsi="Arial" w:cs="Arial"/>
          <w:sz w:val="20"/>
          <w:szCs w:val="20"/>
          <w:vertAlign w:val="subscript"/>
          <w:lang w:eastAsia="en-US"/>
        </w:rPr>
        <w:t>min</w:t>
      </w:r>
      <w:r w:rsidRPr="00C026C0">
        <w:rPr>
          <w:rFonts w:ascii="Arial" w:eastAsia="MS Mincho" w:hAnsi="Arial" w:cs="Arial"/>
          <w:sz w:val="20"/>
          <w:szCs w:val="20"/>
          <w:lang w:eastAsia="en-US"/>
        </w:rPr>
        <w:t>)/ PM1</w:t>
      </w:r>
      <w:r w:rsidRPr="00C67C83">
        <w:rPr>
          <w:rFonts w:ascii="Arial" w:eastAsia="MS Mincho" w:hAnsi="Arial" w:cs="Arial"/>
          <w:sz w:val="20"/>
          <w:szCs w:val="20"/>
          <w:vertAlign w:val="subscript"/>
          <w:lang w:eastAsia="en-US"/>
        </w:rPr>
        <w:t>min</w:t>
      </w:r>
      <w:r w:rsidRPr="00C026C0">
        <w:rPr>
          <w:rFonts w:ascii="Arial" w:eastAsia="MS Mincho" w:hAnsi="Arial" w:cs="Arial"/>
          <w:sz w:val="20"/>
          <w:szCs w:val="20"/>
          <w:lang w:eastAsia="en-US"/>
        </w:rPr>
        <w:t>)</w:t>
      </w:r>
    </w:p>
    <w:p w14:paraId="0C672692" w14:textId="77777777" w:rsidR="000F7353" w:rsidRDefault="000F7353" w:rsidP="00C67C83">
      <w:pPr>
        <w:ind w:right="28"/>
        <w:jc w:val="both"/>
        <w:rPr>
          <w:rFonts w:ascii="Arial" w:eastAsia="MS Mincho" w:hAnsi="Arial" w:cs="Arial"/>
          <w:sz w:val="20"/>
          <w:szCs w:val="20"/>
          <w:lang w:eastAsia="en-US"/>
        </w:rPr>
      </w:pPr>
    </w:p>
    <w:p w14:paraId="0813E189" w14:textId="6009D630"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PM1</w:t>
      </w:r>
      <w:r w:rsidRPr="000F735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ponujena cena i-tega ponudnika</w:t>
      </w:r>
    </w:p>
    <w:p w14:paraId="7DC002F5" w14:textId="5E990689"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PM1</w:t>
      </w:r>
      <w:r w:rsidRPr="000F7353">
        <w:rPr>
          <w:rFonts w:ascii="Arial" w:eastAsia="MS Mincho" w:hAnsi="Arial" w:cs="Arial"/>
          <w:sz w:val="20"/>
          <w:szCs w:val="20"/>
          <w:vertAlign w:val="subscript"/>
          <w:lang w:eastAsia="en-US"/>
        </w:rPr>
        <w:t>min</w:t>
      </w:r>
      <w:r>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najnižja ponujena cena</w:t>
      </w:r>
    </w:p>
    <w:p w14:paraId="58488164" w14:textId="77777777" w:rsidR="000F7353" w:rsidRPr="000C5741" w:rsidRDefault="000F7353" w:rsidP="00C67C83">
      <w:pPr>
        <w:ind w:right="28"/>
        <w:jc w:val="both"/>
        <w:rPr>
          <w:rFonts w:ascii="Arial" w:hAnsi="Arial" w:cs="Arial"/>
          <w:sz w:val="20"/>
          <w:szCs w:val="20"/>
          <w:lang w:eastAsia="en-US"/>
        </w:rPr>
      </w:pPr>
    </w:p>
    <w:p w14:paraId="79708E19" w14:textId="77777777" w:rsidR="003052A3" w:rsidRPr="003052A3" w:rsidRDefault="003052A3" w:rsidP="003052A3">
      <w:pPr>
        <w:jc w:val="both"/>
        <w:rPr>
          <w:rFonts w:ascii="Arial" w:hAnsi="Arial" w:cs="Arial"/>
          <w:sz w:val="20"/>
        </w:rPr>
      </w:pPr>
    </w:p>
    <w:p w14:paraId="7B9BE7EA" w14:textId="3BACFB19" w:rsidR="00C67C83" w:rsidRPr="000F7FD0" w:rsidRDefault="00C67C83">
      <w:pPr>
        <w:pStyle w:val="Odstavekseznama"/>
        <w:numPr>
          <w:ilvl w:val="0"/>
          <w:numId w:val="33"/>
        </w:numPr>
        <w:spacing w:after="200" w:line="276" w:lineRule="auto"/>
        <w:jc w:val="both"/>
        <w:rPr>
          <w:rFonts w:ascii="Arial" w:eastAsia="MS Mincho" w:hAnsi="Arial" w:cs="Arial"/>
          <w:sz w:val="20"/>
          <w:lang w:eastAsia="en-US"/>
        </w:rPr>
      </w:pPr>
      <w:r>
        <w:rPr>
          <w:rFonts w:ascii="Arial" w:eastAsia="MS Mincho" w:hAnsi="Arial" w:cs="Arial"/>
          <w:sz w:val="20"/>
          <w:lang w:eastAsia="en-US"/>
        </w:rPr>
        <w:lastRenderedPageBreak/>
        <w:t xml:space="preserve">Reference ponudnika (M2) – najvišje možno </w:t>
      </w:r>
      <w:r w:rsidRPr="000F7FD0">
        <w:rPr>
          <w:rFonts w:ascii="Arial" w:eastAsia="MS Mincho" w:hAnsi="Arial" w:cs="Arial"/>
          <w:sz w:val="20"/>
          <w:lang w:eastAsia="en-US"/>
        </w:rPr>
        <w:t xml:space="preserve">število točk pri tem merilu je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 (M2</w:t>
      </w:r>
      <w:r w:rsidRPr="000F7FD0">
        <w:rPr>
          <w:rFonts w:ascii="Arial" w:eastAsia="MS Mincho" w:hAnsi="Arial" w:cs="Arial"/>
          <w:sz w:val="20"/>
          <w:vertAlign w:val="subscript"/>
          <w:lang w:eastAsia="en-US"/>
        </w:rPr>
        <w:t>max</w:t>
      </w:r>
      <w:r w:rsidRPr="000F7FD0">
        <w:rPr>
          <w:rFonts w:ascii="Arial" w:eastAsia="MS Mincho" w:hAnsi="Arial" w:cs="Arial"/>
          <w:sz w:val="20"/>
          <w:lang w:eastAsia="en-US"/>
        </w:rPr>
        <w:t xml:space="preserve"> =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w:t>
      </w:r>
    </w:p>
    <w:p w14:paraId="635EAAF3" w14:textId="4DAFB35E" w:rsidR="002B373D" w:rsidRPr="002B373D" w:rsidRDefault="002B373D" w:rsidP="002B373D">
      <w:pPr>
        <w:ind w:right="26"/>
        <w:jc w:val="both"/>
        <w:rPr>
          <w:rFonts w:ascii="Arial" w:hAnsi="Arial" w:cs="Arial"/>
          <w:sz w:val="20"/>
          <w:lang w:eastAsia="en-US"/>
        </w:rPr>
      </w:pPr>
      <w:r w:rsidRPr="002B373D">
        <w:rPr>
          <w:rFonts w:ascii="Arial" w:hAnsi="Arial" w:cs="Arial"/>
          <w:sz w:val="20"/>
          <w:lang w:eastAsia="en-US"/>
        </w:rPr>
        <w:t xml:space="preserve">Pri tem merilu se upoštevajo </w:t>
      </w:r>
      <w:r w:rsidRPr="0009165A">
        <w:rPr>
          <w:rFonts w:ascii="Arial" w:hAnsi="Arial" w:cs="Arial"/>
          <w:b/>
          <w:bCs/>
          <w:sz w:val="20"/>
          <w:lang w:eastAsia="en-US"/>
        </w:rPr>
        <w:t>dodatn</w:t>
      </w:r>
      <w:r w:rsidR="00E27348">
        <w:rPr>
          <w:rFonts w:ascii="Arial" w:hAnsi="Arial" w:cs="Arial"/>
          <w:b/>
          <w:bCs/>
          <w:sz w:val="20"/>
          <w:lang w:eastAsia="en-US"/>
        </w:rPr>
        <w:t>i</w:t>
      </w:r>
      <w:r w:rsidRPr="0009165A">
        <w:rPr>
          <w:rFonts w:ascii="Arial" w:hAnsi="Arial" w:cs="Arial"/>
          <w:b/>
          <w:bCs/>
          <w:sz w:val="20"/>
          <w:lang w:eastAsia="en-US"/>
        </w:rPr>
        <w:t xml:space="preserve"> referenčni posli ponudnika</w:t>
      </w:r>
      <w:r>
        <w:rPr>
          <w:rFonts w:ascii="Arial" w:hAnsi="Arial" w:cs="Arial"/>
          <w:sz w:val="20"/>
          <w:lang w:eastAsia="en-US"/>
        </w:rPr>
        <w:t xml:space="preserve">, </w:t>
      </w:r>
      <w:r w:rsidRPr="002B373D">
        <w:rPr>
          <w:rFonts w:ascii="Arial" w:hAnsi="Arial" w:cs="Arial"/>
          <w:sz w:val="20"/>
          <w:lang w:eastAsia="en-US"/>
        </w:rPr>
        <w:t xml:space="preserve">ki izpolnjujejo zahteve za referenčne posle </w:t>
      </w:r>
      <w:r w:rsidRPr="001C619B">
        <w:rPr>
          <w:rFonts w:ascii="Arial" w:hAnsi="Arial" w:cs="Arial"/>
          <w:sz w:val="20"/>
          <w:lang w:eastAsia="en-US"/>
        </w:rPr>
        <w:t xml:space="preserve">iz poglavja </w:t>
      </w:r>
      <w:r w:rsidR="007F5795">
        <w:rPr>
          <w:rFonts w:ascii="Arial" w:hAnsi="Arial" w:cs="Arial"/>
          <w:sz w:val="20"/>
          <w:lang w:eastAsia="en-US"/>
        </w:rPr>
        <w:t>5</w:t>
      </w:r>
      <w:r w:rsidRPr="001C619B">
        <w:rPr>
          <w:rFonts w:ascii="Arial" w:hAnsi="Arial" w:cs="Arial"/>
          <w:sz w:val="20"/>
          <w:lang w:eastAsia="en-US"/>
        </w:rPr>
        <w:t>.2</w:t>
      </w:r>
      <w:r w:rsidR="0009165A" w:rsidRPr="001C619B">
        <w:rPr>
          <w:rFonts w:ascii="Arial" w:hAnsi="Arial" w:cs="Arial"/>
          <w:sz w:val="20"/>
          <w:lang w:eastAsia="en-US"/>
        </w:rPr>
        <w:t xml:space="preserve">, točka C: </w:t>
      </w:r>
      <w:r w:rsidRPr="001C619B">
        <w:rPr>
          <w:rFonts w:ascii="Arial" w:hAnsi="Arial" w:cs="Arial"/>
          <w:sz w:val="20"/>
          <w:lang w:eastAsia="en-US"/>
        </w:rPr>
        <w:t>Tehnična in strokovna</w:t>
      </w:r>
      <w:r w:rsidR="00276B61" w:rsidRPr="001C619B">
        <w:rPr>
          <w:rFonts w:ascii="Arial" w:hAnsi="Arial" w:cs="Arial"/>
          <w:sz w:val="20"/>
          <w:lang w:eastAsia="en-US"/>
        </w:rPr>
        <w:t xml:space="preserve">/kadrovska </w:t>
      </w:r>
      <w:r w:rsidRPr="001C619B">
        <w:rPr>
          <w:rFonts w:ascii="Arial" w:hAnsi="Arial" w:cs="Arial"/>
          <w:sz w:val="20"/>
          <w:lang w:eastAsia="en-US"/>
        </w:rPr>
        <w:t>sposobnost</w:t>
      </w:r>
      <w:r w:rsidR="0009165A" w:rsidRPr="001C619B">
        <w:rPr>
          <w:rFonts w:ascii="Arial" w:hAnsi="Arial" w:cs="Arial"/>
          <w:sz w:val="20"/>
          <w:lang w:eastAsia="en-US"/>
        </w:rPr>
        <w:t xml:space="preserve">. Referenčni posli </w:t>
      </w:r>
      <w:r w:rsidRPr="001C619B">
        <w:rPr>
          <w:rFonts w:ascii="Arial" w:hAnsi="Arial" w:cs="Arial"/>
          <w:sz w:val="20"/>
          <w:lang w:eastAsia="en-US"/>
        </w:rPr>
        <w:t xml:space="preserve">s katerimi </w:t>
      </w:r>
      <w:r w:rsidR="0009165A" w:rsidRPr="001C619B">
        <w:rPr>
          <w:rFonts w:ascii="Arial" w:hAnsi="Arial" w:cs="Arial"/>
          <w:sz w:val="20"/>
          <w:lang w:eastAsia="en-US"/>
        </w:rPr>
        <w:t>ponudnik</w:t>
      </w:r>
      <w:r w:rsidRPr="001C619B">
        <w:rPr>
          <w:rFonts w:ascii="Arial" w:hAnsi="Arial" w:cs="Arial"/>
          <w:sz w:val="20"/>
          <w:lang w:eastAsia="en-US"/>
        </w:rPr>
        <w:t xml:space="preserve"> izkazuje izpolnjevanje pogojev za sodelovanje</w:t>
      </w:r>
      <w:r w:rsidR="0009165A" w:rsidRPr="001C619B">
        <w:rPr>
          <w:rFonts w:ascii="Arial" w:hAnsi="Arial" w:cs="Arial"/>
          <w:sz w:val="20"/>
          <w:lang w:eastAsia="en-US"/>
        </w:rPr>
        <w:t xml:space="preserve"> se ne upoštevajo.</w:t>
      </w:r>
      <w:r w:rsidRPr="002B373D">
        <w:rPr>
          <w:rFonts w:ascii="Arial" w:hAnsi="Arial" w:cs="Arial"/>
          <w:sz w:val="20"/>
          <w:lang w:eastAsia="en-US"/>
        </w:rPr>
        <w:t xml:space="preserve">  </w:t>
      </w:r>
    </w:p>
    <w:p w14:paraId="41D11B3F" w14:textId="77777777" w:rsidR="002B373D" w:rsidRPr="002B373D" w:rsidRDefault="002B373D" w:rsidP="002B373D">
      <w:pPr>
        <w:pStyle w:val="Odstavekseznama"/>
        <w:ind w:left="360" w:right="26"/>
        <w:jc w:val="both"/>
        <w:rPr>
          <w:rFonts w:ascii="Arial" w:hAnsi="Arial" w:cs="Arial"/>
          <w:sz w:val="20"/>
          <w:lang w:eastAsia="en-US"/>
        </w:rPr>
      </w:pPr>
    </w:p>
    <w:p w14:paraId="7A5122BD" w14:textId="26CF314C" w:rsidR="00ED14B4" w:rsidRDefault="002B373D" w:rsidP="002B373D">
      <w:pPr>
        <w:ind w:right="26"/>
        <w:jc w:val="both"/>
        <w:rPr>
          <w:rFonts w:ascii="Arial" w:hAnsi="Arial" w:cs="Arial"/>
          <w:sz w:val="20"/>
          <w:lang w:eastAsia="en-US"/>
        </w:rPr>
      </w:pPr>
      <w:r w:rsidRPr="002B373D">
        <w:rPr>
          <w:rFonts w:ascii="Arial" w:hAnsi="Arial" w:cs="Arial"/>
          <w:sz w:val="20"/>
          <w:lang w:eastAsia="en-US"/>
        </w:rPr>
        <w:t xml:space="preserve">Za posameznega </w:t>
      </w:r>
      <w:r>
        <w:rPr>
          <w:rFonts w:ascii="Arial" w:hAnsi="Arial" w:cs="Arial"/>
          <w:sz w:val="20"/>
          <w:lang w:eastAsia="en-US"/>
        </w:rPr>
        <w:t xml:space="preserve">ponudnika </w:t>
      </w:r>
      <w:r w:rsidRPr="002B373D">
        <w:rPr>
          <w:rFonts w:ascii="Arial" w:hAnsi="Arial" w:cs="Arial"/>
          <w:sz w:val="20"/>
          <w:lang w:eastAsia="en-US"/>
        </w:rPr>
        <w:t>se upošteva</w:t>
      </w:r>
      <w:r>
        <w:rPr>
          <w:rFonts w:ascii="Arial" w:hAnsi="Arial" w:cs="Arial"/>
          <w:sz w:val="20"/>
          <w:lang w:eastAsia="en-US"/>
        </w:rPr>
        <w:t>jo</w:t>
      </w:r>
      <w:r w:rsidRPr="002B373D">
        <w:rPr>
          <w:rFonts w:ascii="Arial" w:hAnsi="Arial" w:cs="Arial"/>
          <w:sz w:val="20"/>
          <w:lang w:eastAsia="en-US"/>
        </w:rPr>
        <w:t xml:space="preserve"> dodatni referenčni pos</w:t>
      </w:r>
      <w:r>
        <w:rPr>
          <w:rFonts w:ascii="Arial" w:hAnsi="Arial" w:cs="Arial"/>
          <w:sz w:val="20"/>
          <w:lang w:eastAsia="en-US"/>
        </w:rPr>
        <w:t>li</w:t>
      </w:r>
      <w:r w:rsidRPr="002B373D">
        <w:rPr>
          <w:rFonts w:ascii="Arial" w:hAnsi="Arial" w:cs="Arial"/>
          <w:sz w:val="20"/>
          <w:lang w:eastAsia="en-US"/>
        </w:rPr>
        <w:t xml:space="preserve">, za katere je predložen s strani naročnika referenčnega posla potrjen obrazec Potrdilo reference </w:t>
      </w:r>
      <w:r w:rsidR="00276B61">
        <w:rPr>
          <w:rFonts w:ascii="Arial" w:hAnsi="Arial" w:cs="Arial"/>
          <w:sz w:val="20"/>
          <w:lang w:eastAsia="en-US"/>
        </w:rPr>
        <w:t>ponudnika</w:t>
      </w:r>
      <w:r w:rsidRPr="002B373D">
        <w:rPr>
          <w:rFonts w:ascii="Arial" w:hAnsi="Arial" w:cs="Arial"/>
          <w:sz w:val="20"/>
          <w:lang w:eastAsia="en-US"/>
        </w:rPr>
        <w:t xml:space="preserve"> (</w:t>
      </w:r>
      <w:r w:rsidR="00276B61">
        <w:rPr>
          <w:rFonts w:ascii="Arial" w:hAnsi="Arial" w:cs="Arial"/>
          <w:sz w:val="20"/>
          <w:lang w:eastAsia="en-US"/>
        </w:rPr>
        <w:t xml:space="preserve">obrazec št. </w:t>
      </w:r>
      <w:r w:rsidR="001C619B">
        <w:rPr>
          <w:rFonts w:ascii="Arial" w:hAnsi="Arial" w:cs="Arial"/>
          <w:sz w:val="20"/>
          <w:lang w:eastAsia="en-US"/>
        </w:rPr>
        <w:t>3</w:t>
      </w:r>
      <w:r w:rsidRPr="002B373D">
        <w:rPr>
          <w:rFonts w:ascii="Arial" w:hAnsi="Arial" w:cs="Arial"/>
          <w:sz w:val="20"/>
          <w:lang w:eastAsia="en-US"/>
        </w:rPr>
        <w:t xml:space="preserve">), pri čemer </w:t>
      </w:r>
      <w:r w:rsidR="00ED14B4">
        <w:rPr>
          <w:rFonts w:ascii="Arial" w:hAnsi="Arial" w:cs="Arial"/>
          <w:sz w:val="20"/>
          <w:lang w:eastAsia="en-US"/>
        </w:rPr>
        <w:t>se točke izračunajo na sledeči način:</w:t>
      </w:r>
    </w:p>
    <w:p w14:paraId="5D7472AB" w14:textId="77777777" w:rsidR="00ED14B4" w:rsidRDefault="00ED14B4" w:rsidP="00ED14B4">
      <w:pPr>
        <w:spacing w:after="120"/>
        <w:jc w:val="both"/>
        <w:rPr>
          <w:rFonts w:ascii="Arial" w:eastAsia="MS Mincho" w:hAnsi="Arial" w:cs="Arial"/>
          <w:sz w:val="20"/>
          <w:szCs w:val="20"/>
          <w:lang w:eastAsia="en-US"/>
        </w:rPr>
      </w:pPr>
    </w:p>
    <w:p w14:paraId="3623BB1C" w14:textId="47A0D620" w:rsidR="00ED14B4" w:rsidRDefault="00ED14B4" w:rsidP="00ED14B4">
      <w:pPr>
        <w:spacing w:after="120"/>
        <w:jc w:val="both"/>
        <w:rPr>
          <w:rFonts w:ascii="Arial" w:eastAsia="MS Mincho" w:hAnsi="Arial" w:cs="Arial"/>
          <w:sz w:val="20"/>
          <w:szCs w:val="20"/>
          <w:lang w:eastAsia="en-US"/>
        </w:rPr>
      </w:pPr>
      <w:r w:rsidRPr="00ED14B4">
        <w:rPr>
          <w:rFonts w:ascii="Arial" w:eastAsia="MS Mincho" w:hAnsi="Arial" w:cs="Arial"/>
          <w:sz w:val="20"/>
          <w:szCs w:val="20"/>
          <w:lang w:eastAsia="en-US"/>
        </w:rPr>
        <w:t>M2</w:t>
      </w:r>
      <w:r w:rsidRPr="00514332">
        <w:rPr>
          <w:rFonts w:ascii="Arial" w:eastAsia="MS Mincho" w:hAnsi="Arial" w:cs="Arial"/>
          <w:sz w:val="20"/>
          <w:szCs w:val="20"/>
          <w:vertAlign w:val="subscript"/>
          <w:lang w:eastAsia="en-US"/>
        </w:rPr>
        <w:t>i</w:t>
      </w:r>
      <w:r w:rsidR="008922C5" w:rsidRPr="00514332">
        <w:rPr>
          <w:rFonts w:ascii="Arial" w:eastAsia="MS Mincho" w:hAnsi="Arial" w:cs="Arial"/>
          <w:sz w:val="20"/>
          <w:szCs w:val="20"/>
          <w:vertAlign w:val="subscript"/>
          <w:lang w:eastAsia="en-US"/>
        </w:rPr>
        <w:t xml:space="preserve"> </w:t>
      </w:r>
      <w:r w:rsidRPr="00ED14B4">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ED14B4">
        <w:rPr>
          <w:rFonts w:ascii="Arial" w:eastAsia="MS Mincho" w:hAnsi="Arial" w:cs="Arial"/>
          <w:sz w:val="20"/>
          <w:szCs w:val="20"/>
          <w:lang w:eastAsia="en-US"/>
        </w:rPr>
        <w:t>M2</w:t>
      </w:r>
      <w:r w:rsidRPr="008922C5">
        <w:rPr>
          <w:rFonts w:ascii="Arial" w:eastAsia="MS Mincho" w:hAnsi="Arial" w:cs="Arial"/>
          <w:sz w:val="20"/>
          <w:szCs w:val="20"/>
          <w:vertAlign w:val="subscript"/>
          <w:lang w:eastAsia="en-US"/>
        </w:rPr>
        <w:t>max</w:t>
      </w:r>
      <w:r w:rsidRPr="00ED14B4">
        <w:rPr>
          <w:rFonts w:ascii="Arial" w:eastAsia="MS Mincho" w:hAnsi="Arial" w:cs="Arial"/>
          <w:sz w:val="20"/>
          <w:szCs w:val="20"/>
          <w:lang w:eastAsia="en-US"/>
        </w:rPr>
        <w:t xml:space="preserve">  x (PM2</w:t>
      </w:r>
      <w:r w:rsidRPr="00514332">
        <w:rPr>
          <w:rFonts w:ascii="Arial" w:eastAsia="MS Mincho" w:hAnsi="Arial" w:cs="Arial"/>
          <w:sz w:val="20"/>
          <w:szCs w:val="20"/>
          <w:vertAlign w:val="subscript"/>
          <w:lang w:eastAsia="en-US"/>
        </w:rPr>
        <w:t xml:space="preserve">i </w:t>
      </w:r>
      <w:r w:rsidRPr="00ED14B4">
        <w:rPr>
          <w:rFonts w:ascii="Arial" w:eastAsia="MS Mincho" w:hAnsi="Arial" w:cs="Arial"/>
          <w:sz w:val="20"/>
          <w:szCs w:val="20"/>
          <w:lang w:eastAsia="en-US"/>
        </w:rPr>
        <w:t>/ PM2</w:t>
      </w:r>
      <w:r w:rsidRPr="008922C5">
        <w:rPr>
          <w:rFonts w:ascii="Arial" w:eastAsia="MS Mincho" w:hAnsi="Arial" w:cs="Arial"/>
          <w:sz w:val="20"/>
          <w:szCs w:val="20"/>
          <w:vertAlign w:val="subscript"/>
          <w:lang w:eastAsia="en-US"/>
        </w:rPr>
        <w:t>max</w:t>
      </w:r>
      <w:r w:rsidRPr="00ED14B4">
        <w:rPr>
          <w:rFonts w:ascii="Arial" w:eastAsia="MS Mincho" w:hAnsi="Arial" w:cs="Arial"/>
          <w:sz w:val="20"/>
          <w:szCs w:val="20"/>
          <w:lang w:eastAsia="en-US"/>
        </w:rPr>
        <w:t>)</w:t>
      </w:r>
      <w:r w:rsidRPr="00ED14B4">
        <w:rPr>
          <w:rFonts w:ascii="Arial" w:eastAsia="MS Mincho" w:hAnsi="Arial" w:cs="Arial"/>
          <w:sz w:val="20"/>
          <w:szCs w:val="20"/>
          <w:lang w:eastAsia="en-US"/>
        </w:rPr>
        <w:tab/>
      </w:r>
    </w:p>
    <w:p w14:paraId="031E092A" w14:textId="77777777" w:rsidR="000F7353" w:rsidRDefault="000F7353" w:rsidP="000F7353">
      <w:pPr>
        <w:spacing w:after="120"/>
        <w:jc w:val="both"/>
        <w:rPr>
          <w:rFonts w:ascii="Arial" w:eastAsia="MS Mincho" w:hAnsi="Arial" w:cs="Arial"/>
          <w:sz w:val="20"/>
          <w:szCs w:val="20"/>
          <w:lang w:eastAsia="en-US"/>
        </w:rPr>
      </w:pPr>
    </w:p>
    <w:p w14:paraId="70A0BB26" w14:textId="1601EB42"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PM2</w:t>
      </w:r>
      <w:r w:rsidRPr="000F7353">
        <w:rPr>
          <w:rFonts w:ascii="Arial" w:eastAsia="MS Mincho" w:hAnsi="Arial" w:cs="Arial"/>
          <w:sz w:val="20"/>
          <w:szCs w:val="20"/>
          <w:vertAlign w:val="subscript"/>
          <w:lang w:eastAsia="en-US"/>
        </w:rPr>
        <w:t>i</w:t>
      </w:r>
      <w:r w:rsidR="008922C5">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C026C0">
        <w:rPr>
          <w:rFonts w:ascii="Arial" w:eastAsia="MS Mincho" w:hAnsi="Arial" w:cs="Arial"/>
          <w:sz w:val="20"/>
          <w:szCs w:val="20"/>
          <w:lang w:eastAsia="en-US"/>
        </w:rPr>
        <w:t>skupno število referenc i-tega ponudnika</w:t>
      </w:r>
    </w:p>
    <w:p w14:paraId="6138A3DA" w14:textId="243F743A"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PM2</w:t>
      </w:r>
      <w:r w:rsidRPr="000F7353">
        <w:rPr>
          <w:rFonts w:ascii="Arial" w:eastAsia="MS Mincho" w:hAnsi="Arial" w:cs="Arial"/>
          <w:sz w:val="20"/>
          <w:szCs w:val="20"/>
          <w:vertAlign w:val="subscript"/>
          <w:lang w:eastAsia="en-US"/>
        </w:rPr>
        <w:t>max</w:t>
      </w:r>
      <w:r w:rsidR="008922C5">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C026C0">
        <w:rPr>
          <w:rFonts w:ascii="Arial" w:eastAsia="MS Mincho" w:hAnsi="Arial" w:cs="Arial"/>
          <w:sz w:val="20"/>
          <w:szCs w:val="20"/>
          <w:lang w:eastAsia="en-US"/>
        </w:rPr>
        <w:t>najvišje ponujeno skupno število referenc ponudnika</w:t>
      </w:r>
    </w:p>
    <w:p w14:paraId="67B79CCA" w14:textId="77777777" w:rsidR="00ED14B4" w:rsidRDefault="00ED14B4" w:rsidP="002B373D">
      <w:pPr>
        <w:ind w:right="26"/>
        <w:jc w:val="both"/>
        <w:rPr>
          <w:rFonts w:ascii="Arial" w:hAnsi="Arial" w:cs="Arial"/>
          <w:sz w:val="20"/>
          <w:lang w:eastAsia="en-US"/>
        </w:rPr>
      </w:pPr>
    </w:p>
    <w:p w14:paraId="0E0F1A1B" w14:textId="11EEC051" w:rsidR="002B373D" w:rsidRPr="000F7353" w:rsidRDefault="002B373D" w:rsidP="002B373D">
      <w:pPr>
        <w:ind w:right="26"/>
        <w:jc w:val="both"/>
        <w:rPr>
          <w:rFonts w:ascii="Arial" w:hAnsi="Arial" w:cs="Arial"/>
          <w:sz w:val="20"/>
          <w:u w:val="single"/>
          <w:lang w:eastAsia="en-US"/>
        </w:rPr>
      </w:pPr>
      <w:r w:rsidRPr="000F7353">
        <w:rPr>
          <w:rFonts w:ascii="Arial" w:hAnsi="Arial" w:cs="Arial"/>
          <w:sz w:val="20"/>
          <w:u w:val="single"/>
          <w:lang w:eastAsia="en-US"/>
        </w:rPr>
        <w:t>Referenčni posli ponudnika, s katerimi se izkazuje izpolnjevanje pogojev za sodelovanje, se ne upoštevajo.</w:t>
      </w:r>
    </w:p>
    <w:p w14:paraId="7AB54BBF" w14:textId="77777777" w:rsidR="008922C5" w:rsidRPr="008922C5" w:rsidRDefault="008922C5" w:rsidP="008922C5">
      <w:pPr>
        <w:pStyle w:val="Odstavekseznama"/>
        <w:spacing w:after="200" w:line="276" w:lineRule="auto"/>
        <w:ind w:left="360"/>
        <w:jc w:val="both"/>
        <w:rPr>
          <w:rFonts w:ascii="Arial" w:eastAsia="MS Mincho" w:hAnsi="Arial" w:cs="Arial"/>
          <w:sz w:val="20"/>
          <w:lang w:eastAsia="en-US"/>
        </w:rPr>
      </w:pPr>
    </w:p>
    <w:p w14:paraId="7807DD12" w14:textId="0FFFDE9A" w:rsidR="000F7353" w:rsidRPr="00C67C83" w:rsidRDefault="000F7353">
      <w:pPr>
        <w:pStyle w:val="Odstavekseznama"/>
        <w:numPr>
          <w:ilvl w:val="0"/>
          <w:numId w:val="33"/>
        </w:numPr>
        <w:spacing w:after="200" w:line="276" w:lineRule="auto"/>
        <w:jc w:val="both"/>
        <w:rPr>
          <w:rFonts w:ascii="Arial" w:eastAsia="MS Mincho" w:hAnsi="Arial" w:cs="Arial"/>
          <w:sz w:val="20"/>
          <w:lang w:eastAsia="en-US"/>
        </w:rPr>
      </w:pPr>
      <w:r>
        <w:rPr>
          <w:rFonts w:ascii="Arial" w:hAnsi="Arial" w:cs="Arial"/>
          <w:sz w:val="20"/>
        </w:rPr>
        <w:t xml:space="preserve">Reference članov projektne skupine – najvišje </w:t>
      </w:r>
      <w:r>
        <w:rPr>
          <w:rFonts w:ascii="Arial" w:eastAsia="MS Mincho" w:hAnsi="Arial" w:cs="Arial"/>
          <w:sz w:val="20"/>
          <w:lang w:eastAsia="en-US"/>
        </w:rPr>
        <w:t xml:space="preserve">možno število točk </w:t>
      </w:r>
      <w:r w:rsidRPr="000F7FD0">
        <w:rPr>
          <w:rFonts w:ascii="Arial" w:eastAsia="MS Mincho" w:hAnsi="Arial" w:cs="Arial"/>
          <w:sz w:val="20"/>
          <w:lang w:eastAsia="en-US"/>
        </w:rPr>
        <w:t xml:space="preserve">pri tem merilu je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 (M3</w:t>
      </w:r>
      <w:r w:rsidRPr="000F7FD0">
        <w:rPr>
          <w:rFonts w:ascii="Arial" w:eastAsia="MS Mincho" w:hAnsi="Arial" w:cs="Arial"/>
          <w:sz w:val="20"/>
          <w:vertAlign w:val="subscript"/>
          <w:lang w:eastAsia="en-US"/>
        </w:rPr>
        <w:t>max</w:t>
      </w:r>
      <w:r w:rsidRPr="000F7FD0">
        <w:rPr>
          <w:rFonts w:ascii="Arial" w:eastAsia="MS Mincho" w:hAnsi="Arial" w:cs="Arial"/>
          <w:sz w:val="20"/>
          <w:lang w:eastAsia="en-US"/>
        </w:rPr>
        <w:t xml:space="preserve"> = </w:t>
      </w:r>
      <w:r w:rsidR="0069255F" w:rsidRPr="000F7FD0">
        <w:rPr>
          <w:rFonts w:ascii="Arial" w:eastAsia="MS Mincho" w:hAnsi="Arial" w:cs="Arial"/>
          <w:sz w:val="20"/>
          <w:lang w:eastAsia="en-US"/>
        </w:rPr>
        <w:t>1</w:t>
      </w:r>
      <w:r w:rsidRPr="000F7FD0">
        <w:rPr>
          <w:rFonts w:ascii="Arial" w:eastAsia="MS Mincho" w:hAnsi="Arial" w:cs="Arial"/>
          <w:sz w:val="20"/>
          <w:lang w:eastAsia="en-US"/>
        </w:rPr>
        <w:t xml:space="preserve">5 </w:t>
      </w:r>
      <w:r>
        <w:rPr>
          <w:rFonts w:ascii="Arial" w:eastAsia="MS Mincho" w:hAnsi="Arial" w:cs="Arial"/>
          <w:sz w:val="20"/>
          <w:lang w:eastAsia="en-US"/>
        </w:rPr>
        <w:t>točk)</w:t>
      </w:r>
    </w:p>
    <w:p w14:paraId="4496CC79" w14:textId="0FF9C857" w:rsidR="00276B61" w:rsidRPr="0069255F" w:rsidRDefault="008922C5" w:rsidP="00276B61">
      <w:pPr>
        <w:ind w:right="26"/>
        <w:jc w:val="both"/>
        <w:rPr>
          <w:rFonts w:ascii="Arial" w:hAnsi="Arial" w:cs="Arial"/>
          <w:sz w:val="20"/>
          <w:lang w:eastAsia="en-US"/>
        </w:rPr>
      </w:pPr>
      <w:r w:rsidRPr="008922C5">
        <w:rPr>
          <w:rFonts w:ascii="Arial" w:hAnsi="Arial" w:cs="Arial"/>
          <w:sz w:val="20"/>
          <w:lang w:eastAsia="en-US"/>
        </w:rPr>
        <w:t xml:space="preserve">Pri </w:t>
      </w:r>
      <w:r w:rsidRPr="0069255F">
        <w:rPr>
          <w:rFonts w:ascii="Arial" w:hAnsi="Arial" w:cs="Arial"/>
          <w:sz w:val="20"/>
          <w:lang w:eastAsia="en-US"/>
        </w:rPr>
        <w:t xml:space="preserve">tem merilu se upoštevajo </w:t>
      </w:r>
      <w:r w:rsidRPr="0069255F">
        <w:rPr>
          <w:rFonts w:ascii="Arial" w:hAnsi="Arial" w:cs="Arial"/>
          <w:b/>
          <w:bCs/>
          <w:sz w:val="20"/>
          <w:lang w:eastAsia="en-US"/>
        </w:rPr>
        <w:t xml:space="preserve">dodatni referenčni posli </w:t>
      </w:r>
      <w:r w:rsidR="00F97C56" w:rsidRPr="0069255F">
        <w:rPr>
          <w:rFonts w:ascii="Arial" w:hAnsi="Arial" w:cs="Arial"/>
          <w:b/>
          <w:bCs/>
          <w:sz w:val="20"/>
          <w:lang w:eastAsia="en-US"/>
        </w:rPr>
        <w:t xml:space="preserve">vseh </w:t>
      </w:r>
      <w:r w:rsidR="00CB7C5C" w:rsidRPr="0069255F">
        <w:rPr>
          <w:rFonts w:ascii="Arial" w:hAnsi="Arial" w:cs="Arial"/>
          <w:b/>
          <w:bCs/>
          <w:sz w:val="20"/>
          <w:lang w:eastAsia="en-US"/>
        </w:rPr>
        <w:t>strokovnjak</w:t>
      </w:r>
      <w:r w:rsidR="00F97C56" w:rsidRPr="0069255F">
        <w:rPr>
          <w:rFonts w:ascii="Arial" w:hAnsi="Arial" w:cs="Arial"/>
          <w:b/>
          <w:bCs/>
          <w:sz w:val="20"/>
          <w:lang w:eastAsia="en-US"/>
        </w:rPr>
        <w:t xml:space="preserve">ov skupaj </w:t>
      </w:r>
      <w:r w:rsidR="00514332" w:rsidRPr="0069255F">
        <w:rPr>
          <w:rFonts w:ascii="Arial" w:hAnsi="Arial" w:cs="Arial"/>
          <w:sz w:val="20"/>
          <w:lang w:eastAsia="en-US"/>
        </w:rPr>
        <w:t>(</w:t>
      </w:r>
      <w:r w:rsidR="0069255F" w:rsidRPr="0069255F">
        <w:rPr>
          <w:rFonts w:ascii="Arial" w:hAnsi="Arial" w:cs="Arial"/>
          <w:sz w:val="20"/>
          <w:lang w:eastAsia="en-US"/>
        </w:rPr>
        <w:t xml:space="preserve">vseh </w:t>
      </w:r>
      <w:r w:rsidR="00F97C56" w:rsidRPr="0069255F">
        <w:rPr>
          <w:rFonts w:ascii="Arial" w:hAnsi="Arial" w:cs="Arial"/>
          <w:sz w:val="20"/>
          <w:lang w:eastAsia="en-US"/>
        </w:rPr>
        <w:t xml:space="preserve">imenovanih </w:t>
      </w:r>
      <w:r w:rsidR="00514332" w:rsidRPr="0069255F">
        <w:rPr>
          <w:rFonts w:ascii="Arial" w:hAnsi="Arial" w:cs="Arial"/>
          <w:sz w:val="20"/>
          <w:lang w:eastAsia="en-US"/>
        </w:rPr>
        <w:t>član</w:t>
      </w:r>
      <w:r w:rsidR="00F97C56" w:rsidRPr="0069255F">
        <w:rPr>
          <w:rFonts w:ascii="Arial" w:hAnsi="Arial" w:cs="Arial"/>
          <w:sz w:val="20"/>
          <w:lang w:eastAsia="en-US"/>
        </w:rPr>
        <w:t>ov</w:t>
      </w:r>
      <w:r w:rsidR="00514332" w:rsidRPr="0069255F">
        <w:rPr>
          <w:rFonts w:ascii="Arial" w:hAnsi="Arial" w:cs="Arial"/>
          <w:sz w:val="20"/>
          <w:lang w:eastAsia="en-US"/>
        </w:rPr>
        <w:t xml:space="preserve"> projektne skupine)</w:t>
      </w:r>
      <w:r w:rsidRPr="0069255F">
        <w:rPr>
          <w:rFonts w:ascii="Arial" w:hAnsi="Arial" w:cs="Arial"/>
          <w:sz w:val="20"/>
          <w:lang w:eastAsia="en-US"/>
        </w:rPr>
        <w:t>, ki izpolnjujejo zahteve</w:t>
      </w:r>
      <w:r w:rsidR="00464A27" w:rsidRPr="0069255F">
        <w:rPr>
          <w:rFonts w:ascii="Arial" w:hAnsi="Arial" w:cs="Arial"/>
          <w:sz w:val="20"/>
          <w:lang w:eastAsia="en-US"/>
        </w:rPr>
        <w:t xml:space="preserve"> </w:t>
      </w:r>
      <w:r w:rsidRPr="0069255F">
        <w:rPr>
          <w:rFonts w:ascii="Arial" w:hAnsi="Arial" w:cs="Arial"/>
          <w:sz w:val="20"/>
          <w:lang w:eastAsia="en-US"/>
        </w:rPr>
        <w:t xml:space="preserve">za referenčne posle iz poglavja </w:t>
      </w:r>
      <w:r w:rsidR="007F5795" w:rsidRPr="0069255F">
        <w:rPr>
          <w:rFonts w:ascii="Arial" w:hAnsi="Arial" w:cs="Arial"/>
          <w:sz w:val="20"/>
          <w:lang w:eastAsia="en-US"/>
        </w:rPr>
        <w:t>5</w:t>
      </w:r>
      <w:r w:rsidRPr="0069255F">
        <w:rPr>
          <w:rFonts w:ascii="Arial" w:hAnsi="Arial" w:cs="Arial"/>
          <w:sz w:val="20"/>
          <w:lang w:eastAsia="en-US"/>
        </w:rPr>
        <w:t>.2</w:t>
      </w:r>
      <w:r w:rsidR="00E27348" w:rsidRPr="0069255F">
        <w:rPr>
          <w:rFonts w:ascii="Arial" w:hAnsi="Arial" w:cs="Arial"/>
          <w:sz w:val="20"/>
          <w:lang w:eastAsia="en-US"/>
        </w:rPr>
        <w:t xml:space="preserve">, točka C: </w:t>
      </w:r>
      <w:r w:rsidRPr="0069255F">
        <w:rPr>
          <w:rFonts w:ascii="Arial" w:hAnsi="Arial" w:cs="Arial"/>
          <w:sz w:val="20"/>
          <w:lang w:eastAsia="en-US"/>
        </w:rPr>
        <w:t>Tehnična in strokovna sposobnost</w:t>
      </w:r>
      <w:r w:rsidR="00E27348" w:rsidRPr="0069255F">
        <w:rPr>
          <w:rFonts w:ascii="Arial" w:hAnsi="Arial" w:cs="Arial"/>
          <w:sz w:val="20"/>
          <w:lang w:eastAsia="en-US"/>
        </w:rPr>
        <w:t xml:space="preserve">. </w:t>
      </w:r>
      <w:r w:rsidR="00276B61" w:rsidRPr="0069255F">
        <w:rPr>
          <w:rFonts w:ascii="Arial" w:hAnsi="Arial" w:cs="Arial"/>
          <w:sz w:val="20"/>
          <w:lang w:eastAsia="en-US"/>
        </w:rPr>
        <w:t xml:space="preserve">Referenčni posli s katerimi </w:t>
      </w:r>
      <w:r w:rsidR="00C10A4C" w:rsidRPr="0069255F">
        <w:rPr>
          <w:rFonts w:ascii="Arial" w:hAnsi="Arial" w:cs="Arial"/>
          <w:sz w:val="20"/>
          <w:lang w:eastAsia="en-US"/>
        </w:rPr>
        <w:t xml:space="preserve">strokovnjak </w:t>
      </w:r>
      <w:r w:rsidR="00276B61" w:rsidRPr="0069255F">
        <w:rPr>
          <w:rFonts w:ascii="Arial" w:hAnsi="Arial" w:cs="Arial"/>
          <w:sz w:val="20"/>
          <w:lang w:eastAsia="en-US"/>
        </w:rPr>
        <w:t xml:space="preserve">izkazuje izpolnjevanje pogojev za sodelovanje se ne upoštevajo.  </w:t>
      </w:r>
    </w:p>
    <w:p w14:paraId="6B448533" w14:textId="77777777" w:rsidR="00E27348" w:rsidRDefault="00E27348" w:rsidP="00E27348">
      <w:pPr>
        <w:ind w:right="26"/>
        <w:jc w:val="both"/>
        <w:rPr>
          <w:rFonts w:ascii="Arial" w:hAnsi="Arial" w:cs="Arial"/>
          <w:sz w:val="20"/>
          <w:lang w:eastAsia="en-US"/>
        </w:rPr>
      </w:pPr>
    </w:p>
    <w:p w14:paraId="50E55597" w14:textId="347C7B47" w:rsidR="008922C5" w:rsidRPr="0069255F" w:rsidRDefault="008922C5" w:rsidP="008922C5">
      <w:pPr>
        <w:ind w:right="26"/>
        <w:jc w:val="both"/>
        <w:rPr>
          <w:rFonts w:ascii="Arial" w:hAnsi="Arial" w:cs="Arial"/>
          <w:sz w:val="20"/>
          <w:lang w:eastAsia="en-US"/>
        </w:rPr>
      </w:pPr>
      <w:r w:rsidRPr="0069255F">
        <w:rPr>
          <w:rFonts w:ascii="Arial" w:hAnsi="Arial" w:cs="Arial"/>
          <w:sz w:val="20"/>
          <w:lang w:eastAsia="en-US"/>
        </w:rPr>
        <w:t xml:space="preserve">Za </w:t>
      </w:r>
      <w:r w:rsidR="00514332" w:rsidRPr="0069255F">
        <w:rPr>
          <w:rFonts w:ascii="Arial" w:hAnsi="Arial" w:cs="Arial"/>
          <w:sz w:val="20"/>
          <w:lang w:eastAsia="en-US"/>
        </w:rPr>
        <w:t>strokovnjak</w:t>
      </w:r>
      <w:r w:rsidR="00F97C56" w:rsidRPr="0069255F">
        <w:rPr>
          <w:rFonts w:ascii="Arial" w:hAnsi="Arial" w:cs="Arial"/>
          <w:sz w:val="20"/>
          <w:lang w:eastAsia="en-US"/>
        </w:rPr>
        <w:t>e</w:t>
      </w:r>
      <w:r w:rsidR="00514332" w:rsidRPr="0069255F">
        <w:rPr>
          <w:rFonts w:ascii="Arial" w:hAnsi="Arial" w:cs="Arial"/>
          <w:sz w:val="20"/>
          <w:lang w:eastAsia="en-US"/>
        </w:rPr>
        <w:t xml:space="preserve"> (član</w:t>
      </w:r>
      <w:r w:rsidR="00F97C56" w:rsidRPr="0069255F">
        <w:rPr>
          <w:rFonts w:ascii="Arial" w:hAnsi="Arial" w:cs="Arial"/>
          <w:sz w:val="20"/>
          <w:lang w:eastAsia="en-US"/>
        </w:rPr>
        <w:t>e</w:t>
      </w:r>
      <w:r w:rsidR="00514332" w:rsidRPr="0069255F">
        <w:rPr>
          <w:rFonts w:ascii="Arial" w:hAnsi="Arial" w:cs="Arial"/>
          <w:sz w:val="20"/>
          <w:lang w:eastAsia="en-US"/>
        </w:rPr>
        <w:t xml:space="preserve"> </w:t>
      </w:r>
      <w:r w:rsidR="00464A27" w:rsidRPr="0069255F">
        <w:rPr>
          <w:rFonts w:ascii="Arial" w:hAnsi="Arial" w:cs="Arial"/>
          <w:sz w:val="20"/>
          <w:lang w:eastAsia="en-US"/>
        </w:rPr>
        <w:t>skupine)</w:t>
      </w:r>
      <w:r w:rsidRPr="0069255F">
        <w:rPr>
          <w:rFonts w:ascii="Arial" w:hAnsi="Arial" w:cs="Arial"/>
          <w:sz w:val="20"/>
          <w:lang w:eastAsia="en-US"/>
        </w:rPr>
        <w:t xml:space="preserve"> se upoštevajo dodatni referenčni posli, za katere je predložen s strani naročnika referenčnega posla potrjen obrazec </w:t>
      </w:r>
      <w:r w:rsidR="00F97C56" w:rsidRPr="0069255F">
        <w:rPr>
          <w:rFonts w:ascii="Arial" w:hAnsi="Arial" w:cs="Arial"/>
          <w:sz w:val="20"/>
          <w:lang w:eastAsia="en-US"/>
        </w:rPr>
        <w:t xml:space="preserve">Potrdilo reference vodje skupine in </w:t>
      </w:r>
      <w:r w:rsidRPr="0069255F">
        <w:rPr>
          <w:rFonts w:ascii="Arial" w:hAnsi="Arial" w:cs="Arial"/>
          <w:sz w:val="20"/>
          <w:lang w:eastAsia="en-US"/>
        </w:rPr>
        <w:t>Potrdilo reference kadra (</w:t>
      </w:r>
      <w:r w:rsidR="00464A27" w:rsidRPr="0069255F">
        <w:rPr>
          <w:rFonts w:ascii="Arial" w:hAnsi="Arial" w:cs="Arial"/>
          <w:sz w:val="20"/>
          <w:lang w:eastAsia="en-US"/>
        </w:rPr>
        <w:t xml:space="preserve">obrazec </w:t>
      </w:r>
      <w:r w:rsidR="00C10A4C" w:rsidRPr="0069255F">
        <w:rPr>
          <w:rFonts w:ascii="Arial" w:hAnsi="Arial" w:cs="Arial"/>
          <w:sz w:val="20"/>
          <w:lang w:eastAsia="en-US"/>
        </w:rPr>
        <w:t xml:space="preserve">št. </w:t>
      </w:r>
      <w:r w:rsidR="00F97C56" w:rsidRPr="0069255F">
        <w:rPr>
          <w:rFonts w:ascii="Arial" w:hAnsi="Arial" w:cs="Arial"/>
          <w:sz w:val="20"/>
          <w:lang w:eastAsia="en-US"/>
        </w:rPr>
        <w:t xml:space="preserve">5 in </w:t>
      </w:r>
      <w:r w:rsidR="001C619B" w:rsidRPr="0069255F">
        <w:rPr>
          <w:rFonts w:ascii="Arial" w:hAnsi="Arial" w:cs="Arial"/>
          <w:sz w:val="20"/>
          <w:lang w:eastAsia="en-US"/>
        </w:rPr>
        <w:t>6</w:t>
      </w:r>
      <w:r w:rsidRPr="0069255F">
        <w:rPr>
          <w:rFonts w:ascii="Arial" w:hAnsi="Arial" w:cs="Arial"/>
          <w:sz w:val="20"/>
          <w:lang w:eastAsia="en-US"/>
        </w:rPr>
        <w:t>), pri čemer se točke izračunajo na sledeči način:</w:t>
      </w:r>
    </w:p>
    <w:p w14:paraId="5BCF712E" w14:textId="77777777" w:rsidR="00F012F1" w:rsidRPr="0069255F" w:rsidRDefault="00F012F1" w:rsidP="008922C5">
      <w:pPr>
        <w:ind w:right="26"/>
        <w:jc w:val="both"/>
        <w:rPr>
          <w:rFonts w:ascii="Arial" w:hAnsi="Arial" w:cs="Arial"/>
          <w:sz w:val="20"/>
          <w:lang w:eastAsia="en-US"/>
        </w:rPr>
      </w:pPr>
    </w:p>
    <w:p w14:paraId="6AA95393" w14:textId="6AA6960F" w:rsidR="00F012F1" w:rsidRPr="008922C5" w:rsidRDefault="00F012F1" w:rsidP="008922C5">
      <w:pPr>
        <w:ind w:right="26"/>
        <w:jc w:val="both"/>
        <w:rPr>
          <w:rFonts w:ascii="Arial" w:hAnsi="Arial" w:cs="Arial"/>
          <w:sz w:val="20"/>
          <w:lang w:eastAsia="en-US"/>
        </w:rPr>
      </w:pPr>
      <w:r w:rsidRPr="00E62EEC">
        <w:rPr>
          <w:rFonts w:ascii="Arial" w:hAnsi="Arial" w:cs="Arial"/>
          <w:sz w:val="20"/>
          <w:szCs w:val="20"/>
        </w:rPr>
        <w:t>M3</w:t>
      </w:r>
      <w:r w:rsidRPr="00F012F1">
        <w:rPr>
          <w:rFonts w:ascii="Arial" w:hAnsi="Arial" w:cs="Arial"/>
          <w:sz w:val="20"/>
          <w:szCs w:val="20"/>
          <w:vertAlign w:val="subscript"/>
        </w:rPr>
        <w:t xml:space="preserve">i </w:t>
      </w:r>
      <w:r w:rsidRPr="00E62EEC">
        <w:rPr>
          <w:rFonts w:ascii="Arial" w:hAnsi="Arial" w:cs="Arial"/>
          <w:sz w:val="20"/>
          <w:szCs w:val="20"/>
        </w:rPr>
        <w:t>= M3</w:t>
      </w:r>
      <w:r w:rsidRPr="00F012F1">
        <w:rPr>
          <w:rFonts w:ascii="Arial" w:hAnsi="Arial" w:cs="Arial"/>
          <w:sz w:val="20"/>
          <w:szCs w:val="20"/>
          <w:vertAlign w:val="subscript"/>
        </w:rPr>
        <w:t>max</w:t>
      </w:r>
      <w:r w:rsidRPr="00E62EEC">
        <w:rPr>
          <w:rFonts w:ascii="Arial" w:hAnsi="Arial" w:cs="Arial"/>
          <w:sz w:val="20"/>
          <w:szCs w:val="20"/>
        </w:rPr>
        <w:t xml:space="preserve">  x (PM3</w:t>
      </w:r>
      <w:r w:rsidRPr="00F012F1">
        <w:rPr>
          <w:rFonts w:ascii="Arial" w:hAnsi="Arial" w:cs="Arial"/>
          <w:sz w:val="20"/>
          <w:szCs w:val="20"/>
          <w:vertAlign w:val="subscript"/>
        </w:rPr>
        <w:t>i</w:t>
      </w:r>
      <w:r w:rsidRPr="00E62EEC">
        <w:rPr>
          <w:rFonts w:ascii="Arial" w:hAnsi="Arial" w:cs="Arial"/>
          <w:sz w:val="20"/>
          <w:szCs w:val="20"/>
        </w:rPr>
        <w:t xml:space="preserve"> / PM3</w:t>
      </w:r>
      <w:r w:rsidRPr="00F012F1">
        <w:rPr>
          <w:rFonts w:ascii="Arial" w:hAnsi="Arial" w:cs="Arial"/>
          <w:sz w:val="20"/>
          <w:szCs w:val="20"/>
          <w:vertAlign w:val="subscript"/>
        </w:rPr>
        <w:t>max</w:t>
      </w:r>
      <w:r w:rsidRPr="00E62EEC">
        <w:rPr>
          <w:rFonts w:ascii="Arial" w:hAnsi="Arial" w:cs="Arial"/>
          <w:sz w:val="20"/>
          <w:szCs w:val="20"/>
        </w:rPr>
        <w:t>)</w:t>
      </w:r>
    </w:p>
    <w:p w14:paraId="3E9D8604" w14:textId="60B8E09E" w:rsidR="000F7353" w:rsidRPr="000F7353" w:rsidRDefault="000F7353" w:rsidP="000F7353">
      <w:pPr>
        <w:pStyle w:val="Odstavekseznama"/>
        <w:ind w:left="360" w:right="26"/>
        <w:jc w:val="both"/>
        <w:rPr>
          <w:rFonts w:ascii="Arial" w:hAnsi="Arial" w:cs="Arial"/>
          <w:sz w:val="20"/>
          <w:u w:val="single"/>
          <w:lang w:eastAsia="en-US"/>
        </w:rPr>
      </w:pPr>
    </w:p>
    <w:p w14:paraId="12FDF75D" w14:textId="29220815" w:rsidR="008922C5" w:rsidRPr="00C026C0" w:rsidRDefault="008922C5" w:rsidP="008922C5">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PM3</w:t>
      </w:r>
      <w:r w:rsidRPr="00F012F1">
        <w:rPr>
          <w:rFonts w:ascii="Arial" w:eastAsia="MS Mincho" w:hAnsi="Arial" w:cs="Arial"/>
          <w:sz w:val="20"/>
          <w:szCs w:val="20"/>
          <w:vertAlign w:val="subscript"/>
          <w:lang w:eastAsia="en-US"/>
        </w:rPr>
        <w:t>i</w:t>
      </w:r>
      <w:r w:rsidR="00514332">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sidRPr="00C026C0">
        <w:rPr>
          <w:rFonts w:ascii="Arial" w:eastAsia="MS Mincho" w:hAnsi="Arial" w:cs="Arial"/>
          <w:sz w:val="20"/>
          <w:szCs w:val="20"/>
          <w:lang w:eastAsia="en-US"/>
        </w:rPr>
        <w:tab/>
        <w:t>število referenc članov projektne ekipe i-tega ponudnika</w:t>
      </w:r>
    </w:p>
    <w:p w14:paraId="34075F63" w14:textId="77324873" w:rsidR="008922C5" w:rsidRPr="00C026C0" w:rsidRDefault="008922C5" w:rsidP="008922C5">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w:t>
      </w:r>
      <w:r w:rsidR="00514332">
        <w:rPr>
          <w:rFonts w:ascii="Arial" w:eastAsia="MS Mincho" w:hAnsi="Arial" w:cs="Arial"/>
          <w:sz w:val="20"/>
          <w:szCs w:val="20"/>
          <w:lang w:eastAsia="en-US"/>
        </w:rPr>
        <w:t>M</w:t>
      </w:r>
      <w:r w:rsidRPr="00C026C0">
        <w:rPr>
          <w:rFonts w:ascii="Arial" w:eastAsia="MS Mincho" w:hAnsi="Arial" w:cs="Arial"/>
          <w:sz w:val="20"/>
          <w:szCs w:val="20"/>
          <w:lang w:eastAsia="en-US"/>
        </w:rPr>
        <w:t>3</w:t>
      </w:r>
      <w:r w:rsidRPr="00514332">
        <w:rPr>
          <w:rFonts w:ascii="Arial" w:eastAsia="MS Mincho" w:hAnsi="Arial" w:cs="Arial"/>
          <w:sz w:val="20"/>
          <w:szCs w:val="20"/>
          <w:vertAlign w:val="subscript"/>
          <w:lang w:eastAsia="en-US"/>
        </w:rPr>
        <w:t>max</w:t>
      </w:r>
      <w:r w:rsidR="00514332">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514332">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število referenc članov projektne </w:t>
      </w:r>
      <w:r w:rsidR="00F012F1">
        <w:rPr>
          <w:rFonts w:ascii="Arial" w:eastAsia="MS Mincho" w:hAnsi="Arial" w:cs="Arial"/>
          <w:sz w:val="20"/>
          <w:szCs w:val="20"/>
          <w:lang w:eastAsia="en-US"/>
        </w:rPr>
        <w:t>skupine</w:t>
      </w:r>
      <w:r w:rsidRPr="00C026C0">
        <w:rPr>
          <w:rFonts w:ascii="Arial" w:eastAsia="MS Mincho" w:hAnsi="Arial" w:cs="Arial"/>
          <w:sz w:val="20"/>
          <w:szCs w:val="20"/>
          <w:lang w:eastAsia="en-US"/>
        </w:rPr>
        <w:t xml:space="preserve"> najboljšega ponudnika </w:t>
      </w:r>
    </w:p>
    <w:p w14:paraId="383C76C1" w14:textId="77777777" w:rsidR="00ED14B4" w:rsidRDefault="00ED14B4" w:rsidP="00C026C0">
      <w:pPr>
        <w:spacing w:after="120"/>
        <w:jc w:val="both"/>
        <w:rPr>
          <w:rFonts w:ascii="Arial" w:eastAsia="MS Mincho" w:hAnsi="Arial" w:cs="Arial"/>
          <w:sz w:val="20"/>
          <w:szCs w:val="20"/>
          <w:lang w:eastAsia="en-US"/>
        </w:rPr>
      </w:pPr>
    </w:p>
    <w:p w14:paraId="7AF1F987" w14:textId="77777777" w:rsidR="00DC5883" w:rsidRPr="00513FBA" w:rsidRDefault="00DC5883">
      <w:pPr>
        <w:pStyle w:val="Naslov2"/>
        <w:numPr>
          <w:ilvl w:val="0"/>
          <w:numId w:val="18"/>
        </w:numPr>
        <w:ind w:left="357" w:hanging="357"/>
        <w:rPr>
          <w:i w:val="0"/>
          <w:sz w:val="20"/>
          <w:szCs w:val="20"/>
        </w:rPr>
      </w:pPr>
      <w:bookmarkStart w:id="105" w:name="_Toc509672638"/>
      <w:bookmarkStart w:id="106" w:name="_Toc10194649"/>
      <w:bookmarkStart w:id="107" w:name="_Toc222305651"/>
      <w:r w:rsidRPr="00513FBA">
        <w:rPr>
          <w:i w:val="0"/>
          <w:sz w:val="20"/>
          <w:szCs w:val="20"/>
        </w:rPr>
        <w:t>Ponudba</w:t>
      </w:r>
      <w:bookmarkStart w:id="108" w:name="_Toc336851746"/>
      <w:bookmarkStart w:id="109" w:name="_Toc336851794"/>
      <w:bookmarkStart w:id="110" w:name="_Toc509672639"/>
      <w:bookmarkEnd w:id="105"/>
      <w:bookmarkEnd w:id="106"/>
      <w:bookmarkEnd w:id="107"/>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1" w:name="_Toc511388773"/>
      <w:bookmarkStart w:id="112" w:name="_Toc512246093"/>
      <w:bookmarkStart w:id="113" w:name="_Toc533063565"/>
      <w:bookmarkStart w:id="114" w:name="_Toc10194650"/>
      <w:bookmarkStart w:id="115" w:name="_Toc21506079"/>
      <w:bookmarkStart w:id="116" w:name="_Toc55901908"/>
      <w:bookmarkStart w:id="117" w:name="_Toc108010593"/>
      <w:bookmarkStart w:id="118" w:name="_Toc128743290"/>
      <w:bookmarkStart w:id="119" w:name="_Toc128743901"/>
      <w:bookmarkStart w:id="120" w:name="_Toc160440586"/>
      <w:bookmarkStart w:id="121" w:name="_Toc161399776"/>
      <w:bookmarkStart w:id="122" w:name="_Toc176763888"/>
      <w:bookmarkStart w:id="123" w:name="_Toc222305652"/>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Start w:id="139" w:name="_Toc22230565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gospodarskih subjektih, za katere se glede na določbe zakona, ki ureja gospodarske družbe, šteje, da so </w:t>
      </w:r>
      <w:r w:rsidRPr="00513FBA">
        <w:rPr>
          <w:rFonts w:ascii="Arial" w:hAnsi="Arial" w:cs="Arial"/>
          <w:sz w:val="20"/>
          <w:szCs w:val="20"/>
        </w:rPr>
        <w:lastRenderedPageBreak/>
        <w:t>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bookmarkStart w:id="155" w:name="_Toc222305654"/>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6" w:name="_Toc55479353"/>
      <w:bookmarkStart w:id="157" w:name="_Toc55479697"/>
      <w:bookmarkStart w:id="158" w:name="_Toc55480055"/>
      <w:bookmarkStart w:id="159" w:name="_Toc64529995"/>
      <w:bookmarkStart w:id="160" w:name="_Toc89345071"/>
      <w:bookmarkStart w:id="161" w:name="_Toc108010596"/>
      <w:bookmarkStart w:id="162" w:name="_Toc128743293"/>
      <w:bookmarkStart w:id="163" w:name="_Toc128743904"/>
      <w:bookmarkStart w:id="164" w:name="_Toc160440589"/>
      <w:bookmarkStart w:id="165" w:name="_Toc161399779"/>
      <w:bookmarkStart w:id="166" w:name="_Toc176763891"/>
      <w:bookmarkStart w:id="167" w:name="_Toc222305655"/>
      <w:r w:rsidRPr="00513FBA">
        <w:rPr>
          <w:rFonts w:ascii="Arial" w:eastAsia="SimSun" w:hAnsi="Arial" w:cs="Arial"/>
          <w:b/>
          <w:spacing w:val="4"/>
          <w:sz w:val="20"/>
          <w:szCs w:val="20"/>
          <w:lang w:val="x-none" w:eastAsia="x-none"/>
        </w:rPr>
        <w:t>Obrazec »ESPD« za vse gospodarske subjekte</w:t>
      </w:r>
      <w:bookmarkEnd w:id="156"/>
      <w:bookmarkEnd w:id="157"/>
      <w:bookmarkEnd w:id="158"/>
      <w:bookmarkEnd w:id="159"/>
      <w:bookmarkEnd w:id="160"/>
      <w:bookmarkEnd w:id="161"/>
      <w:bookmarkEnd w:id="162"/>
      <w:bookmarkEnd w:id="163"/>
      <w:bookmarkEnd w:id="164"/>
      <w:bookmarkEnd w:id="165"/>
      <w:bookmarkEnd w:id="166"/>
      <w:bookmarkEnd w:id="167"/>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8" w:name="_Toc533063569"/>
      <w:bookmarkStart w:id="169" w:name="_Toc10194654"/>
      <w:bookmarkStart w:id="170" w:name="_Toc21506083"/>
      <w:bookmarkStart w:id="171" w:name="_Toc27134347"/>
      <w:bookmarkStart w:id="172" w:name="_Toc55479354"/>
      <w:bookmarkStart w:id="173" w:name="_Toc55479698"/>
      <w:bookmarkStart w:id="174" w:name="_Toc55480056"/>
      <w:bookmarkStart w:id="175" w:name="_Toc64529996"/>
      <w:bookmarkStart w:id="176" w:name="_Toc89345072"/>
      <w:bookmarkStart w:id="177" w:name="_Toc108010597"/>
      <w:bookmarkStart w:id="178" w:name="_Toc128743294"/>
      <w:bookmarkStart w:id="179" w:name="_Toc128743905"/>
      <w:bookmarkStart w:id="180" w:name="_Toc160440590"/>
      <w:bookmarkStart w:id="181" w:name="_Toc161399780"/>
      <w:bookmarkStart w:id="182" w:name="_Toc176763892"/>
      <w:bookmarkStart w:id="183" w:name="_Toc222305656"/>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533063570"/>
      <w:bookmarkStart w:id="185" w:name="_Toc10194655"/>
      <w:bookmarkStart w:id="186"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7" w:name="_Toc27134348"/>
      <w:bookmarkStart w:id="188" w:name="_Toc55479355"/>
      <w:bookmarkStart w:id="189" w:name="_Toc55479699"/>
      <w:bookmarkStart w:id="190" w:name="_Toc55480057"/>
      <w:bookmarkStart w:id="191" w:name="_Toc64529997"/>
      <w:bookmarkStart w:id="192" w:name="_Toc89345073"/>
      <w:bookmarkStart w:id="193" w:name="_Toc108010598"/>
      <w:bookmarkStart w:id="194" w:name="_Toc128743295"/>
      <w:bookmarkStart w:id="195" w:name="_Toc128743906"/>
      <w:bookmarkStart w:id="196" w:name="_Toc160440591"/>
      <w:bookmarkStart w:id="197" w:name="_Toc161399781"/>
      <w:bookmarkStart w:id="198" w:name="_Toc176763893"/>
      <w:bookmarkStart w:id="199" w:name="_Toc222305657"/>
      <w:r w:rsidRPr="00513FBA">
        <w:rPr>
          <w:rFonts w:ascii="Arial" w:eastAsia="SimSun" w:hAnsi="Arial" w:cs="Arial"/>
          <w:spacing w:val="4"/>
          <w:sz w:val="20"/>
          <w:szCs w:val="20"/>
          <w:lang w:val="x-none" w:eastAsia="x-none"/>
        </w:rPr>
        <w:t>Navedbe v ESPD in/ali dokazila, ki ji predloži gospodarski subjekt, morajo biti veljavni.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0" w:name="_Toc533063571"/>
      <w:bookmarkStart w:id="201" w:name="_Toc10194656"/>
      <w:bookmarkStart w:id="202" w:name="_Toc21506085"/>
      <w:bookmarkStart w:id="203" w:name="_Toc27134349"/>
      <w:bookmarkStart w:id="204" w:name="_Toc55479356"/>
      <w:bookmarkStart w:id="205" w:name="_Toc55479700"/>
      <w:bookmarkStart w:id="206" w:name="_Toc55480058"/>
      <w:bookmarkStart w:id="207" w:name="_Toc64529998"/>
      <w:bookmarkStart w:id="208" w:name="_Toc89345074"/>
      <w:bookmarkStart w:id="209" w:name="_Toc108010599"/>
      <w:bookmarkStart w:id="210" w:name="_Toc128743296"/>
      <w:bookmarkStart w:id="211" w:name="_Toc128743907"/>
      <w:bookmarkStart w:id="212" w:name="_Toc160440592"/>
      <w:bookmarkStart w:id="213" w:name="_Toc161399782"/>
      <w:bookmarkStart w:id="214" w:name="_Toc176763894"/>
      <w:bookmarkStart w:id="215" w:name="_Toc222305658"/>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6" w:name="_Toc533063572"/>
      <w:bookmarkStart w:id="217" w:name="_Toc10194657"/>
      <w:bookmarkStart w:id="218" w:name="_Toc21506086"/>
      <w:bookmarkStart w:id="219" w:name="_Toc27134350"/>
      <w:bookmarkStart w:id="220" w:name="_Toc55479357"/>
      <w:bookmarkStart w:id="221" w:name="_Toc55479701"/>
      <w:bookmarkStart w:id="222" w:name="_Toc55480059"/>
      <w:bookmarkStart w:id="223" w:name="_Toc64529999"/>
      <w:bookmarkStart w:id="224" w:name="_Toc89345075"/>
      <w:bookmarkStart w:id="225" w:name="_Toc108010600"/>
      <w:bookmarkStart w:id="226" w:name="_Toc128743297"/>
      <w:bookmarkStart w:id="227" w:name="_Toc128743908"/>
      <w:bookmarkStart w:id="228" w:name="_Toc160440593"/>
      <w:bookmarkStart w:id="229" w:name="_Toc161399783"/>
      <w:bookmarkStart w:id="230" w:name="_Toc176763895"/>
      <w:bookmarkStart w:id="231" w:name="_Toc222305659"/>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2" w:name="_Toc533063573"/>
      <w:bookmarkStart w:id="233" w:name="_Toc10194658"/>
      <w:bookmarkStart w:id="234" w:name="_Toc21506087"/>
      <w:bookmarkStart w:id="235" w:name="_Toc27134351"/>
      <w:bookmarkStart w:id="236" w:name="_Toc55479358"/>
      <w:bookmarkStart w:id="237" w:name="_Toc55479702"/>
      <w:bookmarkStart w:id="238" w:name="_Toc55480060"/>
      <w:bookmarkStart w:id="239" w:name="_Toc64530000"/>
      <w:bookmarkStart w:id="240" w:name="_Toc89345076"/>
      <w:bookmarkStart w:id="241" w:name="_Toc108010601"/>
      <w:bookmarkStart w:id="242" w:name="_Toc128743298"/>
      <w:bookmarkStart w:id="243" w:name="_Toc128743909"/>
      <w:bookmarkStart w:id="244" w:name="_Toc160440594"/>
      <w:bookmarkStart w:id="245" w:name="_Toc161399784"/>
      <w:bookmarkStart w:id="246" w:name="_Toc176763896"/>
      <w:bookmarkStart w:id="247" w:name="_Toc222305660"/>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8" w:name="_Toc533063574"/>
      <w:bookmarkStart w:id="249" w:name="_Toc10194659"/>
      <w:bookmarkStart w:id="250" w:name="_Toc21506088"/>
      <w:bookmarkStart w:id="251" w:name="_Toc27134352"/>
      <w:bookmarkStart w:id="252" w:name="_Toc55479359"/>
      <w:bookmarkStart w:id="253" w:name="_Toc55479703"/>
      <w:bookmarkStart w:id="254" w:name="_Toc55480061"/>
      <w:bookmarkStart w:id="255" w:name="_Toc64530001"/>
      <w:bookmarkStart w:id="256" w:name="_Toc89345077"/>
      <w:bookmarkStart w:id="257" w:name="_Toc108010602"/>
      <w:bookmarkStart w:id="258" w:name="_Toc128743299"/>
      <w:bookmarkStart w:id="259" w:name="_Toc128743910"/>
      <w:bookmarkStart w:id="260" w:name="_Toc160440595"/>
      <w:bookmarkStart w:id="261" w:name="_Toc161399785"/>
      <w:bookmarkStart w:id="262" w:name="_Toc176763897"/>
      <w:bookmarkStart w:id="263" w:name="_Toc222305661"/>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4" w:name="_Toc533063575"/>
      <w:bookmarkStart w:id="265" w:name="_Toc10194660"/>
      <w:bookmarkStart w:id="266" w:name="_Toc21506089"/>
      <w:bookmarkStart w:id="267" w:name="_Toc27134353"/>
      <w:bookmarkStart w:id="268" w:name="_Toc55479360"/>
      <w:bookmarkStart w:id="269" w:name="_Toc55479704"/>
      <w:bookmarkStart w:id="270" w:name="_Toc55480062"/>
      <w:bookmarkStart w:id="271" w:name="_Toc64530002"/>
      <w:bookmarkStart w:id="272" w:name="_Toc89345078"/>
      <w:bookmarkStart w:id="273" w:name="_Toc108010603"/>
      <w:bookmarkStart w:id="274" w:name="_Toc128743300"/>
      <w:bookmarkStart w:id="275" w:name="_Toc128743911"/>
      <w:bookmarkStart w:id="276" w:name="_Toc160440596"/>
      <w:bookmarkStart w:id="277" w:name="_Toc161399786"/>
      <w:bookmarkStart w:id="278" w:name="_Toc176763898"/>
      <w:bookmarkStart w:id="279" w:name="_Toc222305662"/>
      <w:r w:rsidRPr="00513FBA">
        <w:rPr>
          <w:rFonts w:ascii="Arial" w:eastAsia="SimSun" w:hAnsi="Arial" w:cs="Arial"/>
          <w:b/>
          <w:spacing w:val="4"/>
          <w:sz w:val="20"/>
          <w:szCs w:val="20"/>
          <w:lang w:val="x-none" w:eastAsia="x-none"/>
        </w:rPr>
        <w:t>Obrazec »Ponudbeni predračun«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4707B459" w14:textId="77777777" w:rsidR="006D150E" w:rsidRPr="00513FBA" w:rsidRDefault="00694661" w:rsidP="006D150E">
      <w:pPr>
        <w:spacing w:after="160" w:line="252" w:lineRule="auto"/>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r w:rsidR="006D150E" w:rsidRPr="00513FBA">
        <w:rPr>
          <w:rFonts w:ascii="Arial" w:hAnsi="Arial" w:cs="Arial"/>
          <w:sz w:val="20"/>
          <w:szCs w:val="20"/>
        </w:rPr>
        <w:t>V kolikor ponudnik cene v posamezno postavko ne vpiše, se šteje, da predmetne postavke ne ponuja in tako ne izpolnjuje vseh zahtev naročnika iz predmetne razpisne dokumentacije.</w:t>
      </w:r>
    </w:p>
    <w:p w14:paraId="0D9EA20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19BAF5BC" w14:textId="77777777" w:rsidR="006D150E" w:rsidRPr="00513FBA" w:rsidRDefault="006D150E" w:rsidP="006D150E">
      <w:pPr>
        <w:jc w:val="both"/>
        <w:rPr>
          <w:rFonts w:ascii="Arial" w:hAnsi="Arial" w:cs="Arial"/>
          <w:color w:val="FF0000"/>
          <w:sz w:val="20"/>
          <w:szCs w:val="20"/>
        </w:rPr>
      </w:pPr>
    </w:p>
    <w:p w14:paraId="3471E532" w14:textId="77777777" w:rsidR="006D150E" w:rsidRPr="00513FBA" w:rsidRDefault="006D150E" w:rsidP="006D150E">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107275F9" w14:textId="77777777" w:rsidR="006D150E" w:rsidRDefault="006D150E" w:rsidP="006D150E">
      <w:pPr>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560107EF" w14:textId="77777777" w:rsidR="006D150E" w:rsidRPr="00513FBA" w:rsidRDefault="006D150E" w:rsidP="006D150E">
      <w:pPr>
        <w:jc w:val="both"/>
        <w:rPr>
          <w:rFonts w:ascii="Arial" w:hAnsi="Arial" w:cs="Arial"/>
          <w:sz w:val="20"/>
          <w:szCs w:val="20"/>
          <w:lang w:val="x-none" w:eastAsia="x-none"/>
        </w:rPr>
      </w:pPr>
    </w:p>
    <w:p w14:paraId="0EA8E673" w14:textId="1864EB81" w:rsidR="005B1CDD" w:rsidRPr="00513FBA" w:rsidRDefault="005B1CDD" w:rsidP="006D150E">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242B157E"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F93860">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FA12E3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w:t>
      </w:r>
      <w:r w:rsidRPr="000F7FD0">
        <w:rPr>
          <w:rFonts w:ascii="Arial" w:hAnsi="Arial" w:cs="Arial"/>
          <w:sz w:val="20"/>
          <w:szCs w:val="20"/>
        </w:rPr>
        <w:t xml:space="preserve">najmanj </w:t>
      </w:r>
      <w:r w:rsidR="00442EAF" w:rsidRPr="000F7FD0">
        <w:rPr>
          <w:rFonts w:ascii="Arial" w:hAnsi="Arial" w:cs="Arial"/>
          <w:sz w:val="20"/>
          <w:szCs w:val="20"/>
        </w:rPr>
        <w:t>150</w:t>
      </w:r>
      <w:r w:rsidR="001D5A08" w:rsidRPr="000F7FD0">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pPr>
        <w:pStyle w:val="Odstavekseznama"/>
        <w:keepNext/>
        <w:numPr>
          <w:ilvl w:val="0"/>
          <w:numId w:val="18"/>
        </w:numPr>
        <w:ind w:left="357" w:hanging="357"/>
        <w:jc w:val="both"/>
        <w:outlineLvl w:val="1"/>
        <w:rPr>
          <w:rFonts w:ascii="Arial" w:eastAsia="SimSun" w:hAnsi="Arial" w:cs="Arial"/>
          <w:b/>
          <w:bCs/>
          <w:sz w:val="20"/>
          <w:lang w:val="x-none" w:eastAsia="x-none"/>
        </w:rPr>
      </w:pPr>
      <w:bookmarkStart w:id="280" w:name="_Toc55479705"/>
      <w:bookmarkStart w:id="281" w:name="_Toc55480063"/>
      <w:bookmarkStart w:id="282" w:name="_Toc64530003"/>
      <w:r w:rsidRPr="00513FBA">
        <w:rPr>
          <w:rFonts w:ascii="Arial" w:eastAsia="SimSun" w:hAnsi="Arial" w:cs="Arial"/>
          <w:b/>
          <w:bCs/>
          <w:sz w:val="20"/>
          <w:lang w:eastAsia="x-none"/>
        </w:rPr>
        <w:t xml:space="preserve"> </w:t>
      </w:r>
      <w:bookmarkStart w:id="283" w:name="_Toc89345079"/>
      <w:bookmarkStart w:id="284" w:name="_Toc222305663"/>
      <w:r w:rsidRPr="00513FBA">
        <w:rPr>
          <w:rFonts w:ascii="Arial" w:eastAsia="SimSun" w:hAnsi="Arial" w:cs="Arial"/>
          <w:b/>
          <w:bCs/>
          <w:sz w:val="20"/>
          <w:lang w:val="x-none" w:eastAsia="x-none"/>
        </w:rPr>
        <w:t>Skupna ponudba</w:t>
      </w:r>
      <w:bookmarkEnd w:id="280"/>
      <w:bookmarkEnd w:id="281"/>
      <w:bookmarkEnd w:id="282"/>
      <w:bookmarkEnd w:id="283"/>
      <w:bookmarkEnd w:id="28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pPr>
        <w:keepNext/>
        <w:numPr>
          <w:ilvl w:val="0"/>
          <w:numId w:val="18"/>
        </w:numPr>
        <w:spacing w:after="160" w:line="252" w:lineRule="auto"/>
        <w:ind w:left="357" w:hanging="357"/>
        <w:jc w:val="both"/>
        <w:outlineLvl w:val="1"/>
        <w:rPr>
          <w:rFonts w:ascii="Arial" w:eastAsia="SimSun" w:hAnsi="Arial" w:cs="Arial"/>
          <w:b/>
          <w:bCs/>
          <w:sz w:val="20"/>
          <w:szCs w:val="20"/>
          <w:lang w:val="x-none" w:eastAsia="x-none"/>
        </w:rPr>
      </w:pPr>
      <w:bookmarkStart w:id="285" w:name="_Toc461782176"/>
      <w:bookmarkStart w:id="286" w:name="_Toc10194663"/>
      <w:bookmarkStart w:id="287" w:name="_Toc21506091"/>
      <w:r w:rsidRPr="00513FBA">
        <w:rPr>
          <w:rFonts w:ascii="Arial" w:eastAsia="SimSun" w:hAnsi="Arial" w:cs="Arial"/>
          <w:b/>
          <w:bCs/>
          <w:sz w:val="20"/>
          <w:szCs w:val="20"/>
          <w:lang w:eastAsia="x-none"/>
        </w:rPr>
        <w:t xml:space="preserve"> </w:t>
      </w:r>
      <w:bookmarkStart w:id="288" w:name="_Toc55479706"/>
      <w:bookmarkStart w:id="289" w:name="_Toc55480064"/>
      <w:bookmarkStart w:id="290" w:name="_Toc64530004"/>
      <w:bookmarkStart w:id="291" w:name="_Toc89345080"/>
      <w:bookmarkStart w:id="292" w:name="_Toc222305664"/>
      <w:r w:rsidRPr="00513FBA">
        <w:rPr>
          <w:rFonts w:ascii="Arial" w:eastAsia="SimSun" w:hAnsi="Arial" w:cs="Arial"/>
          <w:b/>
          <w:bCs/>
          <w:sz w:val="20"/>
          <w:szCs w:val="20"/>
          <w:lang w:val="x-none" w:eastAsia="x-none"/>
        </w:rPr>
        <w:t>Ponudba s podizvajalci</w:t>
      </w:r>
      <w:bookmarkEnd w:id="285"/>
      <w:bookmarkEnd w:id="286"/>
      <w:bookmarkEnd w:id="287"/>
      <w:bookmarkEnd w:id="288"/>
      <w:bookmarkEnd w:id="289"/>
      <w:bookmarkEnd w:id="290"/>
      <w:bookmarkEnd w:id="291"/>
      <w:bookmarkEnd w:id="29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293" w:name="_Toc10194664"/>
      <w:bookmarkStart w:id="294" w:name="_Toc21506092"/>
      <w:bookmarkStart w:id="295" w:name="_Toc55479707"/>
      <w:bookmarkStart w:id="296" w:name="_Toc55480065"/>
      <w:bookmarkStart w:id="297" w:name="_Toc64530005"/>
      <w:bookmarkStart w:id="298" w:name="_Toc89345081"/>
      <w:bookmarkStart w:id="299" w:name="_Toc222305665"/>
      <w:bookmarkStart w:id="300" w:name="_Toc462320999"/>
      <w:bookmarkStart w:id="301" w:name="_Toc522712045"/>
      <w:bookmarkStart w:id="302" w:name="_Toc522712162"/>
      <w:bookmarkStart w:id="303" w:name="_Toc522712318"/>
      <w:bookmarkStart w:id="304" w:name="_Toc522712382"/>
      <w:bookmarkStart w:id="305" w:name="_Toc522878590"/>
      <w:bookmarkStart w:id="306" w:name="_Toc522879556"/>
      <w:r w:rsidRPr="00513FBA">
        <w:rPr>
          <w:rFonts w:ascii="Arial" w:eastAsia="SimSun" w:hAnsi="Arial" w:cs="Arial"/>
          <w:b/>
          <w:bCs/>
          <w:sz w:val="20"/>
          <w:szCs w:val="20"/>
          <w:lang w:val="x-none" w:eastAsia="x-none"/>
        </w:rPr>
        <w:t>Tuji ponudnik</w:t>
      </w:r>
      <w:bookmarkEnd w:id="293"/>
      <w:bookmarkEnd w:id="294"/>
      <w:bookmarkEnd w:id="295"/>
      <w:bookmarkEnd w:id="296"/>
      <w:bookmarkEnd w:id="297"/>
      <w:bookmarkEnd w:id="298"/>
      <w:bookmarkEnd w:id="29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35A05F75"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7A3E65">
        <w:rPr>
          <w:rFonts w:ascii="Arial" w:hAnsi="Arial" w:cs="Arial"/>
          <w:sz w:val="20"/>
          <w:szCs w:val="20"/>
        </w:rPr>
        <w:t>.</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07" w:name="_Toc462320995"/>
      <w:bookmarkStart w:id="308" w:name="_Toc10194665"/>
      <w:r w:rsidRPr="00513FBA">
        <w:rPr>
          <w:rFonts w:ascii="Arial" w:eastAsia="SimSun" w:hAnsi="Arial" w:cs="Arial"/>
          <w:b/>
          <w:bCs/>
          <w:sz w:val="20"/>
          <w:szCs w:val="20"/>
          <w:lang w:val="x-none" w:eastAsia="x-none"/>
        </w:rPr>
        <w:t xml:space="preserve"> </w:t>
      </w:r>
      <w:bookmarkStart w:id="309" w:name="_Toc21506093"/>
      <w:bookmarkStart w:id="310" w:name="_Toc55479708"/>
      <w:bookmarkStart w:id="311" w:name="_Toc55480066"/>
      <w:bookmarkStart w:id="312" w:name="_Toc64530006"/>
      <w:bookmarkStart w:id="313" w:name="_Toc89345082"/>
      <w:bookmarkStart w:id="314" w:name="_Toc222305666"/>
      <w:r w:rsidRPr="00513FBA">
        <w:rPr>
          <w:rFonts w:ascii="Arial" w:eastAsia="SimSun" w:hAnsi="Arial" w:cs="Arial"/>
          <w:b/>
          <w:bCs/>
          <w:sz w:val="20"/>
          <w:szCs w:val="20"/>
          <w:lang w:val="x-none" w:eastAsia="x-none"/>
        </w:rPr>
        <w:t>Neobičajno nizka ponudba</w:t>
      </w:r>
      <w:bookmarkEnd w:id="307"/>
      <w:bookmarkEnd w:id="308"/>
      <w:bookmarkEnd w:id="309"/>
      <w:bookmarkEnd w:id="310"/>
      <w:bookmarkEnd w:id="311"/>
      <w:bookmarkEnd w:id="312"/>
      <w:bookmarkEnd w:id="313"/>
      <w:bookmarkEnd w:id="31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shd w:val="clear" w:color="auto" w:fill="FFFFFF"/>
          <w:lang w:val="x-none" w:eastAsia="x-none"/>
        </w:rPr>
      </w:pPr>
      <w:bookmarkStart w:id="315" w:name="_Toc462320998"/>
      <w:bookmarkStart w:id="316" w:name="_Toc10194666"/>
      <w:r w:rsidRPr="00513FBA">
        <w:rPr>
          <w:rFonts w:ascii="Arial" w:eastAsia="SimSun" w:hAnsi="Arial" w:cs="Arial"/>
          <w:b/>
          <w:bCs/>
          <w:sz w:val="20"/>
          <w:szCs w:val="20"/>
          <w:shd w:val="clear" w:color="auto" w:fill="FFFFFF"/>
          <w:lang w:val="x-none" w:eastAsia="x-none"/>
        </w:rPr>
        <w:t xml:space="preserve"> </w:t>
      </w:r>
      <w:bookmarkStart w:id="317" w:name="_Toc21506094"/>
      <w:bookmarkStart w:id="318" w:name="_Toc55479709"/>
      <w:bookmarkStart w:id="319" w:name="_Toc55480067"/>
      <w:bookmarkStart w:id="320" w:name="_Toc64530007"/>
      <w:bookmarkStart w:id="321" w:name="_Toc89345083"/>
      <w:bookmarkStart w:id="322" w:name="_Toc222305667"/>
      <w:r w:rsidRPr="00513FBA">
        <w:rPr>
          <w:rFonts w:ascii="Arial" w:eastAsia="SimSun" w:hAnsi="Arial" w:cs="Arial"/>
          <w:b/>
          <w:bCs/>
          <w:sz w:val="20"/>
          <w:szCs w:val="20"/>
          <w:shd w:val="clear" w:color="auto" w:fill="FFFFFF"/>
          <w:lang w:val="x-none" w:eastAsia="x-none"/>
        </w:rPr>
        <w:t>Pregled ponudb</w:t>
      </w:r>
      <w:bookmarkEnd w:id="315"/>
      <w:bookmarkEnd w:id="316"/>
      <w:bookmarkEnd w:id="317"/>
      <w:bookmarkEnd w:id="318"/>
      <w:bookmarkEnd w:id="319"/>
      <w:bookmarkEnd w:id="320"/>
      <w:bookmarkEnd w:id="321"/>
      <w:bookmarkEnd w:id="32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658587F4"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 xml:space="preserve">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w:t>
      </w:r>
      <w:r w:rsidRPr="00513FBA">
        <w:rPr>
          <w:rFonts w:ascii="Arial" w:hAnsi="Arial" w:cs="Arial"/>
          <w:iCs/>
          <w:sz w:val="20"/>
          <w:szCs w:val="20"/>
        </w:rPr>
        <w:lastRenderedPageBreak/>
        <w:t>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pPr>
        <w:keepNext/>
        <w:keepLines/>
        <w:numPr>
          <w:ilvl w:val="0"/>
          <w:numId w:val="18"/>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3" w:name="_Toc55479710"/>
      <w:bookmarkStart w:id="324" w:name="_Toc55480068"/>
      <w:bookmarkStart w:id="325" w:name="_Toc64530008"/>
      <w:bookmarkStart w:id="326" w:name="_Toc89345084"/>
      <w:bookmarkStart w:id="327" w:name="_Toc222305668"/>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00"/>
      <w:bookmarkEnd w:id="301"/>
      <w:bookmarkEnd w:id="302"/>
      <w:bookmarkEnd w:id="303"/>
      <w:bookmarkEnd w:id="304"/>
      <w:bookmarkEnd w:id="305"/>
      <w:bookmarkEnd w:id="306"/>
      <w:bookmarkEnd w:id="323"/>
      <w:bookmarkEnd w:id="324"/>
      <w:bookmarkEnd w:id="325"/>
      <w:bookmarkEnd w:id="326"/>
      <w:bookmarkEnd w:id="32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pPr>
        <w:widowControl w:val="0"/>
        <w:numPr>
          <w:ilvl w:val="0"/>
          <w:numId w:val="11"/>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28" w:name="_Toc21506096"/>
      <w:r w:rsidRPr="00513FBA">
        <w:rPr>
          <w:rFonts w:ascii="Arial" w:eastAsia="SimSun" w:hAnsi="Arial" w:cs="Arial"/>
          <w:b/>
          <w:bCs/>
          <w:sz w:val="20"/>
          <w:szCs w:val="20"/>
          <w:lang w:eastAsia="x-none"/>
        </w:rPr>
        <w:t xml:space="preserve"> </w:t>
      </w:r>
      <w:bookmarkStart w:id="329" w:name="_Toc55479711"/>
      <w:bookmarkStart w:id="330" w:name="_Toc55480069"/>
      <w:bookmarkStart w:id="331" w:name="_Toc64530009"/>
      <w:bookmarkStart w:id="332" w:name="_Toc89345085"/>
      <w:bookmarkStart w:id="333" w:name="_Toc222305669"/>
      <w:r w:rsidRPr="00513FBA">
        <w:rPr>
          <w:rFonts w:ascii="Arial" w:eastAsia="SimSun" w:hAnsi="Arial" w:cs="Arial"/>
          <w:b/>
          <w:bCs/>
          <w:sz w:val="20"/>
          <w:szCs w:val="20"/>
          <w:lang w:val="x-none" w:eastAsia="x-none"/>
        </w:rPr>
        <w:t>Oddaja javnega naročila</w:t>
      </w:r>
      <w:bookmarkEnd w:id="328"/>
      <w:bookmarkEnd w:id="329"/>
      <w:bookmarkEnd w:id="330"/>
      <w:bookmarkEnd w:id="331"/>
      <w:bookmarkEnd w:id="332"/>
      <w:bookmarkEnd w:id="333"/>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769C353" w14:textId="77777777" w:rsidR="00407D61" w:rsidRDefault="00407D61" w:rsidP="005B1CDD">
      <w:pPr>
        <w:widowControl w:val="0"/>
        <w:jc w:val="both"/>
        <w:rPr>
          <w:rFonts w:ascii="Arial" w:hAnsi="Arial" w:cs="Arial"/>
          <w:sz w:val="20"/>
          <w:szCs w:val="20"/>
        </w:rPr>
      </w:pPr>
    </w:p>
    <w:p w14:paraId="3880C232" w14:textId="77777777" w:rsidR="00A41281" w:rsidRPr="00513FBA" w:rsidRDefault="00A41281" w:rsidP="005B1CDD">
      <w:pPr>
        <w:widowControl w:val="0"/>
        <w:jc w:val="both"/>
        <w:rPr>
          <w:rFonts w:ascii="Arial" w:hAnsi="Arial" w:cs="Arial"/>
          <w:sz w:val="20"/>
          <w:szCs w:val="20"/>
        </w:rPr>
      </w:pPr>
    </w:p>
    <w:p w14:paraId="006D6B20" w14:textId="696EE1A9"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34" w:name="_Toc130197590"/>
      <w:bookmarkStart w:id="335" w:name="_Toc130198091"/>
      <w:bookmarkStart w:id="336" w:name="_Toc130198151"/>
      <w:bookmarkStart w:id="337" w:name="_Toc130799612"/>
      <w:bookmarkStart w:id="338" w:name="_Toc132106383"/>
      <w:bookmarkStart w:id="339" w:name="_Toc132424997"/>
      <w:bookmarkStart w:id="340" w:name="_Toc132432246"/>
      <w:bookmarkStart w:id="341" w:name="_Toc157334783"/>
      <w:bookmarkStart w:id="342" w:name="_Toc462321001"/>
      <w:bookmarkStart w:id="343" w:name="_Toc10194669"/>
      <w:r w:rsidRPr="00513FBA">
        <w:rPr>
          <w:rFonts w:ascii="Arial" w:eastAsia="SimSun" w:hAnsi="Arial" w:cs="Arial"/>
          <w:b/>
          <w:bCs/>
          <w:sz w:val="20"/>
          <w:szCs w:val="20"/>
          <w:lang w:val="x-none" w:eastAsia="x-none"/>
        </w:rPr>
        <w:t xml:space="preserve"> </w:t>
      </w:r>
      <w:bookmarkStart w:id="344" w:name="_Toc21506097"/>
      <w:bookmarkStart w:id="345" w:name="_Toc55479712"/>
      <w:bookmarkStart w:id="346" w:name="_Toc55480070"/>
      <w:bookmarkStart w:id="347" w:name="_Toc64530010"/>
      <w:bookmarkStart w:id="348" w:name="_Toc89345086"/>
      <w:bookmarkStart w:id="349" w:name="_Toc222305670"/>
      <w:r w:rsidRPr="00513FBA">
        <w:rPr>
          <w:rFonts w:ascii="Arial" w:eastAsia="SimSun" w:hAnsi="Arial" w:cs="Arial"/>
          <w:b/>
          <w:bCs/>
          <w:sz w:val="20"/>
          <w:szCs w:val="20"/>
          <w:lang w:val="x-none" w:eastAsia="x-none"/>
        </w:rPr>
        <w:t>Sklenitev pogodbe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 xml:space="preserve">Po pravnomočnosti odločitve o oddaji javnega naročila bo naročnik poslal izbranemu ponudniku pogodbo v podpis. Izbrani ponudnik mora vrniti podpisano pogodbo najkasneje v roku 10 dni od prejema. Če naročnik v </w:t>
      </w:r>
      <w:r w:rsidRPr="00513FBA">
        <w:rPr>
          <w:rFonts w:ascii="Arial" w:hAnsi="Arial" w:cs="Arial"/>
          <w:sz w:val="20"/>
          <w:szCs w:val="20"/>
        </w:rPr>
        <w:lastRenderedPageBreak/>
        <w:t>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50" w:name="_Toc462321002"/>
      <w:bookmarkStart w:id="351" w:name="_Toc10194670"/>
      <w:r w:rsidRPr="00513FBA">
        <w:rPr>
          <w:rFonts w:ascii="Arial" w:eastAsia="SimSun" w:hAnsi="Arial" w:cs="Arial"/>
          <w:b/>
          <w:bCs/>
          <w:sz w:val="20"/>
          <w:szCs w:val="20"/>
          <w:lang w:val="x-none" w:eastAsia="x-none"/>
        </w:rPr>
        <w:t xml:space="preserve"> </w:t>
      </w:r>
      <w:bookmarkStart w:id="352" w:name="_Toc21506098"/>
      <w:bookmarkStart w:id="353" w:name="_Toc55479713"/>
      <w:bookmarkStart w:id="354" w:name="_Toc55480071"/>
      <w:bookmarkStart w:id="355" w:name="_Toc64530011"/>
      <w:bookmarkStart w:id="356" w:name="_Toc89345087"/>
      <w:bookmarkStart w:id="357" w:name="_Toc222305671"/>
      <w:r w:rsidRPr="00513FBA">
        <w:rPr>
          <w:rFonts w:ascii="Arial" w:eastAsia="SimSun" w:hAnsi="Arial" w:cs="Arial"/>
          <w:b/>
          <w:bCs/>
          <w:sz w:val="20"/>
          <w:szCs w:val="20"/>
          <w:lang w:val="x-none" w:eastAsia="x-none"/>
        </w:rPr>
        <w:t>Ustavitev postopka, zavrnitev vseh ponudb, odstop od izvedbe javnega naročila</w:t>
      </w:r>
      <w:bookmarkEnd w:id="350"/>
      <w:bookmarkEnd w:id="351"/>
      <w:bookmarkEnd w:id="352"/>
      <w:bookmarkEnd w:id="353"/>
      <w:bookmarkEnd w:id="354"/>
      <w:bookmarkEnd w:id="355"/>
      <w:bookmarkEnd w:id="356"/>
      <w:bookmarkEnd w:id="357"/>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pPr>
        <w:keepNext/>
        <w:keepLines/>
        <w:numPr>
          <w:ilvl w:val="0"/>
          <w:numId w:val="18"/>
        </w:numPr>
        <w:ind w:left="357" w:hanging="357"/>
        <w:jc w:val="both"/>
        <w:outlineLvl w:val="1"/>
        <w:rPr>
          <w:rFonts w:ascii="Arial" w:eastAsia="SimSun" w:hAnsi="Arial" w:cs="Arial"/>
          <w:b/>
          <w:bCs/>
          <w:sz w:val="20"/>
          <w:szCs w:val="20"/>
          <w:lang w:eastAsia="x-none"/>
        </w:rPr>
      </w:pPr>
      <w:bookmarkStart w:id="358" w:name="_Toc522712049"/>
      <w:bookmarkStart w:id="359" w:name="_Toc522712166"/>
      <w:bookmarkStart w:id="360" w:name="_Toc522712322"/>
      <w:bookmarkStart w:id="361" w:name="_Toc522712386"/>
      <w:bookmarkStart w:id="362" w:name="_Toc522878594"/>
      <w:bookmarkStart w:id="363" w:name="_Toc522879560"/>
      <w:bookmarkStart w:id="364" w:name="_Toc55479714"/>
      <w:bookmarkStart w:id="365" w:name="_Toc55480072"/>
      <w:bookmarkStart w:id="366" w:name="_Toc64530012"/>
      <w:bookmarkStart w:id="367" w:name="_Toc89345088"/>
      <w:bookmarkStart w:id="368" w:name="_Toc108010613"/>
      <w:r>
        <w:rPr>
          <w:rFonts w:ascii="Arial" w:eastAsia="SimSun" w:hAnsi="Arial" w:cs="Arial"/>
          <w:b/>
          <w:bCs/>
          <w:sz w:val="20"/>
          <w:szCs w:val="20"/>
          <w:lang w:eastAsia="x-none"/>
        </w:rPr>
        <w:t xml:space="preserve"> </w:t>
      </w:r>
      <w:bookmarkStart w:id="369" w:name="_Toc222305672"/>
      <w:r w:rsidRPr="00F2744D">
        <w:rPr>
          <w:rFonts w:ascii="Arial" w:eastAsia="SimSun" w:hAnsi="Arial" w:cs="Arial"/>
          <w:b/>
          <w:bCs/>
          <w:sz w:val="20"/>
          <w:szCs w:val="20"/>
          <w:lang w:eastAsia="x-none"/>
        </w:rPr>
        <w:t>Zaupnost</w:t>
      </w:r>
      <w:bookmarkEnd w:id="358"/>
      <w:bookmarkEnd w:id="359"/>
      <w:bookmarkEnd w:id="360"/>
      <w:bookmarkEnd w:id="361"/>
      <w:bookmarkEnd w:id="362"/>
      <w:bookmarkEnd w:id="363"/>
      <w:bookmarkEnd w:id="364"/>
      <w:bookmarkEnd w:id="365"/>
      <w:bookmarkEnd w:id="366"/>
      <w:bookmarkEnd w:id="367"/>
      <w:bookmarkEnd w:id="368"/>
      <w:bookmarkEnd w:id="36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pPr>
        <w:keepNext/>
        <w:keepLines/>
        <w:numPr>
          <w:ilvl w:val="0"/>
          <w:numId w:val="18"/>
        </w:numPr>
        <w:ind w:left="357" w:hanging="357"/>
        <w:jc w:val="both"/>
        <w:outlineLvl w:val="1"/>
        <w:rPr>
          <w:rFonts w:ascii="Arial" w:eastAsia="SimSun" w:hAnsi="Arial" w:cs="Arial"/>
          <w:b/>
          <w:bCs/>
          <w:sz w:val="20"/>
          <w:szCs w:val="20"/>
          <w:lang w:eastAsia="x-none"/>
        </w:rPr>
      </w:pPr>
      <w:bookmarkStart w:id="370" w:name="_Toc522712050"/>
      <w:bookmarkStart w:id="371" w:name="_Toc522712167"/>
      <w:bookmarkStart w:id="372" w:name="_Toc522712323"/>
      <w:bookmarkStart w:id="373" w:name="_Toc522712387"/>
      <w:bookmarkStart w:id="374" w:name="_Toc522878595"/>
      <w:bookmarkStart w:id="375" w:name="_Toc522879561"/>
      <w:bookmarkStart w:id="376" w:name="_Toc55479715"/>
      <w:bookmarkStart w:id="377" w:name="_Toc55480073"/>
      <w:bookmarkStart w:id="378" w:name="_Toc64530013"/>
      <w:r w:rsidRPr="00F2744D">
        <w:rPr>
          <w:rFonts w:ascii="Arial" w:eastAsia="SimSun" w:hAnsi="Arial" w:cs="Arial"/>
          <w:b/>
          <w:bCs/>
          <w:sz w:val="20"/>
          <w:szCs w:val="20"/>
          <w:lang w:eastAsia="x-none"/>
        </w:rPr>
        <w:t xml:space="preserve"> </w:t>
      </w:r>
      <w:bookmarkStart w:id="379" w:name="_Toc89345089"/>
      <w:bookmarkStart w:id="380" w:name="_Toc108010614"/>
      <w:bookmarkStart w:id="381" w:name="_Toc222305673"/>
      <w:r w:rsidRPr="00F2744D">
        <w:rPr>
          <w:rFonts w:ascii="Arial" w:eastAsia="SimSun" w:hAnsi="Arial" w:cs="Arial"/>
          <w:b/>
          <w:bCs/>
          <w:sz w:val="20"/>
          <w:szCs w:val="20"/>
          <w:lang w:eastAsia="x-none"/>
        </w:rPr>
        <w:t>Pravno varstvo</w:t>
      </w:r>
      <w:bookmarkEnd w:id="370"/>
      <w:bookmarkEnd w:id="371"/>
      <w:bookmarkEnd w:id="372"/>
      <w:bookmarkEnd w:id="373"/>
      <w:bookmarkEnd w:id="374"/>
      <w:bookmarkEnd w:id="375"/>
      <w:bookmarkEnd w:id="376"/>
      <w:bookmarkEnd w:id="377"/>
      <w:bookmarkEnd w:id="378"/>
      <w:bookmarkEnd w:id="379"/>
      <w:bookmarkEnd w:id="380"/>
      <w:bookmarkEnd w:id="381"/>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w:t>
      </w:r>
      <w:r w:rsidRPr="00F2744D">
        <w:rPr>
          <w:rFonts w:ascii="Arial" w:hAnsi="Arial" w:cs="Arial"/>
          <w:sz w:val="20"/>
          <w:szCs w:val="20"/>
        </w:rPr>
        <w:lastRenderedPageBreak/>
        <w:t>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5"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82" w:name="_Toc222305674"/>
      <w:r w:rsidR="0038490F" w:rsidRPr="00BF0F70">
        <w:rPr>
          <w:i w:val="0"/>
          <w:sz w:val="22"/>
          <w:szCs w:val="22"/>
        </w:rPr>
        <w:lastRenderedPageBreak/>
        <w:t>RAZPISNI OBRAZCI</w:t>
      </w:r>
      <w:bookmarkEnd w:id="38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4BBAF40D" w:rsidR="00280406" w:rsidRPr="00280406" w:rsidRDefault="00280406" w:rsidP="00280406">
            <w:pPr>
              <w:spacing w:line="256" w:lineRule="auto"/>
              <w:rPr>
                <w:rFonts w:ascii="Arial" w:eastAsia="Calibri" w:hAnsi="Arial" w:cs="Arial"/>
                <w:sz w:val="20"/>
                <w:szCs w:val="20"/>
                <w:lang w:eastAsia="en-US"/>
              </w:rPr>
            </w:pPr>
            <w:r w:rsidRPr="00352DFA">
              <w:rPr>
                <w:rFonts w:ascii="Arial" w:eastAsia="Calibri" w:hAnsi="Arial" w:cs="Arial"/>
                <w:sz w:val="20"/>
                <w:szCs w:val="20"/>
                <w:lang w:eastAsia="en-US"/>
              </w:rPr>
              <w:t xml:space="preserve">SKRBNIK POGODBE NA STRANI </w:t>
            </w:r>
            <w:r w:rsidR="0047014E" w:rsidRPr="00352DFA">
              <w:rPr>
                <w:rFonts w:ascii="Arial" w:eastAsia="Calibri" w:hAnsi="Arial" w:cs="Arial"/>
                <w:sz w:val="20"/>
                <w:szCs w:val="20"/>
                <w:lang w:eastAsia="en-US"/>
              </w:rPr>
              <w:t>IZVAJALCA</w:t>
            </w:r>
            <w:r w:rsidRPr="00352DFA">
              <w:rPr>
                <w:rFonts w:ascii="Arial" w:eastAsia="Calibri" w:hAnsi="Arial" w:cs="Arial"/>
                <w:sz w:val="20"/>
                <w:szCs w:val="20"/>
                <w:lang w:eastAsia="en-US"/>
              </w:rPr>
              <w:t xml:space="preserve"> (</w:t>
            </w:r>
            <w:r w:rsidR="00352DFA" w:rsidRPr="00352DFA">
              <w:rPr>
                <w:rFonts w:ascii="Arial" w:eastAsia="Calibri" w:hAnsi="Arial" w:cs="Arial"/>
                <w:sz w:val="20"/>
                <w:szCs w:val="20"/>
                <w:lang w:eastAsia="en-US"/>
              </w:rPr>
              <w:t>9</w:t>
            </w:r>
            <w:r w:rsidRPr="00352DFA">
              <w:rPr>
                <w:rFonts w:ascii="Arial" w:eastAsia="Calibri" w:hAnsi="Arial" w:cs="Arial"/>
                <w:sz w:val="20"/>
                <w:szCs w:val="20"/>
                <w:lang w:eastAsia="en-US"/>
              </w:rPr>
              <w:t>. 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5FD5872" w14:textId="224EB0F7" w:rsidR="006D150E" w:rsidRPr="00513FBA" w:rsidRDefault="006D150E" w:rsidP="006D150E">
      <w:pPr>
        <w:jc w:val="both"/>
        <w:rPr>
          <w:rFonts w:ascii="Arial" w:hAnsi="Arial" w:cs="Arial"/>
          <w:b/>
          <w:bCs/>
          <w:sz w:val="20"/>
          <w:szCs w:val="20"/>
        </w:rPr>
      </w:pPr>
      <w:r w:rsidRPr="00513FBA">
        <w:rPr>
          <w:rFonts w:ascii="Arial" w:hAnsi="Arial" w:cs="Arial"/>
          <w:sz w:val="20"/>
          <w:szCs w:val="20"/>
        </w:rPr>
        <w:t>Na podlagi javnega razpisa za oddajo naročila »</w:t>
      </w:r>
      <w:r w:rsidR="00A41281">
        <w:rPr>
          <w:rFonts w:ascii="Arial" w:hAnsi="Arial" w:cs="Arial"/>
          <w:sz w:val="20"/>
          <w:szCs w:val="20"/>
        </w:rPr>
        <w:t>Svetovanje s področja integracije družb</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številka objave javnega naročila ____________</w:t>
      </w:r>
      <w:r>
        <w:rPr>
          <w:rFonts w:ascii="Arial" w:hAnsi="Arial" w:cs="Arial"/>
          <w:sz w:val="20"/>
          <w:szCs w:val="20"/>
        </w:rPr>
        <w:t>______</w:t>
      </w:r>
      <w:r w:rsidRPr="00513FBA">
        <w:rPr>
          <w:rFonts w:ascii="Arial" w:hAnsi="Arial" w:cs="Arial"/>
          <w:sz w:val="20"/>
          <w:szCs w:val="20"/>
        </w:rPr>
        <w:t>, objavljenega na portal javnih naročil dne   __________, dajemo ponudbo, kot sledi:</w:t>
      </w:r>
    </w:p>
    <w:p w14:paraId="3336BA72" w14:textId="77777777" w:rsidR="006D150E" w:rsidRPr="00513FBA" w:rsidRDefault="006D150E" w:rsidP="006D150E">
      <w:pPr>
        <w:autoSpaceDE w:val="0"/>
        <w:autoSpaceDN w:val="0"/>
        <w:adjustRightInd w:val="0"/>
        <w:jc w:val="both"/>
        <w:rPr>
          <w:rFonts w:ascii="Arial" w:hAnsi="Arial" w:cs="Arial"/>
          <w:sz w:val="20"/>
          <w:szCs w:val="20"/>
        </w:rPr>
      </w:pPr>
    </w:p>
    <w:p w14:paraId="559B879F"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I. Ponudbo dajemo (ustrezno obkrožiti!):</w:t>
      </w:r>
    </w:p>
    <w:p w14:paraId="4AAEC14B"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2D3A2E9E"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b) skupno ponudbo v skupini </w:t>
      </w:r>
      <w:r w:rsidRPr="000A0BA3">
        <w:rPr>
          <w:rFonts w:ascii="Arial" w:hAnsi="Arial" w:cs="Arial"/>
          <w:sz w:val="20"/>
          <w:szCs w:val="20"/>
        </w:rPr>
        <w:t>izvajalcev (podizvajalcev):________________________________</w:t>
      </w:r>
    </w:p>
    <w:p w14:paraId="2C1B2B1B" w14:textId="77777777" w:rsidR="006D150E" w:rsidRDefault="006D150E" w:rsidP="006D150E">
      <w:pPr>
        <w:autoSpaceDE w:val="0"/>
        <w:autoSpaceDN w:val="0"/>
        <w:adjustRightInd w:val="0"/>
        <w:jc w:val="both"/>
        <w:rPr>
          <w:rFonts w:ascii="Arial" w:hAnsi="Arial" w:cs="Arial"/>
          <w:sz w:val="20"/>
          <w:szCs w:val="20"/>
        </w:rPr>
      </w:pPr>
    </w:p>
    <w:p w14:paraId="29517E21" w14:textId="77777777" w:rsidR="006D150E" w:rsidRDefault="006D150E" w:rsidP="006D150E">
      <w:pPr>
        <w:autoSpaceDE w:val="0"/>
        <w:autoSpaceDN w:val="0"/>
        <w:adjustRightInd w:val="0"/>
        <w:jc w:val="both"/>
        <w:rPr>
          <w:rFonts w:ascii="Arial" w:hAnsi="Arial" w:cs="Arial"/>
          <w:sz w:val="20"/>
          <w:szCs w:val="20"/>
        </w:rPr>
      </w:pPr>
    </w:p>
    <w:tbl>
      <w:tblPr>
        <w:tblW w:w="7933" w:type="dxa"/>
        <w:tblInd w:w="-5" w:type="dxa"/>
        <w:tblCellMar>
          <w:left w:w="70" w:type="dxa"/>
          <w:right w:w="70" w:type="dxa"/>
        </w:tblCellMar>
        <w:tblLook w:val="04A0" w:firstRow="1" w:lastRow="0" w:firstColumn="1" w:lastColumn="0" w:noHBand="0" w:noVBand="1"/>
      </w:tblPr>
      <w:tblGrid>
        <w:gridCol w:w="3256"/>
        <w:gridCol w:w="4677"/>
      </w:tblGrid>
      <w:tr w:rsidR="00CB4730" w:rsidRPr="001D4721" w14:paraId="4EC08F05" w14:textId="77777777" w:rsidTr="00CB4730">
        <w:trPr>
          <w:trHeight w:val="576"/>
        </w:trPr>
        <w:tc>
          <w:tcPr>
            <w:tcW w:w="3256"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3660913B" w14:textId="275798D0" w:rsidR="00CB4730" w:rsidRPr="001D4721" w:rsidRDefault="00CB4730" w:rsidP="009F239A">
            <w:pPr>
              <w:autoSpaceDE w:val="0"/>
              <w:autoSpaceDN w:val="0"/>
              <w:adjustRightInd w:val="0"/>
              <w:jc w:val="both"/>
              <w:rPr>
                <w:rFonts w:ascii="Arial" w:hAnsi="Arial" w:cs="Arial"/>
                <w:bCs/>
                <w:sz w:val="20"/>
                <w:szCs w:val="20"/>
              </w:rPr>
            </w:pPr>
            <w:bookmarkStart w:id="383" w:name="RANGE!A1:E4"/>
            <w:bookmarkStart w:id="384" w:name="_Hlk111795331"/>
            <w:r w:rsidRPr="001D4721">
              <w:rPr>
                <w:rFonts w:ascii="Arial" w:hAnsi="Arial" w:cs="Arial"/>
                <w:bCs/>
                <w:sz w:val="20"/>
                <w:szCs w:val="20"/>
              </w:rPr>
              <w:t>STORITEV</w:t>
            </w:r>
            <w:bookmarkEnd w:id="383"/>
            <w:r>
              <w:rPr>
                <w:rFonts w:ascii="Arial" w:hAnsi="Arial" w:cs="Arial"/>
                <w:bCs/>
                <w:sz w:val="20"/>
                <w:szCs w:val="20"/>
              </w:rPr>
              <w:t xml:space="preserve"> (faz</w:t>
            </w:r>
            <w:r w:rsidR="005B5439">
              <w:rPr>
                <w:rFonts w:ascii="Arial" w:hAnsi="Arial" w:cs="Arial"/>
                <w:bCs/>
                <w:sz w:val="20"/>
                <w:szCs w:val="20"/>
              </w:rPr>
              <w:t>a</w:t>
            </w:r>
            <w:r>
              <w:rPr>
                <w:rFonts w:ascii="Arial" w:hAnsi="Arial" w:cs="Arial"/>
                <w:bCs/>
                <w:sz w:val="20"/>
                <w:szCs w:val="20"/>
              </w:rPr>
              <w:t xml:space="preserve"> naročila)</w:t>
            </w:r>
          </w:p>
        </w:tc>
        <w:tc>
          <w:tcPr>
            <w:tcW w:w="4677" w:type="dxa"/>
            <w:tcBorders>
              <w:top w:val="single" w:sz="4" w:space="0" w:color="auto"/>
              <w:left w:val="nil"/>
              <w:bottom w:val="single" w:sz="4" w:space="0" w:color="auto"/>
              <w:right w:val="single" w:sz="4" w:space="0" w:color="auto"/>
            </w:tcBorders>
            <w:shd w:val="clear" w:color="000000" w:fill="F2F2F2"/>
            <w:vAlign w:val="center"/>
            <w:hideMark/>
          </w:tcPr>
          <w:p w14:paraId="401857A0" w14:textId="77777777" w:rsidR="005B5439" w:rsidRDefault="005B5439" w:rsidP="005B5439">
            <w:pPr>
              <w:autoSpaceDE w:val="0"/>
              <w:autoSpaceDN w:val="0"/>
              <w:adjustRightInd w:val="0"/>
              <w:jc w:val="center"/>
              <w:rPr>
                <w:rFonts w:ascii="Arial" w:hAnsi="Arial" w:cs="Arial"/>
                <w:color w:val="000000"/>
                <w:sz w:val="20"/>
                <w:szCs w:val="20"/>
              </w:rPr>
            </w:pPr>
            <w:r>
              <w:rPr>
                <w:rFonts w:ascii="Arial" w:hAnsi="Arial" w:cs="Arial"/>
                <w:color w:val="000000"/>
                <w:sz w:val="20"/>
                <w:szCs w:val="20"/>
              </w:rPr>
              <w:t>Ce</w:t>
            </w:r>
            <w:r w:rsidR="00CB4730">
              <w:rPr>
                <w:rFonts w:ascii="Arial" w:hAnsi="Arial" w:cs="Arial"/>
                <w:color w:val="000000"/>
                <w:sz w:val="20"/>
                <w:szCs w:val="20"/>
              </w:rPr>
              <w:t xml:space="preserve">na za </w:t>
            </w:r>
            <w:r>
              <w:rPr>
                <w:rFonts w:ascii="Arial" w:hAnsi="Arial" w:cs="Arial"/>
                <w:color w:val="000000"/>
                <w:sz w:val="20"/>
                <w:szCs w:val="20"/>
              </w:rPr>
              <w:t xml:space="preserve">posamezno </w:t>
            </w:r>
            <w:r w:rsidR="00CB4730">
              <w:rPr>
                <w:rFonts w:ascii="Arial" w:hAnsi="Arial" w:cs="Arial"/>
                <w:color w:val="000000"/>
                <w:sz w:val="20"/>
                <w:szCs w:val="20"/>
              </w:rPr>
              <w:t xml:space="preserve">fazo naročila </w:t>
            </w:r>
          </w:p>
          <w:p w14:paraId="2F50EDD3" w14:textId="19273FF9" w:rsidR="00CB4730" w:rsidRPr="001D4721" w:rsidRDefault="00CB4730" w:rsidP="005B5439">
            <w:pPr>
              <w:autoSpaceDE w:val="0"/>
              <w:autoSpaceDN w:val="0"/>
              <w:adjustRightInd w:val="0"/>
              <w:jc w:val="center"/>
              <w:rPr>
                <w:rFonts w:ascii="Arial" w:hAnsi="Arial" w:cs="Arial"/>
                <w:bCs/>
                <w:sz w:val="20"/>
                <w:szCs w:val="20"/>
              </w:rPr>
            </w:pPr>
            <w:r w:rsidRPr="001D4721">
              <w:rPr>
                <w:rFonts w:ascii="Arial" w:hAnsi="Arial" w:cs="Arial"/>
                <w:color w:val="000000"/>
                <w:sz w:val="20"/>
                <w:szCs w:val="20"/>
              </w:rPr>
              <w:t>v EUR brez DDV</w:t>
            </w:r>
          </w:p>
        </w:tc>
      </w:tr>
      <w:tr w:rsidR="00CB4730" w:rsidRPr="001D4721" w14:paraId="3CF08EBE"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4C3B84B6" w14:textId="1B9D3C1D" w:rsidR="00CB4730" w:rsidRPr="001D4721"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1</w:t>
            </w:r>
            <w:r w:rsidR="00352DFA">
              <w:rPr>
                <w:rFonts w:ascii="Arial" w:hAnsi="Arial" w:cs="Arial"/>
                <w:sz w:val="20"/>
                <w:szCs w:val="20"/>
              </w:rPr>
              <w:t>: Priprava in analiza</w:t>
            </w:r>
          </w:p>
        </w:tc>
        <w:tc>
          <w:tcPr>
            <w:tcW w:w="4677" w:type="dxa"/>
            <w:tcBorders>
              <w:top w:val="single" w:sz="4" w:space="0" w:color="auto"/>
              <w:left w:val="nil"/>
              <w:bottom w:val="single" w:sz="4" w:space="0" w:color="auto"/>
              <w:right w:val="single" w:sz="4" w:space="0" w:color="auto"/>
            </w:tcBorders>
            <w:shd w:val="clear" w:color="000000" w:fill="FFFFFF"/>
            <w:vAlign w:val="bottom"/>
            <w:hideMark/>
          </w:tcPr>
          <w:p w14:paraId="4A190563" w14:textId="77777777" w:rsidR="00CB4730" w:rsidRPr="001D4721" w:rsidRDefault="00CB4730"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CB4730" w:rsidRPr="001D4721" w14:paraId="49346213"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73A0D873" w14:textId="592D7E7B" w:rsidR="00CB4730" w:rsidRPr="001D4721"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2</w:t>
            </w:r>
            <w:r w:rsidR="00352DFA">
              <w:rPr>
                <w:rFonts w:ascii="Arial" w:hAnsi="Arial" w:cs="Arial"/>
                <w:sz w:val="20"/>
                <w:szCs w:val="20"/>
              </w:rPr>
              <w:t>: Načrtovanje in oblikovanje</w:t>
            </w:r>
          </w:p>
        </w:tc>
        <w:tc>
          <w:tcPr>
            <w:tcW w:w="4677" w:type="dxa"/>
            <w:tcBorders>
              <w:top w:val="single" w:sz="4" w:space="0" w:color="auto"/>
              <w:left w:val="nil"/>
              <w:bottom w:val="single" w:sz="4" w:space="0" w:color="auto"/>
              <w:right w:val="single" w:sz="4" w:space="0" w:color="auto"/>
            </w:tcBorders>
            <w:shd w:val="clear" w:color="000000" w:fill="FFFFFF"/>
            <w:vAlign w:val="bottom"/>
          </w:tcPr>
          <w:p w14:paraId="461FB375" w14:textId="77777777" w:rsidR="00CB4730" w:rsidRPr="001D4721" w:rsidRDefault="00CB4730" w:rsidP="009F239A">
            <w:pPr>
              <w:autoSpaceDE w:val="0"/>
              <w:autoSpaceDN w:val="0"/>
              <w:adjustRightInd w:val="0"/>
              <w:jc w:val="both"/>
              <w:rPr>
                <w:rFonts w:ascii="Arial" w:hAnsi="Arial" w:cs="Arial"/>
                <w:sz w:val="20"/>
                <w:szCs w:val="20"/>
              </w:rPr>
            </w:pPr>
          </w:p>
        </w:tc>
      </w:tr>
      <w:tr w:rsidR="00CB4730" w:rsidRPr="001D4721" w14:paraId="48A9C144"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435C20D0" w14:textId="24DDF49D" w:rsidR="00CB4730"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3</w:t>
            </w:r>
            <w:r w:rsidR="00352DFA">
              <w:rPr>
                <w:rFonts w:ascii="Arial" w:hAnsi="Arial" w:cs="Arial"/>
                <w:sz w:val="20"/>
                <w:szCs w:val="20"/>
              </w:rPr>
              <w:t>: Implementacija</w:t>
            </w:r>
          </w:p>
        </w:tc>
        <w:tc>
          <w:tcPr>
            <w:tcW w:w="4677" w:type="dxa"/>
            <w:tcBorders>
              <w:top w:val="single" w:sz="4" w:space="0" w:color="auto"/>
              <w:left w:val="nil"/>
              <w:bottom w:val="single" w:sz="4" w:space="0" w:color="auto"/>
              <w:right w:val="single" w:sz="4" w:space="0" w:color="auto"/>
            </w:tcBorders>
            <w:shd w:val="clear" w:color="000000" w:fill="FFFFFF"/>
            <w:vAlign w:val="bottom"/>
          </w:tcPr>
          <w:p w14:paraId="015583B1" w14:textId="77777777" w:rsidR="00CB4730" w:rsidRPr="001D4721" w:rsidRDefault="00CB4730" w:rsidP="009F239A">
            <w:pPr>
              <w:autoSpaceDE w:val="0"/>
              <w:autoSpaceDN w:val="0"/>
              <w:adjustRightInd w:val="0"/>
              <w:jc w:val="both"/>
              <w:rPr>
                <w:rFonts w:ascii="Arial" w:hAnsi="Arial" w:cs="Arial"/>
                <w:sz w:val="20"/>
                <w:szCs w:val="20"/>
              </w:rPr>
            </w:pPr>
          </w:p>
        </w:tc>
      </w:tr>
      <w:tr w:rsidR="00CB4730" w:rsidRPr="001D4721" w14:paraId="45B21CF7" w14:textId="77777777" w:rsidTr="005B5439">
        <w:trPr>
          <w:trHeight w:val="428"/>
        </w:trPr>
        <w:tc>
          <w:tcPr>
            <w:tcW w:w="3256" w:type="dxa"/>
            <w:tcBorders>
              <w:top w:val="single" w:sz="8" w:space="0" w:color="auto"/>
              <w:left w:val="single" w:sz="8" w:space="0" w:color="auto"/>
              <w:bottom w:val="single" w:sz="8" w:space="0" w:color="auto"/>
              <w:right w:val="single" w:sz="8" w:space="0" w:color="auto"/>
            </w:tcBorders>
            <w:shd w:val="clear" w:color="auto" w:fill="FFFFCC"/>
            <w:vAlign w:val="center"/>
          </w:tcPr>
          <w:p w14:paraId="36DA9AB1" w14:textId="78701A0B" w:rsidR="00CB4730" w:rsidRPr="001D4721" w:rsidRDefault="00CB4730" w:rsidP="00352DFA">
            <w:pPr>
              <w:autoSpaceDE w:val="0"/>
              <w:autoSpaceDN w:val="0"/>
              <w:adjustRightInd w:val="0"/>
              <w:jc w:val="right"/>
              <w:rPr>
                <w:rFonts w:ascii="Arial" w:hAnsi="Arial" w:cs="Arial"/>
                <w:b/>
                <w:bCs/>
                <w:sz w:val="20"/>
                <w:szCs w:val="20"/>
              </w:rPr>
            </w:pPr>
            <w:r w:rsidRPr="001D4721">
              <w:rPr>
                <w:rFonts w:ascii="Arial" w:hAnsi="Arial" w:cs="Arial"/>
                <w:b/>
                <w:bCs/>
                <w:sz w:val="20"/>
                <w:szCs w:val="20"/>
              </w:rPr>
              <w:t>Ponudbena vrednost skupaj</w:t>
            </w:r>
          </w:p>
          <w:p w14:paraId="46CB68E0" w14:textId="74F1B9C1" w:rsidR="00CB4730" w:rsidRDefault="00CB4730" w:rsidP="00352DFA">
            <w:pPr>
              <w:autoSpaceDE w:val="0"/>
              <w:autoSpaceDN w:val="0"/>
              <w:adjustRightInd w:val="0"/>
              <w:jc w:val="right"/>
              <w:rPr>
                <w:rFonts w:ascii="Arial" w:hAnsi="Arial" w:cs="Arial"/>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4677" w:type="dxa"/>
            <w:tcBorders>
              <w:top w:val="single" w:sz="4" w:space="0" w:color="auto"/>
              <w:left w:val="nil"/>
              <w:bottom w:val="single" w:sz="4" w:space="0" w:color="auto"/>
              <w:right w:val="single" w:sz="4" w:space="0" w:color="auto"/>
            </w:tcBorders>
            <w:shd w:val="clear" w:color="auto" w:fill="FFFFCC"/>
            <w:vAlign w:val="bottom"/>
          </w:tcPr>
          <w:p w14:paraId="47E20A4E" w14:textId="77777777" w:rsidR="00CB4730" w:rsidRPr="001D4721" w:rsidRDefault="00CB4730" w:rsidP="009F239A">
            <w:pPr>
              <w:autoSpaceDE w:val="0"/>
              <w:autoSpaceDN w:val="0"/>
              <w:adjustRightInd w:val="0"/>
              <w:jc w:val="both"/>
              <w:rPr>
                <w:rFonts w:ascii="Arial" w:hAnsi="Arial" w:cs="Arial"/>
                <w:sz w:val="20"/>
                <w:szCs w:val="20"/>
              </w:rPr>
            </w:pPr>
          </w:p>
        </w:tc>
      </w:tr>
      <w:bookmarkEnd w:id="384"/>
    </w:tbl>
    <w:p w14:paraId="5ACE7415" w14:textId="77777777" w:rsidR="006D150E" w:rsidRPr="00513FBA" w:rsidRDefault="006D150E" w:rsidP="006D150E">
      <w:pPr>
        <w:jc w:val="both"/>
        <w:rPr>
          <w:rFonts w:ascii="Arial" w:hAnsi="Arial" w:cs="Arial"/>
          <w:b/>
          <w:sz w:val="20"/>
          <w:szCs w:val="20"/>
        </w:rPr>
      </w:pPr>
    </w:p>
    <w:p w14:paraId="3D483261" w14:textId="77777777" w:rsidR="006D150E" w:rsidRPr="00513FBA" w:rsidRDefault="006D150E" w:rsidP="006D150E">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15C18A88" w14:textId="77777777" w:rsidR="006D150E" w:rsidRPr="00513FBA" w:rsidRDefault="006D150E" w:rsidP="006D150E">
      <w:pPr>
        <w:jc w:val="both"/>
        <w:rPr>
          <w:rFonts w:ascii="Arial" w:hAnsi="Arial" w:cs="Arial"/>
          <w:sz w:val="20"/>
          <w:szCs w:val="20"/>
        </w:rPr>
      </w:pPr>
    </w:p>
    <w:p w14:paraId="5086054B" w14:textId="77777777" w:rsidR="006D150E" w:rsidRPr="00513FBA" w:rsidRDefault="006D150E" w:rsidP="006D150E">
      <w:pPr>
        <w:jc w:val="both"/>
        <w:rPr>
          <w:rFonts w:ascii="Arial" w:hAnsi="Arial" w:cs="Arial"/>
          <w:sz w:val="20"/>
          <w:szCs w:val="20"/>
        </w:rPr>
      </w:pPr>
    </w:p>
    <w:p w14:paraId="4085F619" w14:textId="52A4D159"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000F7FD0" w:rsidRPr="000F7FD0">
        <w:rPr>
          <w:rFonts w:ascii="Arial" w:hAnsi="Arial" w:cs="Arial"/>
          <w:b/>
          <w:bCs/>
          <w:sz w:val="20"/>
          <w:szCs w:val="20"/>
        </w:rPr>
        <w:t xml:space="preserve">150 </w:t>
      </w:r>
      <w:r w:rsidRPr="000F7FD0">
        <w:rPr>
          <w:rFonts w:ascii="Arial" w:hAnsi="Arial" w:cs="Arial"/>
          <w:b/>
          <w:bCs/>
          <w:sz w:val="20"/>
          <w:szCs w:val="20"/>
        </w:rPr>
        <w:t>(</w:t>
      </w:r>
      <w:r w:rsidR="000F7FD0" w:rsidRPr="000F7FD0">
        <w:rPr>
          <w:rFonts w:ascii="Arial" w:hAnsi="Arial" w:cs="Arial"/>
          <w:b/>
          <w:bCs/>
          <w:sz w:val="20"/>
          <w:szCs w:val="20"/>
        </w:rPr>
        <w:t>sto petdeset</w:t>
      </w:r>
      <w:r w:rsidR="0069255F" w:rsidRPr="000F7FD0">
        <w:rPr>
          <w:rFonts w:ascii="Arial" w:hAnsi="Arial" w:cs="Arial"/>
          <w:b/>
          <w:bCs/>
          <w:sz w:val="20"/>
          <w:szCs w:val="20"/>
        </w:rPr>
        <w:t>)</w:t>
      </w:r>
      <w:r w:rsidRPr="000F7FD0">
        <w:rPr>
          <w:rFonts w:ascii="Arial" w:hAnsi="Arial" w:cs="Arial"/>
          <w:b/>
          <w:bCs/>
          <w:sz w:val="20"/>
          <w:szCs w:val="20"/>
        </w:rPr>
        <w:t xml:space="preserve"> dni</w:t>
      </w:r>
      <w:r w:rsidRPr="000F7FD0">
        <w:rPr>
          <w:rFonts w:ascii="Arial" w:hAnsi="Arial" w:cs="Arial"/>
          <w:sz w:val="20"/>
          <w:szCs w:val="20"/>
        </w:rPr>
        <w:t xml:space="preserve"> </w:t>
      </w:r>
      <w:r w:rsidRPr="00513FBA">
        <w:rPr>
          <w:rFonts w:ascii="Arial" w:hAnsi="Arial" w:cs="Arial"/>
          <w:sz w:val="20"/>
          <w:szCs w:val="20"/>
        </w:rPr>
        <w:t>od skrajnega roka za predložitev ponudb in bo za nas obvezujoča ter jo lahko sprejmete kadarkoli pred iztekom tega obdobja.</w:t>
      </w:r>
    </w:p>
    <w:p w14:paraId="6E3EED7A" w14:textId="77777777" w:rsidR="006D150E" w:rsidRPr="00513FBA" w:rsidRDefault="006D150E" w:rsidP="006D150E">
      <w:pPr>
        <w:autoSpaceDE w:val="0"/>
        <w:autoSpaceDN w:val="0"/>
        <w:adjustRightInd w:val="0"/>
        <w:jc w:val="both"/>
        <w:rPr>
          <w:rFonts w:ascii="Arial" w:hAnsi="Arial" w:cs="Arial"/>
          <w:sz w:val="20"/>
          <w:szCs w:val="20"/>
        </w:rPr>
      </w:pPr>
    </w:p>
    <w:p w14:paraId="7F295DB3"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0FC89F2" w14:textId="77777777" w:rsidR="006D150E" w:rsidRPr="00513FBA" w:rsidRDefault="006D150E" w:rsidP="006D150E">
      <w:pPr>
        <w:autoSpaceDE w:val="0"/>
        <w:autoSpaceDN w:val="0"/>
        <w:adjustRightInd w:val="0"/>
        <w:jc w:val="both"/>
        <w:rPr>
          <w:rFonts w:ascii="Arial" w:hAnsi="Arial" w:cs="Arial"/>
          <w:sz w:val="20"/>
          <w:szCs w:val="20"/>
        </w:rPr>
      </w:pPr>
    </w:p>
    <w:p w14:paraId="2344F4BD"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B5462E0" w14:textId="77777777" w:rsidR="006D150E" w:rsidRPr="00513FBA" w:rsidRDefault="006D150E" w:rsidP="006D150E">
      <w:pPr>
        <w:autoSpaceDE w:val="0"/>
        <w:autoSpaceDN w:val="0"/>
        <w:adjustRightInd w:val="0"/>
        <w:jc w:val="both"/>
        <w:rPr>
          <w:rFonts w:ascii="Arial" w:hAnsi="Arial" w:cs="Arial"/>
          <w:sz w:val="20"/>
          <w:szCs w:val="20"/>
        </w:rPr>
      </w:pPr>
    </w:p>
    <w:p w14:paraId="276DB8D3" w14:textId="77777777" w:rsidR="006D150E" w:rsidRPr="00513FBA" w:rsidRDefault="006D150E" w:rsidP="006D150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3758390A" w14:textId="77777777" w:rsidR="006D150E" w:rsidRPr="00513FBA" w:rsidRDefault="006D150E" w:rsidP="006D150E">
      <w:pPr>
        <w:autoSpaceDE w:val="0"/>
        <w:autoSpaceDN w:val="0"/>
        <w:adjustRightInd w:val="0"/>
        <w:jc w:val="right"/>
        <w:rPr>
          <w:rFonts w:ascii="Arial" w:hAnsi="Arial" w:cs="Arial"/>
          <w:b/>
          <w:sz w:val="20"/>
          <w:szCs w:val="20"/>
        </w:rPr>
      </w:pPr>
    </w:p>
    <w:p w14:paraId="4E910BEC" w14:textId="77777777" w:rsidR="006D150E" w:rsidRDefault="006D150E" w:rsidP="006D150E">
      <w:pPr>
        <w:autoSpaceDE w:val="0"/>
        <w:autoSpaceDN w:val="0"/>
        <w:adjustRightInd w:val="0"/>
        <w:jc w:val="right"/>
        <w:rPr>
          <w:rFonts w:ascii="Arial" w:hAnsi="Arial" w:cs="Arial"/>
          <w:b/>
          <w:sz w:val="20"/>
          <w:szCs w:val="20"/>
        </w:rPr>
      </w:pPr>
    </w:p>
    <w:p w14:paraId="2D834E07" w14:textId="77777777" w:rsidR="006D150E" w:rsidRDefault="006D150E" w:rsidP="006D150E">
      <w:pPr>
        <w:autoSpaceDE w:val="0"/>
        <w:autoSpaceDN w:val="0"/>
        <w:adjustRightInd w:val="0"/>
        <w:jc w:val="right"/>
        <w:rPr>
          <w:rFonts w:ascii="Arial" w:hAnsi="Arial" w:cs="Arial"/>
          <w:b/>
          <w:sz w:val="20"/>
          <w:szCs w:val="20"/>
        </w:rPr>
      </w:pPr>
    </w:p>
    <w:p w14:paraId="21552E99" w14:textId="77777777" w:rsidR="006D150E" w:rsidRDefault="006D150E" w:rsidP="006D150E">
      <w:pPr>
        <w:autoSpaceDE w:val="0"/>
        <w:autoSpaceDN w:val="0"/>
        <w:adjustRightInd w:val="0"/>
        <w:jc w:val="right"/>
        <w:rPr>
          <w:rFonts w:ascii="Arial" w:hAnsi="Arial" w:cs="Arial"/>
          <w:b/>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85" w:name="_Toc522222904"/>
    </w:p>
    <w:p w14:paraId="18798649" w14:textId="77777777" w:rsidR="00A41281" w:rsidRDefault="00A41281" w:rsidP="00696D55">
      <w:pPr>
        <w:autoSpaceDE w:val="0"/>
        <w:autoSpaceDN w:val="0"/>
        <w:adjustRightInd w:val="0"/>
        <w:jc w:val="right"/>
        <w:rPr>
          <w:rFonts w:ascii="Arial" w:hAnsi="Arial" w:cs="Arial"/>
          <w:b/>
          <w:sz w:val="20"/>
          <w:szCs w:val="20"/>
        </w:rPr>
      </w:pPr>
    </w:p>
    <w:p w14:paraId="61C5ED9B" w14:textId="77777777" w:rsidR="00A41281" w:rsidRDefault="00A41281" w:rsidP="00696D55">
      <w:pPr>
        <w:autoSpaceDE w:val="0"/>
        <w:autoSpaceDN w:val="0"/>
        <w:adjustRightInd w:val="0"/>
        <w:jc w:val="right"/>
        <w:rPr>
          <w:rFonts w:ascii="Arial" w:hAnsi="Arial" w:cs="Arial"/>
          <w:b/>
          <w:sz w:val="20"/>
          <w:szCs w:val="20"/>
        </w:rPr>
      </w:pPr>
    </w:p>
    <w:p w14:paraId="324F1F3E" w14:textId="77777777" w:rsidR="00A41281" w:rsidRDefault="00A41281" w:rsidP="00696D55">
      <w:pPr>
        <w:autoSpaceDE w:val="0"/>
        <w:autoSpaceDN w:val="0"/>
        <w:adjustRightInd w:val="0"/>
        <w:jc w:val="right"/>
        <w:rPr>
          <w:rFonts w:ascii="Arial" w:hAnsi="Arial" w:cs="Arial"/>
          <w:b/>
          <w:sz w:val="20"/>
          <w:szCs w:val="20"/>
        </w:rPr>
      </w:pPr>
    </w:p>
    <w:p w14:paraId="4612F15F" w14:textId="77777777" w:rsidR="00A41281" w:rsidRDefault="00A41281" w:rsidP="00696D55">
      <w:pPr>
        <w:autoSpaceDE w:val="0"/>
        <w:autoSpaceDN w:val="0"/>
        <w:adjustRightInd w:val="0"/>
        <w:jc w:val="right"/>
        <w:rPr>
          <w:rFonts w:ascii="Arial" w:hAnsi="Arial" w:cs="Arial"/>
          <w:b/>
          <w:sz w:val="20"/>
          <w:szCs w:val="20"/>
        </w:rPr>
      </w:pPr>
    </w:p>
    <w:p w14:paraId="496900B6" w14:textId="77777777" w:rsidR="00A41281" w:rsidRDefault="00A41281" w:rsidP="00696D55">
      <w:pPr>
        <w:autoSpaceDE w:val="0"/>
        <w:autoSpaceDN w:val="0"/>
        <w:adjustRightInd w:val="0"/>
        <w:jc w:val="right"/>
        <w:rPr>
          <w:rFonts w:ascii="Arial" w:hAnsi="Arial" w:cs="Arial"/>
          <w:b/>
          <w:sz w:val="20"/>
          <w:szCs w:val="20"/>
        </w:rPr>
      </w:pPr>
    </w:p>
    <w:p w14:paraId="168203A9" w14:textId="77777777" w:rsidR="00A41281" w:rsidRDefault="00A41281" w:rsidP="00696D55">
      <w:pPr>
        <w:autoSpaceDE w:val="0"/>
        <w:autoSpaceDN w:val="0"/>
        <w:adjustRightInd w:val="0"/>
        <w:jc w:val="right"/>
        <w:rPr>
          <w:rFonts w:ascii="Arial" w:hAnsi="Arial" w:cs="Arial"/>
          <w:b/>
          <w:sz w:val="20"/>
          <w:szCs w:val="20"/>
        </w:rPr>
      </w:pPr>
    </w:p>
    <w:p w14:paraId="2556CA09" w14:textId="77777777" w:rsidR="0047014E" w:rsidRDefault="0047014E" w:rsidP="00696D55">
      <w:pPr>
        <w:autoSpaceDE w:val="0"/>
        <w:autoSpaceDN w:val="0"/>
        <w:adjustRightInd w:val="0"/>
        <w:jc w:val="right"/>
        <w:rPr>
          <w:rFonts w:ascii="Arial" w:hAnsi="Arial" w:cs="Arial"/>
          <w:b/>
          <w:sz w:val="20"/>
          <w:szCs w:val="20"/>
        </w:rPr>
      </w:pPr>
    </w:p>
    <w:p w14:paraId="19A47D31" w14:textId="77777777" w:rsidR="009C38A9" w:rsidRDefault="009C38A9" w:rsidP="00696D55">
      <w:pPr>
        <w:autoSpaceDE w:val="0"/>
        <w:autoSpaceDN w:val="0"/>
        <w:adjustRightInd w:val="0"/>
        <w:jc w:val="right"/>
        <w:rPr>
          <w:rFonts w:ascii="Arial" w:hAnsi="Arial" w:cs="Arial"/>
          <w:b/>
          <w:sz w:val="20"/>
          <w:szCs w:val="20"/>
        </w:rPr>
      </w:pPr>
    </w:p>
    <w:p w14:paraId="356B42BF" w14:textId="77777777" w:rsidR="003B70B5" w:rsidRDefault="003B70B5" w:rsidP="00696D55">
      <w:pPr>
        <w:autoSpaceDE w:val="0"/>
        <w:autoSpaceDN w:val="0"/>
        <w:adjustRightInd w:val="0"/>
        <w:jc w:val="right"/>
        <w:rPr>
          <w:rFonts w:ascii="Arial" w:hAnsi="Arial" w:cs="Arial"/>
          <w:b/>
          <w:sz w:val="20"/>
          <w:szCs w:val="20"/>
        </w:rPr>
      </w:pPr>
    </w:p>
    <w:p w14:paraId="08EDE2DE" w14:textId="7AA20A1F" w:rsidR="0068755F" w:rsidRDefault="0068755F" w:rsidP="00696D55">
      <w:pPr>
        <w:autoSpaceDE w:val="0"/>
        <w:autoSpaceDN w:val="0"/>
        <w:adjustRightInd w:val="0"/>
        <w:jc w:val="right"/>
        <w:rPr>
          <w:rFonts w:ascii="Arial" w:hAnsi="Arial" w:cs="Arial"/>
          <w:b/>
          <w:i/>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BA71A6" w14:textId="77777777" w:rsidR="004A2BE3" w:rsidRDefault="004A2BE3" w:rsidP="00696D55">
      <w:pPr>
        <w:autoSpaceDE w:val="0"/>
        <w:autoSpaceDN w:val="0"/>
        <w:adjustRightInd w:val="0"/>
        <w:jc w:val="right"/>
        <w:rPr>
          <w:rFonts w:ascii="Arial" w:hAnsi="Arial" w:cs="Arial"/>
          <w:b/>
          <w:i/>
          <w:sz w:val="20"/>
          <w:szCs w:val="20"/>
        </w:rPr>
      </w:pPr>
    </w:p>
    <w:p w14:paraId="7C477531" w14:textId="77777777" w:rsidR="003B70B5" w:rsidRDefault="003B70B5" w:rsidP="003B70B5">
      <w:pPr>
        <w:spacing w:after="160" w:line="252" w:lineRule="auto"/>
        <w:ind w:left="720" w:right="50"/>
        <w:contextualSpacing/>
        <w:jc w:val="center"/>
        <w:rPr>
          <w:rFonts w:ascii="Arial" w:hAnsi="Arial" w:cs="Arial"/>
          <w:b/>
          <w:sz w:val="20"/>
          <w:szCs w:val="20"/>
        </w:rPr>
      </w:pPr>
      <w:bookmarkStart w:id="386" w:name="_Hlk112075374"/>
    </w:p>
    <w:p w14:paraId="5EFBCB74" w14:textId="135F565C" w:rsidR="003B70B5" w:rsidRPr="00987612" w:rsidRDefault="001C619B" w:rsidP="003B70B5">
      <w:pPr>
        <w:spacing w:after="160" w:line="252" w:lineRule="auto"/>
        <w:ind w:left="720" w:right="50"/>
        <w:contextualSpacing/>
        <w:jc w:val="center"/>
        <w:rPr>
          <w:rFonts w:ascii="Arial" w:hAnsi="Arial" w:cs="Arial"/>
          <w:b/>
          <w:sz w:val="20"/>
          <w:szCs w:val="20"/>
        </w:rPr>
      </w:pPr>
      <w:r>
        <w:rPr>
          <w:rFonts w:ascii="Arial" w:hAnsi="Arial" w:cs="Arial"/>
          <w:b/>
          <w:sz w:val="20"/>
          <w:szCs w:val="20"/>
        </w:rPr>
        <w:t xml:space="preserve">POTRDILO </w:t>
      </w:r>
      <w:r w:rsidR="003B70B5">
        <w:rPr>
          <w:rFonts w:ascii="Arial" w:hAnsi="Arial" w:cs="Arial"/>
          <w:b/>
          <w:sz w:val="20"/>
          <w:szCs w:val="20"/>
        </w:rPr>
        <w:t xml:space="preserve">REFERENCE </w:t>
      </w:r>
      <w:r w:rsidR="003B70B5" w:rsidRPr="00987612">
        <w:rPr>
          <w:rFonts w:ascii="Arial" w:hAnsi="Arial" w:cs="Arial"/>
          <w:b/>
          <w:sz w:val="20"/>
          <w:szCs w:val="20"/>
        </w:rPr>
        <w:t>PONUDNIKA</w:t>
      </w:r>
    </w:p>
    <w:p w14:paraId="7CB90CF6" w14:textId="77777777" w:rsidR="003B70B5" w:rsidRPr="005035EA" w:rsidRDefault="003B70B5" w:rsidP="003B70B5">
      <w:pPr>
        <w:jc w:val="center"/>
        <w:rPr>
          <w:rFonts w:ascii="Arial" w:hAnsi="Arial" w:cs="Arial"/>
          <w:b/>
          <w:sz w:val="20"/>
          <w:szCs w:val="20"/>
        </w:rPr>
      </w:pPr>
    </w:p>
    <w:p w14:paraId="623321D1" w14:textId="77777777" w:rsidR="003B70B5" w:rsidRPr="003B1D6B" w:rsidRDefault="003B70B5" w:rsidP="003B70B5">
      <w:pPr>
        <w:rPr>
          <w:rFonts w:ascii="Arial" w:hAnsi="Arial" w:cs="Arial"/>
          <w:sz w:val="20"/>
          <w:szCs w:val="20"/>
        </w:rPr>
      </w:pPr>
      <w:r w:rsidRPr="003B1D6B">
        <w:rPr>
          <w:rFonts w:ascii="Arial" w:hAnsi="Arial" w:cs="Arial"/>
          <w:b/>
          <w:sz w:val="20"/>
          <w:szCs w:val="20"/>
        </w:rPr>
        <w:t xml:space="preserve">Naročnik referenčnega </w:t>
      </w:r>
      <w:r>
        <w:rPr>
          <w:rFonts w:ascii="Arial" w:hAnsi="Arial" w:cs="Arial"/>
          <w:b/>
          <w:sz w:val="20"/>
          <w:szCs w:val="20"/>
        </w:rPr>
        <w:t>naročila</w:t>
      </w:r>
      <w:r w:rsidRPr="003B1D6B">
        <w:rPr>
          <w:rFonts w:ascii="Arial" w:hAnsi="Arial" w:cs="Arial"/>
          <w:sz w:val="20"/>
          <w:szCs w:val="20"/>
        </w:rPr>
        <w:t>:</w:t>
      </w:r>
    </w:p>
    <w:p w14:paraId="5EA530DB" w14:textId="77777777" w:rsidR="003B70B5" w:rsidRPr="003B1D6B" w:rsidRDefault="003B70B5" w:rsidP="003B70B5">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B70B5" w:rsidRPr="003B1D6B" w14:paraId="64FDFD54" w14:textId="77777777" w:rsidTr="008720B9">
        <w:trPr>
          <w:trHeight w:val="340"/>
        </w:trPr>
        <w:tc>
          <w:tcPr>
            <w:tcW w:w="4026" w:type="dxa"/>
            <w:tcBorders>
              <w:top w:val="nil"/>
              <w:left w:val="nil"/>
              <w:right w:val="nil"/>
            </w:tcBorders>
            <w:shd w:val="clear" w:color="auto" w:fill="FFFFCC"/>
            <w:vAlign w:val="bottom"/>
          </w:tcPr>
          <w:p w14:paraId="02502AE9" w14:textId="77777777" w:rsidR="003B70B5" w:rsidRPr="003B1D6B" w:rsidRDefault="003B70B5" w:rsidP="008720B9">
            <w:pPr>
              <w:rPr>
                <w:rFonts w:ascii="Arial" w:hAnsi="Arial" w:cs="Arial"/>
                <w:sz w:val="20"/>
                <w:szCs w:val="20"/>
              </w:rPr>
            </w:pPr>
          </w:p>
        </w:tc>
        <w:tc>
          <w:tcPr>
            <w:tcW w:w="1498" w:type="dxa"/>
            <w:tcBorders>
              <w:top w:val="nil"/>
              <w:left w:val="nil"/>
              <w:right w:val="nil"/>
            </w:tcBorders>
            <w:vAlign w:val="bottom"/>
          </w:tcPr>
          <w:p w14:paraId="588AEEF4"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Naziv</w:t>
            </w:r>
          </w:p>
        </w:tc>
      </w:tr>
      <w:tr w:rsidR="003B70B5" w:rsidRPr="003B1D6B" w14:paraId="24195094" w14:textId="77777777" w:rsidTr="008720B9">
        <w:trPr>
          <w:trHeight w:val="340"/>
        </w:trPr>
        <w:tc>
          <w:tcPr>
            <w:tcW w:w="4026" w:type="dxa"/>
            <w:tcBorders>
              <w:left w:val="nil"/>
              <w:right w:val="nil"/>
            </w:tcBorders>
            <w:shd w:val="clear" w:color="auto" w:fill="FFFFCC"/>
            <w:vAlign w:val="bottom"/>
          </w:tcPr>
          <w:p w14:paraId="7EEC6590"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4E0154A6"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Naslov</w:t>
            </w:r>
          </w:p>
        </w:tc>
      </w:tr>
      <w:tr w:rsidR="003B70B5" w:rsidRPr="003B1D6B" w14:paraId="630C6C47" w14:textId="77777777" w:rsidTr="008720B9">
        <w:trPr>
          <w:trHeight w:val="340"/>
        </w:trPr>
        <w:tc>
          <w:tcPr>
            <w:tcW w:w="4026" w:type="dxa"/>
            <w:tcBorders>
              <w:left w:val="nil"/>
              <w:right w:val="nil"/>
            </w:tcBorders>
            <w:shd w:val="clear" w:color="auto" w:fill="FFFFCC"/>
            <w:vAlign w:val="bottom"/>
          </w:tcPr>
          <w:p w14:paraId="7A35034C"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5ECC6A07"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Kraj, država</w:t>
            </w:r>
          </w:p>
        </w:tc>
      </w:tr>
    </w:tbl>
    <w:p w14:paraId="6EA2C28C" w14:textId="77777777" w:rsidR="003B70B5" w:rsidRPr="003B1D6B" w:rsidRDefault="003B70B5" w:rsidP="003B70B5">
      <w:pPr>
        <w:rPr>
          <w:rFonts w:ascii="Arial" w:hAnsi="Arial" w:cs="Arial"/>
          <w:sz w:val="20"/>
          <w:szCs w:val="20"/>
        </w:rPr>
      </w:pPr>
    </w:p>
    <w:p w14:paraId="750E5E21" w14:textId="77777777" w:rsidR="003B70B5" w:rsidRPr="003B1D6B" w:rsidRDefault="003B70B5" w:rsidP="003B70B5">
      <w:pPr>
        <w:rPr>
          <w:rFonts w:ascii="Arial" w:hAnsi="Arial" w:cs="Arial"/>
          <w:sz w:val="20"/>
          <w:szCs w:val="20"/>
        </w:rPr>
      </w:pPr>
    </w:p>
    <w:p w14:paraId="433E2022" w14:textId="77777777" w:rsidR="003B70B5" w:rsidRPr="003B1D6B" w:rsidRDefault="003B70B5" w:rsidP="003B70B5">
      <w:pPr>
        <w:rPr>
          <w:rFonts w:ascii="Arial" w:hAnsi="Arial" w:cs="Arial"/>
          <w:b/>
          <w:sz w:val="20"/>
          <w:szCs w:val="20"/>
        </w:rPr>
      </w:pPr>
      <w:r w:rsidRPr="003B1D6B">
        <w:rPr>
          <w:rFonts w:ascii="Arial" w:hAnsi="Arial" w:cs="Arial"/>
          <w:b/>
          <w:sz w:val="20"/>
          <w:szCs w:val="20"/>
        </w:rPr>
        <w:t xml:space="preserve">Izvajalec referenčnega </w:t>
      </w:r>
      <w:r>
        <w:rPr>
          <w:rFonts w:ascii="Arial" w:hAnsi="Arial" w:cs="Arial"/>
          <w:b/>
          <w:sz w:val="20"/>
          <w:szCs w:val="20"/>
        </w:rPr>
        <w:t>naročila</w:t>
      </w:r>
      <w:r w:rsidRPr="003B1D6B">
        <w:rPr>
          <w:rFonts w:ascii="Arial" w:hAnsi="Arial" w:cs="Arial"/>
          <w:b/>
          <w:sz w:val="20"/>
          <w:szCs w:val="20"/>
        </w:rPr>
        <w:t>:</w:t>
      </w:r>
    </w:p>
    <w:p w14:paraId="416393D7" w14:textId="77777777" w:rsidR="003B70B5" w:rsidRPr="003B1D6B" w:rsidRDefault="003B70B5" w:rsidP="003B70B5">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B70B5" w:rsidRPr="003B1D6B" w14:paraId="7A474304" w14:textId="77777777" w:rsidTr="008720B9">
        <w:trPr>
          <w:trHeight w:val="340"/>
        </w:trPr>
        <w:tc>
          <w:tcPr>
            <w:tcW w:w="4026" w:type="dxa"/>
            <w:tcBorders>
              <w:top w:val="nil"/>
              <w:left w:val="nil"/>
              <w:right w:val="nil"/>
            </w:tcBorders>
            <w:shd w:val="clear" w:color="auto" w:fill="FFFFCC"/>
            <w:vAlign w:val="bottom"/>
          </w:tcPr>
          <w:p w14:paraId="242B70A1" w14:textId="77777777" w:rsidR="003B70B5" w:rsidRPr="003B1D6B" w:rsidRDefault="003B70B5" w:rsidP="008720B9">
            <w:pPr>
              <w:rPr>
                <w:rFonts w:ascii="Arial" w:hAnsi="Arial" w:cs="Arial"/>
                <w:sz w:val="20"/>
                <w:szCs w:val="20"/>
              </w:rPr>
            </w:pPr>
          </w:p>
        </w:tc>
        <w:tc>
          <w:tcPr>
            <w:tcW w:w="1498" w:type="dxa"/>
            <w:tcBorders>
              <w:top w:val="nil"/>
              <w:left w:val="nil"/>
              <w:right w:val="nil"/>
            </w:tcBorders>
            <w:vAlign w:val="bottom"/>
          </w:tcPr>
          <w:p w14:paraId="318C9BF1"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Naziv</w:t>
            </w:r>
          </w:p>
        </w:tc>
      </w:tr>
      <w:tr w:rsidR="003B70B5" w:rsidRPr="003B1D6B" w14:paraId="0894824E" w14:textId="77777777" w:rsidTr="008720B9">
        <w:trPr>
          <w:trHeight w:val="340"/>
        </w:trPr>
        <w:tc>
          <w:tcPr>
            <w:tcW w:w="4026" w:type="dxa"/>
            <w:tcBorders>
              <w:left w:val="nil"/>
              <w:right w:val="nil"/>
            </w:tcBorders>
            <w:shd w:val="clear" w:color="auto" w:fill="FFFFCC"/>
            <w:vAlign w:val="bottom"/>
          </w:tcPr>
          <w:p w14:paraId="1AE2E1D2"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0CFE0863"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Naslov</w:t>
            </w:r>
          </w:p>
        </w:tc>
      </w:tr>
      <w:tr w:rsidR="003B70B5" w:rsidRPr="003B1D6B" w14:paraId="2BE9386E" w14:textId="77777777" w:rsidTr="008720B9">
        <w:trPr>
          <w:trHeight w:val="340"/>
        </w:trPr>
        <w:tc>
          <w:tcPr>
            <w:tcW w:w="4026" w:type="dxa"/>
            <w:tcBorders>
              <w:left w:val="nil"/>
              <w:right w:val="nil"/>
            </w:tcBorders>
            <w:shd w:val="clear" w:color="auto" w:fill="FFFFCC"/>
            <w:vAlign w:val="bottom"/>
          </w:tcPr>
          <w:p w14:paraId="445790A0"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6E541CFE"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Kraj, država</w:t>
            </w:r>
          </w:p>
        </w:tc>
      </w:tr>
    </w:tbl>
    <w:p w14:paraId="2D26AD0D" w14:textId="77777777" w:rsidR="003B70B5" w:rsidRPr="003B1D6B" w:rsidRDefault="003B70B5" w:rsidP="003B70B5">
      <w:pPr>
        <w:widowControl w:val="0"/>
        <w:rPr>
          <w:rFonts w:ascii="Arial" w:hAnsi="Arial" w:cs="Arial"/>
          <w:sz w:val="20"/>
          <w:szCs w:val="20"/>
          <w:shd w:val="clear" w:color="auto" w:fill="FFFFFF"/>
        </w:rPr>
      </w:pPr>
    </w:p>
    <w:p w14:paraId="3FC9A470" w14:textId="77777777" w:rsidR="003B70B5" w:rsidRPr="003B1D6B" w:rsidRDefault="003B70B5" w:rsidP="003B70B5">
      <w:pPr>
        <w:widowControl w:val="0"/>
        <w:rPr>
          <w:rFonts w:ascii="Arial" w:hAnsi="Arial" w:cs="Arial"/>
          <w:sz w:val="20"/>
          <w:szCs w:val="20"/>
          <w:shd w:val="clear" w:color="auto" w:fill="FFFFFF"/>
        </w:rPr>
      </w:pPr>
    </w:p>
    <w:tbl>
      <w:tblPr>
        <w:tblW w:w="0" w:type="auto"/>
        <w:tblLook w:val="04A0" w:firstRow="1" w:lastRow="0" w:firstColumn="1" w:lastColumn="0" w:noHBand="0" w:noVBand="1"/>
      </w:tblPr>
      <w:tblGrid>
        <w:gridCol w:w="2644"/>
        <w:gridCol w:w="6995"/>
      </w:tblGrid>
      <w:tr w:rsidR="003B70B5" w:rsidRPr="003B1D6B" w14:paraId="22AD4460" w14:textId="77777777" w:rsidTr="008720B9">
        <w:trPr>
          <w:trHeight w:val="635"/>
        </w:trPr>
        <w:tc>
          <w:tcPr>
            <w:tcW w:w="2668" w:type="dxa"/>
          </w:tcPr>
          <w:p w14:paraId="35B638ED" w14:textId="77777777" w:rsidR="003B70B5" w:rsidRPr="003B1D6B" w:rsidRDefault="003B70B5" w:rsidP="008720B9">
            <w:pPr>
              <w:widowControl w:val="0"/>
              <w:rPr>
                <w:rFonts w:ascii="Arial" w:hAnsi="Arial" w:cs="Arial"/>
                <w:sz w:val="20"/>
                <w:szCs w:val="20"/>
              </w:rPr>
            </w:pPr>
            <w:r w:rsidRPr="003B1D6B">
              <w:rPr>
                <w:rFonts w:ascii="Arial" w:hAnsi="Arial" w:cs="Arial"/>
                <w:sz w:val="20"/>
                <w:szCs w:val="20"/>
              </w:rPr>
              <w:t>Predmet javnega naročila:</w:t>
            </w:r>
          </w:p>
        </w:tc>
        <w:tc>
          <w:tcPr>
            <w:tcW w:w="7079" w:type="dxa"/>
          </w:tcPr>
          <w:p w14:paraId="2AB2A694" w14:textId="5AED8FEF" w:rsidR="003B70B5" w:rsidRPr="003B1D6B" w:rsidRDefault="003B70B5" w:rsidP="008720B9">
            <w:pPr>
              <w:widowControl w:val="0"/>
              <w:rPr>
                <w:rFonts w:ascii="Arial" w:hAnsi="Arial" w:cs="Arial"/>
                <w:b/>
                <w:iCs/>
                <w:sz w:val="20"/>
                <w:szCs w:val="20"/>
              </w:rPr>
            </w:pPr>
            <w:r>
              <w:rPr>
                <w:rFonts w:ascii="Arial" w:hAnsi="Arial" w:cs="Arial"/>
                <w:sz w:val="20"/>
                <w:szCs w:val="20"/>
              </w:rPr>
              <w:t>Svetovanje s področja integracije družb</w:t>
            </w:r>
          </w:p>
        </w:tc>
      </w:tr>
    </w:tbl>
    <w:p w14:paraId="5A820FB8" w14:textId="77777777" w:rsidR="003B70B5" w:rsidRPr="003B1D6B" w:rsidRDefault="003B70B5" w:rsidP="003B70B5">
      <w:pPr>
        <w:rPr>
          <w:rFonts w:ascii="Arial" w:hAnsi="Arial" w:cs="Arial"/>
          <w:sz w:val="20"/>
          <w:szCs w:val="20"/>
        </w:rPr>
      </w:pPr>
    </w:p>
    <w:p w14:paraId="4AA1F111" w14:textId="77777777" w:rsidR="003B70B5" w:rsidRPr="003B1D6B" w:rsidRDefault="003B70B5" w:rsidP="003B70B5">
      <w:pPr>
        <w:spacing w:line="360" w:lineRule="auto"/>
        <w:rPr>
          <w:rFonts w:ascii="Arial" w:hAnsi="Arial" w:cs="Arial"/>
          <w:sz w:val="20"/>
          <w:szCs w:val="20"/>
        </w:rPr>
      </w:pPr>
      <w:r w:rsidRPr="003B1D6B">
        <w:rPr>
          <w:rFonts w:ascii="Arial" w:hAnsi="Arial" w:cs="Arial"/>
          <w:sz w:val="20"/>
          <w:szCs w:val="20"/>
        </w:rPr>
        <w:t>Izjavljamo, da:</w:t>
      </w:r>
    </w:p>
    <w:p w14:paraId="0D06DCB6" w14:textId="16343D88" w:rsidR="009E5ABC" w:rsidRPr="009E5ABC" w:rsidRDefault="003B70B5">
      <w:pPr>
        <w:numPr>
          <w:ilvl w:val="0"/>
          <w:numId w:val="43"/>
        </w:numPr>
        <w:spacing w:line="360" w:lineRule="auto"/>
        <w:jc w:val="both"/>
        <w:rPr>
          <w:rFonts w:ascii="Arial" w:hAnsi="Arial" w:cs="Arial"/>
          <w:spacing w:val="-5"/>
          <w:sz w:val="20"/>
          <w:szCs w:val="20"/>
        </w:rPr>
      </w:pPr>
      <w:r w:rsidRPr="009E5ABC">
        <w:rPr>
          <w:rFonts w:ascii="Arial" w:hAnsi="Arial" w:cs="Arial"/>
          <w:spacing w:val="-5"/>
          <w:sz w:val="20"/>
          <w:szCs w:val="20"/>
        </w:rPr>
        <w:t xml:space="preserve">je izvajalec izvedel </w:t>
      </w:r>
      <w:r w:rsidR="009E5ABC" w:rsidRPr="009E5ABC">
        <w:rPr>
          <w:rFonts w:ascii="Arial" w:hAnsi="Arial" w:cs="Arial"/>
          <w:spacing w:val="-5"/>
          <w:sz w:val="20"/>
          <w:szCs w:val="20"/>
        </w:rPr>
        <w:t xml:space="preserve">(zaključil) projekt </w:t>
      </w:r>
      <w:r w:rsidRPr="009E5ABC">
        <w:rPr>
          <w:rFonts w:ascii="Arial" w:hAnsi="Arial" w:cs="Arial"/>
          <w:spacing w:val="-5"/>
          <w:sz w:val="20"/>
          <w:szCs w:val="20"/>
        </w:rPr>
        <w:t xml:space="preserve">__________________________________________ (navesti predmet </w:t>
      </w:r>
      <w:r w:rsidR="009E5ABC" w:rsidRPr="009E5ABC">
        <w:rPr>
          <w:rFonts w:ascii="Arial" w:hAnsi="Arial" w:cs="Arial"/>
          <w:spacing w:val="-5"/>
          <w:sz w:val="20"/>
          <w:szCs w:val="20"/>
        </w:rPr>
        <w:t xml:space="preserve">referenčnega </w:t>
      </w:r>
      <w:r w:rsidRPr="009E5ABC">
        <w:rPr>
          <w:rFonts w:ascii="Arial" w:hAnsi="Arial" w:cs="Arial"/>
          <w:spacing w:val="-5"/>
          <w:sz w:val="20"/>
          <w:szCs w:val="20"/>
        </w:rPr>
        <w:t>naročila)</w:t>
      </w:r>
      <w:r w:rsidR="009E5ABC" w:rsidRPr="009E5ABC">
        <w:rPr>
          <w:rFonts w:ascii="Arial" w:hAnsi="Arial" w:cs="Arial"/>
          <w:spacing w:val="-5"/>
          <w:sz w:val="20"/>
          <w:szCs w:val="20"/>
        </w:rPr>
        <w:t xml:space="preserve"> v obdobju od _____________ do _______________ (datum začetka in zaključka izvedbe), </w:t>
      </w:r>
    </w:p>
    <w:p w14:paraId="299FCD26" w14:textId="2519830D" w:rsidR="009E5ABC" w:rsidRDefault="009E5ABC">
      <w:pPr>
        <w:numPr>
          <w:ilvl w:val="0"/>
          <w:numId w:val="43"/>
        </w:numPr>
        <w:spacing w:line="360" w:lineRule="auto"/>
        <w:jc w:val="both"/>
        <w:rPr>
          <w:rFonts w:ascii="Arial" w:hAnsi="Arial" w:cs="Arial"/>
          <w:spacing w:val="-5"/>
          <w:sz w:val="20"/>
          <w:szCs w:val="20"/>
        </w:rPr>
      </w:pPr>
      <w:r>
        <w:rPr>
          <w:rFonts w:ascii="Arial" w:hAnsi="Arial" w:cs="Arial"/>
          <w:spacing w:val="-5"/>
          <w:sz w:val="20"/>
          <w:szCs w:val="20"/>
        </w:rPr>
        <w:t>je izvajalec v okviru referenčnega naročila izvedel naslednje aktivnosti (</w:t>
      </w:r>
      <w:r w:rsidRPr="00272EA6">
        <w:rPr>
          <w:rFonts w:ascii="Arial" w:hAnsi="Arial" w:cs="Arial"/>
          <w:spacing w:val="-5"/>
          <w:sz w:val="20"/>
          <w:szCs w:val="20"/>
        </w:rPr>
        <w:t xml:space="preserve">ponudnik </w:t>
      </w:r>
      <w:r w:rsidR="007A446E" w:rsidRPr="00272EA6">
        <w:rPr>
          <w:rFonts w:ascii="Arial" w:hAnsi="Arial" w:cs="Arial"/>
          <w:spacing w:val="-5"/>
          <w:sz w:val="20"/>
          <w:szCs w:val="20"/>
        </w:rPr>
        <w:t xml:space="preserve">navede </w:t>
      </w:r>
      <w:r w:rsidRPr="00272EA6">
        <w:rPr>
          <w:rFonts w:ascii="Arial" w:hAnsi="Arial" w:cs="Arial"/>
          <w:spacing w:val="-5"/>
          <w:sz w:val="20"/>
          <w:szCs w:val="20"/>
        </w:rPr>
        <w:t>aktivnosti</w:t>
      </w:r>
      <w:r w:rsidR="007F5795">
        <w:rPr>
          <w:rFonts w:ascii="Arial" w:hAnsi="Arial" w:cs="Arial"/>
          <w:spacing w:val="-5"/>
          <w:sz w:val="20"/>
          <w:szCs w:val="20"/>
        </w:rPr>
        <w:t>, ki jih je izvedel v okviru referenčnega naročila</w:t>
      </w:r>
      <w:r>
        <w:rPr>
          <w:rFonts w:ascii="Arial" w:hAnsi="Arial" w:cs="Arial"/>
          <w:spacing w:val="-5"/>
          <w:sz w:val="20"/>
          <w:szCs w:val="20"/>
        </w:rPr>
        <w:t>):</w:t>
      </w:r>
    </w:p>
    <w:p w14:paraId="16F7A74D" w14:textId="26AEDC1F" w:rsidR="009E5ABC" w:rsidRPr="003B1D6B" w:rsidRDefault="009E5ABC" w:rsidP="009E5ABC">
      <w:pPr>
        <w:spacing w:line="360" w:lineRule="auto"/>
        <w:ind w:left="720"/>
        <w:jc w:val="both"/>
        <w:rPr>
          <w:rFonts w:ascii="Arial" w:hAnsi="Arial" w:cs="Arial"/>
          <w:spacing w:val="-5"/>
          <w:sz w:val="20"/>
          <w:szCs w:val="20"/>
        </w:rPr>
      </w:pPr>
      <w:r>
        <w:rPr>
          <w:rFonts w:ascii="Arial" w:hAnsi="Arial" w:cs="Arial"/>
          <w:spacing w:val="-5"/>
          <w:sz w:val="20"/>
          <w:szCs w:val="20"/>
        </w:rPr>
        <w:t>___________________________________________________________________</w:t>
      </w:r>
    </w:p>
    <w:p w14:paraId="2375A7B5" w14:textId="1E089E7C" w:rsidR="009E5ABC" w:rsidRDefault="009E5ABC" w:rsidP="009E5ABC">
      <w:pPr>
        <w:spacing w:line="360" w:lineRule="auto"/>
        <w:ind w:left="720"/>
        <w:jc w:val="both"/>
        <w:rPr>
          <w:rFonts w:ascii="Arial" w:hAnsi="Arial" w:cs="Arial"/>
          <w:sz w:val="20"/>
          <w:szCs w:val="20"/>
        </w:rPr>
      </w:pPr>
      <w:r>
        <w:rPr>
          <w:rFonts w:ascii="Arial" w:hAnsi="Arial" w:cs="Arial"/>
          <w:sz w:val="20"/>
          <w:szCs w:val="20"/>
        </w:rPr>
        <w:t>_________________________________________________________________</w:t>
      </w:r>
    </w:p>
    <w:p w14:paraId="2F7256E9" w14:textId="0E919B17" w:rsidR="003B70B5" w:rsidRPr="007D2CA1" w:rsidRDefault="003B70B5">
      <w:pPr>
        <w:numPr>
          <w:ilvl w:val="0"/>
          <w:numId w:val="43"/>
        </w:numPr>
        <w:spacing w:line="360" w:lineRule="auto"/>
        <w:jc w:val="both"/>
        <w:rPr>
          <w:rFonts w:ascii="Arial" w:hAnsi="Arial" w:cs="Arial"/>
          <w:sz w:val="20"/>
          <w:szCs w:val="20"/>
        </w:rPr>
      </w:pPr>
      <w:r>
        <w:rPr>
          <w:rFonts w:ascii="Arial" w:hAnsi="Arial" w:cs="Arial"/>
          <w:sz w:val="20"/>
          <w:szCs w:val="20"/>
        </w:rPr>
        <w:t xml:space="preserve">je </w:t>
      </w:r>
      <w:r w:rsidRPr="003B1D6B">
        <w:rPr>
          <w:rFonts w:ascii="Arial" w:hAnsi="Arial" w:cs="Arial"/>
          <w:sz w:val="20"/>
          <w:szCs w:val="20"/>
        </w:rPr>
        <w:t xml:space="preserve">izvajalec, ki mu potrjujemo referenco, </w:t>
      </w:r>
      <w:r>
        <w:rPr>
          <w:rFonts w:ascii="Arial" w:hAnsi="Arial" w:cs="Arial"/>
          <w:sz w:val="20"/>
          <w:szCs w:val="20"/>
        </w:rPr>
        <w:t xml:space="preserve">naročilo izvedel </w:t>
      </w:r>
      <w:r w:rsidRPr="003B1D6B">
        <w:rPr>
          <w:rFonts w:ascii="Arial" w:hAnsi="Arial" w:cs="Arial"/>
          <w:sz w:val="20"/>
          <w:szCs w:val="20"/>
        </w:rPr>
        <w:t xml:space="preserve">v polnem obsegu, </w:t>
      </w:r>
      <w:r>
        <w:rPr>
          <w:rFonts w:ascii="Arial" w:hAnsi="Arial" w:cs="Arial"/>
          <w:sz w:val="20"/>
          <w:szCs w:val="20"/>
        </w:rPr>
        <w:t xml:space="preserve">v skladu z vsemi zahtevami </w:t>
      </w:r>
      <w:r w:rsidRPr="007D2CA1">
        <w:rPr>
          <w:rFonts w:ascii="Arial" w:hAnsi="Arial" w:cs="Arial"/>
          <w:sz w:val="20"/>
          <w:szCs w:val="20"/>
        </w:rPr>
        <w:t>in pogoji naročnika</w:t>
      </w:r>
      <w:r w:rsidR="009E5ABC">
        <w:rPr>
          <w:rFonts w:ascii="Arial" w:hAnsi="Arial" w:cs="Arial"/>
          <w:sz w:val="20"/>
          <w:szCs w:val="20"/>
        </w:rPr>
        <w:t>.</w:t>
      </w:r>
    </w:p>
    <w:p w14:paraId="669E832D" w14:textId="77777777" w:rsidR="003B70B5" w:rsidRPr="003B1D6B" w:rsidRDefault="003B70B5" w:rsidP="003B70B5">
      <w:pPr>
        <w:rPr>
          <w:rFonts w:ascii="Arial" w:hAnsi="Arial" w:cs="Arial"/>
          <w:sz w:val="20"/>
          <w:szCs w:val="20"/>
        </w:rPr>
      </w:pPr>
    </w:p>
    <w:p w14:paraId="6A1B304F" w14:textId="77777777" w:rsidR="003B70B5" w:rsidRPr="003B1D6B" w:rsidRDefault="003B70B5" w:rsidP="003B70B5">
      <w:pPr>
        <w:spacing w:line="320" w:lineRule="exact"/>
        <w:rPr>
          <w:rFonts w:ascii="Arial" w:hAnsi="Arial" w:cs="Arial"/>
          <w:sz w:val="20"/>
          <w:szCs w:val="20"/>
        </w:rPr>
      </w:pPr>
      <w:r w:rsidRPr="003B1D6B">
        <w:rPr>
          <w:rFonts w:ascii="Arial" w:hAnsi="Arial" w:cs="Arial"/>
          <w:sz w:val="20"/>
          <w:szCs w:val="20"/>
        </w:rPr>
        <w:t>Naš kontakt za dodatna pojasnila reference</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3019342C" w14:textId="77777777" w:rsidR="003B70B5" w:rsidRPr="003B1D6B" w:rsidRDefault="003B70B5" w:rsidP="003B70B5">
      <w:pPr>
        <w:spacing w:line="320" w:lineRule="exact"/>
        <w:rPr>
          <w:rFonts w:ascii="Arial" w:hAnsi="Arial" w:cs="Arial"/>
          <w:sz w:val="20"/>
          <w:szCs w:val="20"/>
        </w:rPr>
      </w:pPr>
      <w:r w:rsidRPr="003B1D6B">
        <w:rPr>
          <w:rFonts w:ascii="Arial" w:hAnsi="Arial" w:cs="Arial"/>
          <w:sz w:val="20"/>
          <w:szCs w:val="20"/>
        </w:rPr>
        <w:t xml:space="preserve">Telefon in elektronski naslov našega kontakta: </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51F33DEC" w14:textId="77777777" w:rsidR="003B70B5" w:rsidRPr="003B1D6B" w:rsidRDefault="003B70B5" w:rsidP="003B70B5">
      <w:pPr>
        <w:rPr>
          <w:rFonts w:ascii="Arial" w:hAnsi="Arial" w:cs="Arial"/>
          <w:sz w:val="20"/>
          <w:szCs w:val="20"/>
        </w:rPr>
      </w:pPr>
    </w:p>
    <w:p w14:paraId="7B9B5A93" w14:textId="77777777" w:rsidR="003B70B5" w:rsidRPr="003B1D6B" w:rsidRDefault="003B70B5" w:rsidP="003B70B5">
      <w:pPr>
        <w:rPr>
          <w:rFonts w:ascii="Calibri" w:hAnsi="Calibri" w:cs="Arial"/>
          <w:sz w:val="20"/>
          <w:szCs w:val="20"/>
        </w:rPr>
      </w:pPr>
    </w:p>
    <w:p w14:paraId="11EEC36C" w14:textId="77777777" w:rsidR="003B70B5" w:rsidRPr="003B1D6B" w:rsidRDefault="003B70B5" w:rsidP="003B70B5">
      <w:pPr>
        <w:rPr>
          <w:rFonts w:ascii="Calibri" w:hAnsi="Calibri" w:cs="Arial"/>
          <w:sz w:val="20"/>
          <w:szCs w:val="20"/>
        </w:rPr>
      </w:pPr>
    </w:p>
    <w:p w14:paraId="0FCBD031" w14:textId="77777777" w:rsidR="003B70B5" w:rsidRPr="003B1D6B" w:rsidRDefault="003B70B5" w:rsidP="003B70B5">
      <w:pPr>
        <w:shd w:val="clear" w:color="auto" w:fill="FEFECE"/>
        <w:ind w:left="1001" w:firstLine="79"/>
        <w:rPr>
          <w:rFonts w:ascii="Arial" w:hAnsi="Arial" w:cs="Arial"/>
          <w:sz w:val="20"/>
          <w:szCs w:val="20"/>
          <w:shd w:val="clear" w:color="auto" w:fill="FFFFCC"/>
        </w:rPr>
      </w:pPr>
      <w:r w:rsidRPr="003B1D6B">
        <w:rPr>
          <w:rFonts w:ascii="Arial" w:hAnsi="Arial" w:cs="Arial"/>
          <w:sz w:val="20"/>
          <w:szCs w:val="20"/>
          <w:shd w:val="clear" w:color="auto" w:fill="FFFFCC"/>
        </w:rPr>
        <w:t>Kraj in datum</w:t>
      </w:r>
      <w:r w:rsidRPr="003B1D6B">
        <w:rPr>
          <w:rFonts w:ascii="Arial" w:hAnsi="Arial" w:cs="Arial"/>
          <w:sz w:val="20"/>
          <w:szCs w:val="20"/>
        </w:rPr>
        <w:t>:</w:t>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shd w:val="clear" w:color="auto" w:fill="FFF2CC"/>
        </w:rPr>
        <w:t>Žig in</w:t>
      </w:r>
      <w:r w:rsidRPr="003B1D6B">
        <w:rPr>
          <w:rFonts w:ascii="Arial" w:hAnsi="Arial" w:cs="Arial"/>
          <w:sz w:val="20"/>
          <w:szCs w:val="20"/>
          <w:shd w:val="clear" w:color="auto" w:fill="FFFFCC"/>
        </w:rPr>
        <w:t xml:space="preserve"> podpis naročnika referenčnega </w:t>
      </w:r>
      <w:r>
        <w:rPr>
          <w:rFonts w:ascii="Arial" w:hAnsi="Arial" w:cs="Arial"/>
          <w:sz w:val="20"/>
          <w:szCs w:val="20"/>
          <w:shd w:val="clear" w:color="auto" w:fill="FFFFCC"/>
        </w:rPr>
        <w:t>naročila</w:t>
      </w:r>
    </w:p>
    <w:p w14:paraId="18FEA5FE" w14:textId="77777777" w:rsidR="003B70B5" w:rsidRPr="003B1D6B" w:rsidRDefault="003B70B5" w:rsidP="003B70B5">
      <w:pPr>
        <w:shd w:val="clear" w:color="auto" w:fill="FEFECE"/>
        <w:ind w:left="4680" w:firstLine="360"/>
        <w:rPr>
          <w:rFonts w:ascii="Arial" w:hAnsi="Arial" w:cs="Arial"/>
          <w:sz w:val="20"/>
          <w:szCs w:val="20"/>
        </w:rPr>
      </w:pPr>
      <w:r w:rsidRPr="003B1D6B">
        <w:rPr>
          <w:rFonts w:ascii="Arial" w:hAnsi="Arial" w:cs="Arial"/>
          <w:sz w:val="20"/>
          <w:szCs w:val="20"/>
          <w:shd w:val="clear" w:color="auto" w:fill="FFFFCC"/>
        </w:rPr>
        <w:t>(odgovorna oseba)</w:t>
      </w:r>
      <w:r w:rsidRPr="003B1D6B">
        <w:rPr>
          <w:rFonts w:ascii="Arial" w:hAnsi="Arial" w:cs="Arial"/>
          <w:sz w:val="20"/>
          <w:szCs w:val="20"/>
        </w:rPr>
        <w:t>:</w:t>
      </w:r>
    </w:p>
    <w:p w14:paraId="7C32D1F8" w14:textId="77777777" w:rsidR="003B70B5" w:rsidRPr="003B1D6B" w:rsidRDefault="003B70B5" w:rsidP="003B70B5">
      <w:pPr>
        <w:jc w:val="center"/>
        <w:rPr>
          <w:rFonts w:ascii="Arial" w:hAnsi="Arial" w:cs="Arial"/>
          <w:b/>
          <w:sz w:val="20"/>
          <w:szCs w:val="20"/>
        </w:rPr>
      </w:pPr>
    </w:p>
    <w:p w14:paraId="44AE08FC" w14:textId="77777777" w:rsidR="003B70B5" w:rsidRPr="003B1D6B" w:rsidRDefault="003B70B5" w:rsidP="003B70B5">
      <w:pPr>
        <w:spacing w:after="120"/>
        <w:rPr>
          <w:rFonts w:ascii="Arial" w:hAnsi="Arial" w:cs="Arial"/>
          <w:b/>
          <w:i/>
          <w:sz w:val="20"/>
          <w:szCs w:val="20"/>
        </w:rPr>
      </w:pPr>
    </w:p>
    <w:p w14:paraId="19B95719" w14:textId="77777777" w:rsidR="004A2BE3" w:rsidRPr="00513FBA" w:rsidRDefault="004A2BE3" w:rsidP="004A2BE3">
      <w:pPr>
        <w:spacing w:after="160" w:line="252" w:lineRule="auto"/>
        <w:jc w:val="both"/>
        <w:rPr>
          <w:rFonts w:ascii="Arial" w:hAnsi="Arial" w:cs="Arial"/>
          <w:sz w:val="20"/>
          <w:szCs w:val="20"/>
        </w:rPr>
      </w:pPr>
    </w:p>
    <w:bookmarkEnd w:id="386"/>
    <w:p w14:paraId="2ABE0420"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457405F6"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592FA607"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03956EA9" w14:textId="77777777" w:rsidR="007F5795" w:rsidRDefault="007F5795" w:rsidP="004A2BE3">
      <w:pPr>
        <w:autoSpaceDE w:val="0"/>
        <w:autoSpaceDN w:val="0"/>
        <w:adjustRightInd w:val="0"/>
        <w:spacing w:after="160" w:line="252" w:lineRule="auto"/>
        <w:jc w:val="right"/>
        <w:rPr>
          <w:rFonts w:ascii="Arial" w:hAnsi="Arial" w:cs="Arial"/>
          <w:b/>
          <w:sz w:val="20"/>
          <w:szCs w:val="20"/>
        </w:rPr>
        <w:sectPr w:rsidR="007F5795" w:rsidSect="00B31C8A">
          <w:footerReference w:type="default" r:id="rId16"/>
          <w:headerReference w:type="first" r:id="rId17"/>
          <w:footerReference w:type="first" r:id="rId18"/>
          <w:pgSz w:w="11907" w:h="16839" w:code="9"/>
          <w:pgMar w:top="1134" w:right="1134" w:bottom="1560" w:left="1134" w:header="454" w:footer="454" w:gutter="0"/>
          <w:cols w:space="708"/>
          <w:docGrid w:linePitch="326"/>
        </w:sectPr>
      </w:pPr>
    </w:p>
    <w:p w14:paraId="5A3A04FD" w14:textId="19E8D4E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4</w:t>
      </w:r>
    </w:p>
    <w:p w14:paraId="7EDE32A7" w14:textId="77777777" w:rsidR="004A2BE3" w:rsidRPr="00513FBA" w:rsidRDefault="004A2BE3" w:rsidP="004A2BE3">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2D4A1B38"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PONUDNIK:</w:t>
      </w:r>
    </w:p>
    <w:p w14:paraId="0F02F236"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F12C44D" w14:textId="77777777" w:rsidR="004A2BE3" w:rsidRPr="002E1BD5" w:rsidRDefault="004A2BE3" w:rsidP="004A2BE3">
      <w:pPr>
        <w:autoSpaceDE w:val="0"/>
        <w:autoSpaceDN w:val="0"/>
        <w:adjustRightInd w:val="0"/>
        <w:rPr>
          <w:rFonts w:ascii="Arial" w:hAnsi="Arial" w:cs="Arial"/>
          <w:sz w:val="20"/>
          <w:szCs w:val="20"/>
        </w:rPr>
      </w:pPr>
    </w:p>
    <w:p w14:paraId="0E01B124"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1F56C98" w14:textId="77777777" w:rsidR="004A2BE3" w:rsidRPr="002E1BD5" w:rsidRDefault="004A2BE3" w:rsidP="004A2BE3">
      <w:pPr>
        <w:autoSpaceDE w:val="0"/>
        <w:autoSpaceDN w:val="0"/>
        <w:adjustRightInd w:val="0"/>
        <w:rPr>
          <w:rFonts w:ascii="Arial" w:hAnsi="Arial" w:cs="Arial"/>
          <w:sz w:val="20"/>
          <w:szCs w:val="20"/>
        </w:rPr>
      </w:pPr>
    </w:p>
    <w:p w14:paraId="6F53FE19" w14:textId="77777777" w:rsidR="004A2BE3" w:rsidRPr="002E1BD5" w:rsidRDefault="004A2BE3" w:rsidP="004A2BE3">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595E9A82" w14:textId="77777777" w:rsidR="004A2BE3" w:rsidRPr="002E1BD5" w:rsidRDefault="004A2BE3" w:rsidP="004A2BE3">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1D5A4E30"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2C763C90" w14:textId="2C0C8B79" w:rsidR="004A2BE3" w:rsidRDefault="004A2BE3" w:rsidP="004A2BE3">
      <w:pPr>
        <w:jc w:val="both"/>
        <w:rPr>
          <w:rFonts w:ascii="Arial" w:hAnsi="Arial" w:cs="Arial"/>
          <w:sz w:val="20"/>
          <w:szCs w:val="20"/>
        </w:rPr>
      </w:pPr>
      <w:r w:rsidRPr="00543ECA">
        <w:rPr>
          <w:rFonts w:ascii="Arial" w:hAnsi="Arial" w:cs="Arial"/>
          <w:sz w:val="20"/>
          <w:szCs w:val="20"/>
        </w:rPr>
        <w:t xml:space="preserve">Pod kazensko in materialno odgovornostjo izjavljamo, da razpolagamo z naslednjim strokovno usposobljenim kadrom za izvedbo tega naročila, ki ima izkušnje in je strokovno usposobljen za izvedbo </w:t>
      </w:r>
      <w:r w:rsidR="0039484E">
        <w:rPr>
          <w:rFonts w:ascii="Arial" w:hAnsi="Arial" w:cs="Arial"/>
          <w:sz w:val="20"/>
          <w:szCs w:val="20"/>
        </w:rPr>
        <w:t xml:space="preserve">storitev, ki so predmet tega naročila </w:t>
      </w:r>
      <w:r w:rsidRPr="00543ECA">
        <w:rPr>
          <w:rFonts w:ascii="Arial" w:hAnsi="Arial" w:cs="Arial"/>
          <w:sz w:val="20"/>
          <w:szCs w:val="20"/>
        </w:rPr>
        <w:t>in</w:t>
      </w:r>
      <w:r w:rsidR="0039484E">
        <w:rPr>
          <w:rFonts w:ascii="Arial" w:hAnsi="Arial" w:cs="Arial"/>
          <w:sz w:val="20"/>
          <w:szCs w:val="20"/>
        </w:rPr>
        <w:t xml:space="preserve"> ki</w:t>
      </w:r>
      <w:r w:rsidRPr="00543ECA">
        <w:rPr>
          <w:rFonts w:ascii="Arial" w:hAnsi="Arial" w:cs="Arial"/>
          <w:sz w:val="20"/>
          <w:szCs w:val="20"/>
        </w:rPr>
        <w:t xml:space="preserve"> izpolnjuje kadrovske pogoje, določene v točki C poglavja 5.2 »Pogoji za sodelovanje – </w:t>
      </w:r>
      <w:r w:rsidR="0047014E">
        <w:rPr>
          <w:rFonts w:ascii="Arial" w:hAnsi="Arial" w:cs="Arial"/>
          <w:sz w:val="20"/>
          <w:szCs w:val="20"/>
        </w:rPr>
        <w:t>strokovna/</w:t>
      </w:r>
      <w:r w:rsidRPr="00543ECA">
        <w:rPr>
          <w:rFonts w:ascii="Arial" w:hAnsi="Arial" w:cs="Arial"/>
          <w:sz w:val="20"/>
          <w:szCs w:val="20"/>
        </w:rPr>
        <w:t>kadrovska sposobnost« iz te razpisne dokumentacije:</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2"/>
        <w:gridCol w:w="2831"/>
        <w:gridCol w:w="2832"/>
        <w:gridCol w:w="2832"/>
        <w:gridCol w:w="2316"/>
      </w:tblGrid>
      <w:tr w:rsidR="002A4A60" w:rsidRPr="00FB6934" w14:paraId="6539C024" w14:textId="77777777" w:rsidTr="002A4A60">
        <w:trPr>
          <w:trHeight w:val="463"/>
        </w:trPr>
        <w:tc>
          <w:tcPr>
            <w:tcW w:w="3862" w:type="dxa"/>
            <w:shd w:val="clear" w:color="auto" w:fill="FFFFCC"/>
            <w:vAlign w:val="center"/>
          </w:tcPr>
          <w:p w14:paraId="64481B79" w14:textId="38168A02" w:rsidR="002A4A60" w:rsidRPr="00FB6934" w:rsidRDefault="002A4A60" w:rsidP="008720B9">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Ime in priimek</w:t>
            </w:r>
          </w:p>
        </w:tc>
        <w:tc>
          <w:tcPr>
            <w:tcW w:w="2831" w:type="dxa"/>
            <w:shd w:val="clear" w:color="auto" w:fill="FFFFCC"/>
            <w:vAlign w:val="center"/>
          </w:tcPr>
          <w:p w14:paraId="2FAD3E14" w14:textId="7147A314" w:rsidR="002A4A60" w:rsidRPr="00FB6934" w:rsidRDefault="002A4A60" w:rsidP="008720B9">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Funkcija v skupini</w:t>
            </w:r>
            <w:r>
              <w:rPr>
                <w:rFonts w:ascii="Arial" w:hAnsi="Arial" w:cs="Arial"/>
                <w:b/>
                <w:sz w:val="20"/>
                <w:szCs w:val="20"/>
                <w:lang w:val="x-none" w:eastAsia="x-none"/>
              </w:rPr>
              <w:t xml:space="preserve"> (vodja / član) </w:t>
            </w:r>
          </w:p>
        </w:tc>
        <w:tc>
          <w:tcPr>
            <w:tcW w:w="2832" w:type="dxa"/>
            <w:shd w:val="clear" w:color="auto" w:fill="FFFFCC"/>
          </w:tcPr>
          <w:p w14:paraId="259382FF" w14:textId="37E17236" w:rsidR="002A4A60" w:rsidRPr="002A4A60" w:rsidRDefault="002A4A60" w:rsidP="008720B9">
            <w:pPr>
              <w:spacing w:after="120" w:line="276" w:lineRule="auto"/>
              <w:rPr>
                <w:rFonts w:ascii="Arial" w:hAnsi="Arial" w:cs="Arial"/>
                <w:b/>
                <w:bCs/>
                <w:noProof/>
                <w:sz w:val="20"/>
                <w:szCs w:val="20"/>
                <w:lang w:eastAsia="x-none"/>
              </w:rPr>
            </w:pPr>
            <w:r>
              <w:rPr>
                <w:rFonts w:ascii="Arial" w:hAnsi="Arial" w:cs="Arial"/>
                <w:b/>
                <w:bCs/>
                <w:sz w:val="20"/>
                <w:szCs w:val="20"/>
              </w:rPr>
              <w:t>Imenovani je s</w:t>
            </w:r>
            <w:r w:rsidRPr="002A4A60">
              <w:rPr>
                <w:rFonts w:ascii="Arial" w:hAnsi="Arial" w:cs="Arial"/>
                <w:b/>
                <w:bCs/>
                <w:sz w:val="20"/>
                <w:szCs w:val="20"/>
              </w:rPr>
              <w:t>trokovnjak s področja integracije informacijskih sistemov</w:t>
            </w:r>
            <w:r>
              <w:rPr>
                <w:rFonts w:ascii="Arial" w:hAnsi="Arial" w:cs="Arial"/>
                <w:b/>
                <w:bCs/>
                <w:sz w:val="20"/>
                <w:szCs w:val="20"/>
              </w:rPr>
              <w:t xml:space="preserve"> (DA / NE)</w:t>
            </w:r>
          </w:p>
        </w:tc>
        <w:tc>
          <w:tcPr>
            <w:tcW w:w="2832" w:type="dxa"/>
            <w:shd w:val="clear" w:color="auto" w:fill="FFFFCC"/>
            <w:vAlign w:val="center"/>
          </w:tcPr>
          <w:p w14:paraId="61E2BFD5" w14:textId="515E313B" w:rsidR="002A4A60" w:rsidRPr="00FB6934" w:rsidRDefault="002A4A60" w:rsidP="008720B9">
            <w:pPr>
              <w:spacing w:after="120" w:line="276" w:lineRule="auto"/>
              <w:rPr>
                <w:rFonts w:ascii="Arial" w:hAnsi="Arial" w:cs="Arial"/>
                <w:sz w:val="20"/>
                <w:szCs w:val="20"/>
                <w:lang w:eastAsia="x-none"/>
              </w:rPr>
            </w:pPr>
            <w:r w:rsidRPr="000A0BA3">
              <w:rPr>
                <w:rFonts w:ascii="Arial" w:hAnsi="Arial" w:cs="Arial"/>
                <w:b/>
                <w:noProof/>
                <w:sz w:val="20"/>
                <w:szCs w:val="20"/>
                <w:lang w:eastAsia="x-none"/>
              </w:rPr>
              <w:t xml:space="preserve">Zaposlen pri ponudniku/soponudniku/podizvajalcu za polni delovni čas </w:t>
            </w:r>
          </w:p>
        </w:tc>
        <w:tc>
          <w:tcPr>
            <w:tcW w:w="2316" w:type="dxa"/>
            <w:shd w:val="clear" w:color="auto" w:fill="FFFFCC"/>
          </w:tcPr>
          <w:p w14:paraId="52E63987" w14:textId="162474C1" w:rsidR="002A4A60" w:rsidRPr="00FB6934" w:rsidRDefault="002A4A60" w:rsidP="008720B9">
            <w:pPr>
              <w:spacing w:after="120" w:line="276" w:lineRule="auto"/>
              <w:rPr>
                <w:rFonts w:ascii="Arial" w:hAnsi="Arial" w:cs="Arial"/>
                <w:b/>
                <w:noProof/>
                <w:sz w:val="20"/>
                <w:szCs w:val="20"/>
                <w:lang w:eastAsia="x-none"/>
              </w:rPr>
            </w:pPr>
            <w:r w:rsidRPr="000A0BA3">
              <w:rPr>
                <w:rFonts w:ascii="Arial" w:hAnsi="Arial" w:cs="Arial"/>
                <w:b/>
                <w:color w:val="000000"/>
                <w:sz w:val="20"/>
                <w:szCs w:val="20"/>
                <w:lang w:val="x-none" w:eastAsia="x-none"/>
              </w:rPr>
              <w:t xml:space="preserve">Skupno število </w:t>
            </w:r>
            <w:r w:rsidR="000A0BA3" w:rsidRPr="002414B8">
              <w:rPr>
                <w:rFonts w:ascii="Arial" w:hAnsi="Arial" w:cs="Arial"/>
                <w:b/>
                <w:sz w:val="20"/>
                <w:szCs w:val="20"/>
                <w:lang w:val="x-none" w:eastAsia="x-none"/>
              </w:rPr>
              <w:t>dni/mesec</w:t>
            </w:r>
            <w:r w:rsidRPr="002414B8">
              <w:rPr>
                <w:rFonts w:ascii="Arial" w:hAnsi="Arial" w:cs="Arial"/>
                <w:b/>
                <w:sz w:val="20"/>
                <w:szCs w:val="20"/>
                <w:lang w:val="x-none" w:eastAsia="x-none"/>
              </w:rPr>
              <w:t xml:space="preserve">, </w:t>
            </w:r>
            <w:r w:rsidRPr="000A0BA3">
              <w:rPr>
                <w:rFonts w:ascii="Arial" w:hAnsi="Arial" w:cs="Arial"/>
                <w:b/>
                <w:color w:val="000000"/>
                <w:sz w:val="20"/>
                <w:szCs w:val="20"/>
                <w:lang w:val="x-none" w:eastAsia="x-none"/>
              </w:rPr>
              <w:t>ki</w:t>
            </w:r>
            <w:r>
              <w:rPr>
                <w:rFonts w:ascii="Arial" w:hAnsi="Arial" w:cs="Arial"/>
                <w:b/>
                <w:color w:val="000000"/>
                <w:sz w:val="20"/>
                <w:szCs w:val="20"/>
                <w:lang w:val="x-none" w:eastAsia="x-none"/>
              </w:rPr>
              <w:t xml:space="preserve"> jih bo posameznik opravil v okviru predmetnega naročila </w:t>
            </w:r>
          </w:p>
        </w:tc>
      </w:tr>
      <w:tr w:rsidR="002A4A60" w:rsidRPr="00FB6934" w14:paraId="08A58250" w14:textId="77777777" w:rsidTr="002A4A60">
        <w:trPr>
          <w:trHeight w:val="379"/>
        </w:trPr>
        <w:tc>
          <w:tcPr>
            <w:tcW w:w="3862" w:type="dxa"/>
            <w:vAlign w:val="center"/>
          </w:tcPr>
          <w:p w14:paraId="738D0595"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468C02B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726A6EF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8124349" w14:textId="27152CF5"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FAC1B70"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28D73569" w14:textId="77777777" w:rsidTr="002A4A60">
        <w:trPr>
          <w:trHeight w:val="379"/>
        </w:trPr>
        <w:tc>
          <w:tcPr>
            <w:tcW w:w="3862" w:type="dxa"/>
            <w:vAlign w:val="center"/>
          </w:tcPr>
          <w:p w14:paraId="5084FCD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796B828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42E1902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2EC29566" w14:textId="782F1FBD"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9EA33EE"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4F0F3CA9" w14:textId="77777777" w:rsidTr="002A4A60">
        <w:trPr>
          <w:trHeight w:val="379"/>
        </w:trPr>
        <w:tc>
          <w:tcPr>
            <w:tcW w:w="3862" w:type="dxa"/>
            <w:vAlign w:val="center"/>
          </w:tcPr>
          <w:p w14:paraId="6328D209"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3B7A17F3"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4895D093"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B33B014" w14:textId="62649ADC"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18F6CC7B"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52AB2B0C" w14:textId="77777777" w:rsidTr="002A4A60">
        <w:trPr>
          <w:trHeight w:val="379"/>
        </w:trPr>
        <w:tc>
          <w:tcPr>
            <w:tcW w:w="3862" w:type="dxa"/>
            <w:vAlign w:val="center"/>
          </w:tcPr>
          <w:p w14:paraId="1696FF28"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2FDE3659"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6B77F348"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0FF62D5" w14:textId="366F6B66"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207F6750"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71BB72C5" w14:textId="77777777" w:rsidTr="002A4A60">
        <w:trPr>
          <w:trHeight w:val="379"/>
        </w:trPr>
        <w:tc>
          <w:tcPr>
            <w:tcW w:w="3862" w:type="dxa"/>
            <w:vAlign w:val="center"/>
          </w:tcPr>
          <w:p w14:paraId="0B9F540A"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767B6F44"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33AC721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5A7CC557" w14:textId="73BCF914"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FAB8287"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bl>
    <w:p w14:paraId="66703E14" w14:textId="3608965B" w:rsidR="000A0BA3" w:rsidRPr="00533E8B" w:rsidRDefault="000A0BA3" w:rsidP="00826C91">
      <w:pPr>
        <w:jc w:val="both"/>
        <w:rPr>
          <w:rFonts w:ascii="Arial" w:hAnsi="Arial" w:cs="Arial"/>
          <w:color w:val="8064A2" w:themeColor="accent4"/>
          <w:sz w:val="20"/>
          <w:szCs w:val="20"/>
        </w:rPr>
      </w:pPr>
      <w:r w:rsidRPr="0069255F">
        <w:rPr>
          <w:rFonts w:ascii="Arial" w:hAnsi="Arial" w:cs="Arial"/>
          <w:sz w:val="20"/>
          <w:szCs w:val="20"/>
        </w:rPr>
        <w:t xml:space="preserve">Vsak imenovani strokovnjak </w:t>
      </w:r>
      <w:r w:rsidR="00533E8B" w:rsidRPr="0069255F">
        <w:rPr>
          <w:rFonts w:ascii="Arial" w:hAnsi="Arial" w:cs="Arial"/>
          <w:sz w:val="20"/>
          <w:szCs w:val="20"/>
        </w:rPr>
        <w:t xml:space="preserve">(vodja/član) </w:t>
      </w:r>
      <w:r w:rsidRPr="0069255F">
        <w:rPr>
          <w:rFonts w:ascii="Arial" w:hAnsi="Arial" w:cs="Arial"/>
          <w:sz w:val="20"/>
          <w:szCs w:val="20"/>
        </w:rPr>
        <w:t xml:space="preserve">mora </w:t>
      </w:r>
      <w:r w:rsidR="00533E8B" w:rsidRPr="0069255F">
        <w:rPr>
          <w:rFonts w:ascii="Arial" w:hAnsi="Arial" w:cs="Arial"/>
          <w:sz w:val="20"/>
          <w:szCs w:val="20"/>
        </w:rPr>
        <w:t xml:space="preserve">v okviru predmetnega naročila opraviti </w:t>
      </w:r>
      <w:r w:rsidRPr="0069255F">
        <w:rPr>
          <w:rFonts w:ascii="Arial" w:hAnsi="Arial" w:cs="Arial"/>
          <w:sz w:val="20"/>
          <w:szCs w:val="20"/>
        </w:rPr>
        <w:t xml:space="preserve">vsaj 5 dni </w:t>
      </w:r>
      <w:r w:rsidR="00533E8B" w:rsidRPr="0069255F">
        <w:rPr>
          <w:rFonts w:ascii="Arial" w:hAnsi="Arial" w:cs="Arial"/>
          <w:sz w:val="20"/>
          <w:szCs w:val="20"/>
        </w:rPr>
        <w:t xml:space="preserve">dela </w:t>
      </w:r>
      <w:r w:rsidRPr="0069255F">
        <w:rPr>
          <w:rFonts w:ascii="Arial" w:hAnsi="Arial" w:cs="Arial"/>
          <w:sz w:val="20"/>
          <w:szCs w:val="20"/>
        </w:rPr>
        <w:t>/ mesec</w:t>
      </w:r>
      <w:r w:rsidR="00533E8B" w:rsidRPr="0069255F">
        <w:rPr>
          <w:rFonts w:ascii="Arial" w:hAnsi="Arial" w:cs="Arial"/>
          <w:sz w:val="20"/>
          <w:szCs w:val="20"/>
        </w:rPr>
        <w:t>.</w:t>
      </w:r>
    </w:p>
    <w:p w14:paraId="0F6774B0" w14:textId="77777777" w:rsidR="000A0BA3" w:rsidRDefault="000A0BA3" w:rsidP="00826C91">
      <w:pPr>
        <w:jc w:val="both"/>
        <w:rPr>
          <w:rFonts w:ascii="Arial" w:hAnsi="Arial" w:cs="Arial"/>
          <w:sz w:val="20"/>
          <w:szCs w:val="20"/>
        </w:rPr>
      </w:pPr>
    </w:p>
    <w:p w14:paraId="52E4D660" w14:textId="68D35B6E" w:rsidR="00826C91" w:rsidRPr="002414B8" w:rsidRDefault="00826C91" w:rsidP="00826C91">
      <w:pPr>
        <w:jc w:val="both"/>
        <w:rPr>
          <w:rFonts w:ascii="Arial" w:eastAsia="MS Mincho" w:hAnsi="Arial" w:cs="Arial"/>
          <w:sz w:val="20"/>
          <w:szCs w:val="20"/>
          <w:u w:val="single"/>
          <w:lang w:eastAsia="en-US"/>
        </w:rPr>
      </w:pPr>
      <w:r w:rsidRPr="002414B8">
        <w:rPr>
          <w:rFonts w:ascii="Arial" w:hAnsi="Arial" w:cs="Arial"/>
          <w:sz w:val="20"/>
          <w:szCs w:val="20"/>
          <w:u w:val="single"/>
        </w:rPr>
        <w:t xml:space="preserve">Ponudnik k temu obrazcu predloži dokazilo iz katerega je razvidno, da vodja skupine izpolnjuje naslednje pogoje: </w:t>
      </w:r>
      <w:r w:rsidRPr="002414B8">
        <w:rPr>
          <w:rFonts w:ascii="Arial" w:eastAsia="MS Mincho" w:hAnsi="Arial" w:cs="Arial"/>
          <w:sz w:val="20"/>
          <w:szCs w:val="20"/>
          <w:u w:val="single"/>
          <w:lang w:eastAsia="en-US"/>
        </w:rPr>
        <w:t>ima</w:t>
      </w:r>
      <w:r w:rsidRPr="002414B8">
        <w:rPr>
          <w:rFonts w:ascii="Arial" w:eastAsia="MS Mincho" w:hAnsi="Arial" w:cs="Arial"/>
          <w:sz w:val="20"/>
          <w:szCs w:val="20"/>
          <w:u w:val="single"/>
          <w:lang w:val="en-US" w:eastAsia="en-US"/>
        </w:rPr>
        <w:t xml:space="preserve"> </w:t>
      </w:r>
      <w:r w:rsidRPr="002414B8">
        <w:rPr>
          <w:rFonts w:ascii="Arial" w:eastAsia="MS Mincho" w:hAnsi="Arial" w:cs="Arial"/>
          <w:sz w:val="20"/>
          <w:szCs w:val="20"/>
          <w:u w:val="single"/>
          <w:lang w:eastAsia="en-US"/>
        </w:rPr>
        <w:t>najmanj 10 (deset) let profesionalnih izkušenj na področju poslovnega svetovanja, od tega vsaj 5 (pet) let na področjih integracij, transformacij ali obsežnih programov sprememb.</w:t>
      </w:r>
    </w:p>
    <w:p w14:paraId="6D9AF325" w14:textId="77777777" w:rsidR="00826C91" w:rsidRPr="00543ECA" w:rsidRDefault="00826C91" w:rsidP="004A2BE3">
      <w:pPr>
        <w:jc w:val="both"/>
      </w:pPr>
    </w:p>
    <w:p w14:paraId="70748E34" w14:textId="09166EE7" w:rsidR="00826C91" w:rsidRDefault="005B5439" w:rsidP="004A2BE3">
      <w:pPr>
        <w:spacing w:after="160" w:line="259" w:lineRule="auto"/>
        <w:jc w:val="both"/>
        <w:rPr>
          <w:rFonts w:ascii="Arial" w:eastAsia="Calibri" w:hAnsi="Arial" w:cs="Arial"/>
          <w:sz w:val="20"/>
          <w:szCs w:val="20"/>
          <w:lang w:eastAsia="en-US"/>
        </w:rPr>
      </w:pPr>
      <w:r>
        <w:rPr>
          <w:rFonts w:ascii="Arial" w:eastAsia="Calibri" w:hAnsi="Arial" w:cs="Arial"/>
          <w:sz w:val="20"/>
          <w:szCs w:val="20"/>
          <w:lang w:eastAsia="en-US"/>
        </w:rPr>
        <w:t>Imenovani člani skupine</w:t>
      </w:r>
      <w:r w:rsidR="004A2BE3" w:rsidRPr="00543ECA">
        <w:rPr>
          <w:rFonts w:ascii="Arial" w:eastAsia="Calibri" w:hAnsi="Arial" w:cs="Arial"/>
          <w:sz w:val="20"/>
          <w:szCs w:val="20"/>
          <w:lang w:eastAsia="en-US"/>
        </w:rPr>
        <w:t>, s katerimi ponudnik izkazuje ustrezno kadrovsko usposobljenost, mora</w:t>
      </w:r>
      <w:r>
        <w:rPr>
          <w:rFonts w:ascii="Arial" w:eastAsia="Calibri" w:hAnsi="Arial" w:cs="Arial"/>
          <w:sz w:val="20"/>
          <w:szCs w:val="20"/>
          <w:lang w:eastAsia="en-US"/>
        </w:rPr>
        <w:t>jo</w:t>
      </w:r>
      <w:r w:rsidR="004A2BE3" w:rsidRPr="00543ECA">
        <w:rPr>
          <w:rFonts w:ascii="Arial" w:eastAsia="Calibri" w:hAnsi="Arial" w:cs="Arial"/>
          <w:sz w:val="20"/>
          <w:szCs w:val="20"/>
          <w:lang w:eastAsia="en-US"/>
        </w:rPr>
        <w:t xml:space="preserve"> tudi dejansko sodelovati pri izvedbi pogodbenih obveznosti. V primeru spremembe iz opravičljivih razlogov mora </w:t>
      </w:r>
      <w:r w:rsidR="004A2BE3" w:rsidRPr="00533E8B">
        <w:rPr>
          <w:rFonts w:ascii="Arial" w:eastAsia="Calibri" w:hAnsi="Arial" w:cs="Arial"/>
          <w:sz w:val="20"/>
          <w:szCs w:val="20"/>
          <w:lang w:eastAsia="en-US"/>
        </w:rPr>
        <w:t xml:space="preserve">ponudnik </w:t>
      </w:r>
      <w:r w:rsidR="009937D5" w:rsidRPr="00533E8B">
        <w:rPr>
          <w:rFonts w:ascii="Arial" w:eastAsia="Calibri" w:hAnsi="Arial" w:cs="Arial"/>
          <w:sz w:val="20"/>
          <w:szCs w:val="20"/>
          <w:lang w:eastAsia="en-US"/>
        </w:rPr>
        <w:t xml:space="preserve">takoj </w:t>
      </w:r>
      <w:r w:rsidR="004A2BE3" w:rsidRPr="00533E8B">
        <w:rPr>
          <w:rFonts w:ascii="Arial" w:eastAsia="Calibri" w:hAnsi="Arial" w:cs="Arial"/>
          <w:sz w:val="20"/>
          <w:szCs w:val="20"/>
          <w:lang w:eastAsia="en-US"/>
        </w:rPr>
        <w:t xml:space="preserve">zagotoviti </w:t>
      </w:r>
      <w:r w:rsidR="004A2BE3" w:rsidRPr="00543ECA">
        <w:rPr>
          <w:rFonts w:ascii="Arial" w:eastAsia="Calibri" w:hAnsi="Arial" w:cs="Arial"/>
          <w:sz w:val="20"/>
          <w:szCs w:val="20"/>
          <w:lang w:eastAsia="en-US"/>
        </w:rPr>
        <w:t xml:space="preserve">osebje, ki izpolnjuje zgoraj navedene </w:t>
      </w:r>
      <w:r w:rsidR="004A2BE3" w:rsidRPr="00533E8B">
        <w:rPr>
          <w:rFonts w:ascii="Arial" w:eastAsia="Calibri" w:hAnsi="Arial" w:cs="Arial"/>
          <w:sz w:val="20"/>
          <w:szCs w:val="20"/>
          <w:lang w:eastAsia="en-US"/>
        </w:rPr>
        <w:t xml:space="preserve">zahteve in </w:t>
      </w:r>
      <w:r w:rsidR="009937D5" w:rsidRPr="00533E8B">
        <w:rPr>
          <w:rFonts w:ascii="Arial" w:eastAsia="Calibri" w:hAnsi="Arial" w:cs="Arial"/>
          <w:sz w:val="20"/>
          <w:szCs w:val="20"/>
          <w:lang w:eastAsia="en-US"/>
        </w:rPr>
        <w:t xml:space="preserve">predhodno </w:t>
      </w:r>
      <w:r w:rsidR="004A2BE3" w:rsidRPr="00543ECA">
        <w:rPr>
          <w:rFonts w:ascii="Arial" w:eastAsia="Calibri" w:hAnsi="Arial" w:cs="Arial"/>
          <w:sz w:val="20"/>
          <w:szCs w:val="20"/>
          <w:lang w:eastAsia="en-US"/>
        </w:rPr>
        <w:t>pridobiti soglasje naročnika.</w:t>
      </w:r>
    </w:p>
    <w:p w14:paraId="501FBE3A" w14:textId="77777777" w:rsidR="00826C91" w:rsidRPr="00543ECA" w:rsidRDefault="00826C91" w:rsidP="004A2BE3">
      <w:pPr>
        <w:spacing w:after="160" w:line="259" w:lineRule="auto"/>
        <w:jc w:val="both"/>
        <w:rPr>
          <w:rFonts w:ascii="Arial" w:eastAsia="Calibri" w:hAnsi="Arial" w:cs="Arial"/>
          <w:sz w:val="20"/>
          <w:szCs w:val="20"/>
          <w:lang w:eastAsia="en-US"/>
        </w:rPr>
      </w:pPr>
    </w:p>
    <w:p w14:paraId="5EE754F0" w14:textId="77777777" w:rsidR="002A4A60" w:rsidRDefault="004A2BE3" w:rsidP="004A2BE3">
      <w:pPr>
        <w:autoSpaceDE w:val="0"/>
        <w:autoSpaceDN w:val="0"/>
        <w:adjustRightInd w:val="0"/>
        <w:jc w:val="both"/>
        <w:rPr>
          <w:rFonts w:ascii="Arial" w:hAnsi="Arial" w:cs="Arial"/>
          <w:sz w:val="20"/>
          <w:szCs w:val="20"/>
        </w:rPr>
        <w:sectPr w:rsidR="002A4A60" w:rsidSect="007F5795">
          <w:pgSz w:w="16839" w:h="11907" w:orient="landscape" w:code="9"/>
          <w:pgMar w:top="1134" w:right="1134" w:bottom="1134" w:left="1560" w:header="454" w:footer="454" w:gutter="0"/>
          <w:cols w:space="708"/>
          <w:docGrid w:linePitch="326"/>
        </w:sect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3F443E3E" w14:textId="77777777" w:rsidR="004A2BE3" w:rsidRPr="00543ECA" w:rsidRDefault="004A2BE3" w:rsidP="004A2BE3">
      <w:pPr>
        <w:autoSpaceDE w:val="0"/>
        <w:autoSpaceDN w:val="0"/>
        <w:adjustRightInd w:val="0"/>
        <w:jc w:val="both"/>
        <w:rPr>
          <w:rFonts w:ascii="Arial" w:hAnsi="Arial" w:cs="Arial"/>
          <w:sz w:val="20"/>
          <w:szCs w:val="20"/>
        </w:rPr>
      </w:pPr>
    </w:p>
    <w:p w14:paraId="4CF679C1" w14:textId="270C16A3" w:rsidR="003B70B5" w:rsidRPr="00896F59" w:rsidRDefault="003B70B5" w:rsidP="003B70B5">
      <w:pPr>
        <w:autoSpaceDE w:val="0"/>
        <w:autoSpaceDN w:val="0"/>
        <w:adjustRightInd w:val="0"/>
        <w:spacing w:after="160" w:line="252" w:lineRule="auto"/>
        <w:jc w:val="right"/>
        <w:rPr>
          <w:rFonts w:ascii="Arial" w:hAnsi="Arial" w:cs="Arial"/>
          <w:b/>
          <w:sz w:val="20"/>
          <w:szCs w:val="20"/>
        </w:rPr>
      </w:pPr>
      <w:r w:rsidRPr="00896F59">
        <w:rPr>
          <w:rFonts w:ascii="Arial" w:hAnsi="Arial" w:cs="Arial"/>
          <w:b/>
          <w:sz w:val="20"/>
          <w:szCs w:val="20"/>
        </w:rPr>
        <w:t xml:space="preserve">OBRAZEC </w:t>
      </w:r>
      <w:r>
        <w:rPr>
          <w:rFonts w:ascii="Arial" w:hAnsi="Arial" w:cs="Arial"/>
          <w:b/>
          <w:sz w:val="20"/>
          <w:szCs w:val="20"/>
        </w:rPr>
        <w:t>5</w:t>
      </w:r>
    </w:p>
    <w:p w14:paraId="26A9CE5C"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p>
    <w:p w14:paraId="5B5E72D1"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51679C22"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0EDDA6E3"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68580078"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1316E9AB" w14:textId="77777777" w:rsidR="003B70B5" w:rsidRPr="00896F59" w:rsidRDefault="003B70B5" w:rsidP="003B70B5">
      <w:pPr>
        <w:autoSpaceDE w:val="0"/>
        <w:autoSpaceDN w:val="0"/>
        <w:adjustRightInd w:val="0"/>
        <w:jc w:val="center"/>
        <w:rPr>
          <w:rFonts w:ascii="Arial" w:hAnsi="Arial" w:cs="Arial"/>
          <w:b/>
          <w:sz w:val="20"/>
          <w:szCs w:val="20"/>
        </w:rPr>
      </w:pPr>
    </w:p>
    <w:p w14:paraId="5B9BA50B" w14:textId="77777777" w:rsidR="00B56A1B" w:rsidRDefault="00B56A1B" w:rsidP="003B70B5">
      <w:pPr>
        <w:autoSpaceDE w:val="0"/>
        <w:autoSpaceDN w:val="0"/>
        <w:adjustRightInd w:val="0"/>
        <w:jc w:val="center"/>
        <w:rPr>
          <w:rFonts w:ascii="Arial" w:hAnsi="Arial" w:cs="Arial"/>
          <w:b/>
          <w:sz w:val="20"/>
          <w:szCs w:val="20"/>
        </w:rPr>
      </w:pPr>
    </w:p>
    <w:p w14:paraId="710EF213" w14:textId="2B75A730" w:rsidR="003B70B5" w:rsidRPr="00896F59" w:rsidRDefault="003B70B5" w:rsidP="003B70B5">
      <w:pPr>
        <w:autoSpaceDE w:val="0"/>
        <w:autoSpaceDN w:val="0"/>
        <w:adjustRightInd w:val="0"/>
        <w:jc w:val="center"/>
        <w:rPr>
          <w:rFonts w:ascii="Arial" w:hAnsi="Arial" w:cs="Arial"/>
          <w:b/>
          <w:sz w:val="20"/>
          <w:szCs w:val="20"/>
        </w:rPr>
      </w:pPr>
      <w:r w:rsidRPr="00896F59">
        <w:rPr>
          <w:rFonts w:ascii="Arial" w:hAnsi="Arial" w:cs="Arial"/>
          <w:b/>
          <w:sz w:val="20"/>
          <w:szCs w:val="20"/>
        </w:rPr>
        <w:t xml:space="preserve">POTRDILO REFERENCE VODJE </w:t>
      </w:r>
      <w:r>
        <w:rPr>
          <w:rFonts w:ascii="Arial" w:hAnsi="Arial" w:cs="Arial"/>
          <w:b/>
          <w:sz w:val="20"/>
          <w:szCs w:val="20"/>
        </w:rPr>
        <w:t>SKUPINE</w:t>
      </w:r>
    </w:p>
    <w:p w14:paraId="6569C281" w14:textId="77777777" w:rsidR="003B70B5" w:rsidRPr="00896F59" w:rsidRDefault="003B70B5" w:rsidP="003B70B5">
      <w:pPr>
        <w:autoSpaceDE w:val="0"/>
        <w:autoSpaceDN w:val="0"/>
        <w:adjustRightInd w:val="0"/>
        <w:jc w:val="center"/>
        <w:rPr>
          <w:rFonts w:ascii="Arial" w:hAnsi="Arial" w:cs="Arial"/>
          <w:b/>
          <w:sz w:val="20"/>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3539"/>
        <w:gridCol w:w="5522"/>
      </w:tblGrid>
      <w:tr w:rsidR="003B70B5" w:rsidRPr="00896F59" w14:paraId="58D00B65" w14:textId="77777777" w:rsidTr="00B67760">
        <w:trPr>
          <w:trHeight w:val="841"/>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2557B598" w14:textId="77777777" w:rsidR="003B70B5" w:rsidRPr="00896F59" w:rsidRDefault="003B70B5" w:rsidP="008720B9">
            <w:pPr>
              <w:keepNext/>
              <w:keepLines/>
              <w:tabs>
                <w:tab w:val="left" w:pos="5800"/>
              </w:tabs>
              <w:jc w:val="both"/>
              <w:outlineLvl w:val="0"/>
              <w:rPr>
                <w:rFonts w:ascii="Arial" w:hAnsi="Arial" w:cs="Arial"/>
                <w:caps/>
                <w:sz w:val="20"/>
                <w:szCs w:val="20"/>
              </w:rPr>
            </w:pPr>
            <w:bookmarkStart w:id="387" w:name="_Toc188432623"/>
            <w:bookmarkStart w:id="388" w:name="_Toc222305675"/>
            <w:r w:rsidRPr="00896F59">
              <w:rPr>
                <w:rFonts w:ascii="Arial" w:hAnsi="Arial" w:cs="Arial"/>
                <w:caps/>
                <w:sz w:val="20"/>
                <w:szCs w:val="20"/>
              </w:rPr>
              <w:t xml:space="preserve">IME IN PRIIMEK STROKOVNJAKA – VODJE </w:t>
            </w:r>
            <w:bookmarkEnd w:id="387"/>
            <w:r>
              <w:rPr>
                <w:rFonts w:ascii="Arial" w:hAnsi="Arial" w:cs="Arial"/>
                <w:caps/>
                <w:sz w:val="20"/>
                <w:szCs w:val="20"/>
              </w:rPr>
              <w:t>SKUPINE</w:t>
            </w:r>
            <w:bookmarkEnd w:id="388"/>
          </w:p>
        </w:tc>
        <w:tc>
          <w:tcPr>
            <w:tcW w:w="5522" w:type="dxa"/>
            <w:tcBorders>
              <w:top w:val="single" w:sz="4" w:space="0" w:color="auto"/>
              <w:left w:val="single" w:sz="4" w:space="0" w:color="auto"/>
              <w:bottom w:val="single" w:sz="4" w:space="0" w:color="auto"/>
              <w:right w:val="single" w:sz="4" w:space="0" w:color="auto"/>
            </w:tcBorders>
            <w:vAlign w:val="center"/>
          </w:tcPr>
          <w:p w14:paraId="30DE3CD2"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3B70B5" w:rsidRPr="00896F59" w14:paraId="5274478D" w14:textId="77777777" w:rsidTr="00B67760">
        <w:trPr>
          <w:trHeight w:val="1418"/>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405209FE" w14:textId="100FF651" w:rsidR="003B70B5" w:rsidRPr="00896F59" w:rsidRDefault="003B70B5" w:rsidP="008720B9">
            <w:pPr>
              <w:keepNext/>
              <w:keepLines/>
              <w:tabs>
                <w:tab w:val="left" w:pos="5800"/>
              </w:tabs>
              <w:outlineLvl w:val="0"/>
              <w:rPr>
                <w:rFonts w:ascii="Arial" w:hAnsi="Arial" w:cs="Arial"/>
                <w:caps/>
                <w:sz w:val="20"/>
                <w:szCs w:val="20"/>
              </w:rPr>
            </w:pPr>
            <w:bookmarkStart w:id="389" w:name="_Toc188432625"/>
            <w:bookmarkStart w:id="390" w:name="_Toc222305676"/>
            <w:r w:rsidRPr="00896F59">
              <w:rPr>
                <w:rFonts w:ascii="Arial" w:hAnsi="Arial" w:cs="Arial"/>
                <w:caps/>
                <w:sz w:val="20"/>
                <w:szCs w:val="20"/>
              </w:rPr>
              <w:t>NAROČNIK REFERENČNEGA NAROČILA</w:t>
            </w:r>
            <w:r w:rsidR="00CD20A0">
              <w:rPr>
                <w:rFonts w:ascii="Arial" w:hAnsi="Arial" w:cs="Arial"/>
                <w:caps/>
                <w:sz w:val="20"/>
                <w:szCs w:val="20"/>
              </w:rPr>
              <w:t>,</w:t>
            </w:r>
            <w:r w:rsidRPr="00896F59">
              <w:rPr>
                <w:rFonts w:ascii="Arial" w:hAnsi="Arial" w:cs="Arial"/>
                <w:caps/>
                <w:sz w:val="20"/>
                <w:szCs w:val="20"/>
              </w:rPr>
              <w:t xml:space="preserve"> PRI KATEREM JE IMENOVANI VODIL </w:t>
            </w:r>
            <w:r>
              <w:rPr>
                <w:rFonts w:ascii="Arial" w:hAnsi="Arial" w:cs="Arial"/>
                <w:sz w:val="20"/>
              </w:rPr>
              <w:t xml:space="preserve">PROJEKT </w:t>
            </w:r>
            <w:bookmarkEnd w:id="389"/>
            <w:r w:rsidR="00CD20A0">
              <w:rPr>
                <w:rFonts w:ascii="Arial" w:hAnsi="Arial" w:cs="Arial"/>
                <w:sz w:val="20"/>
              </w:rPr>
              <w:t>IZVEDB</w:t>
            </w:r>
            <w:r w:rsidR="002A4A60">
              <w:rPr>
                <w:rFonts w:ascii="Arial" w:hAnsi="Arial" w:cs="Arial"/>
                <w:sz w:val="20"/>
              </w:rPr>
              <w:t>E</w:t>
            </w:r>
            <w:r w:rsidR="00CD20A0">
              <w:rPr>
                <w:rFonts w:ascii="Arial" w:hAnsi="Arial" w:cs="Arial"/>
                <w:sz w:val="20"/>
              </w:rPr>
              <w:t xml:space="preserve"> STORITEV S PODROČJA INTEGRACIJE DRUŽB</w:t>
            </w:r>
            <w:bookmarkEnd w:id="390"/>
            <w:r w:rsidR="00CD20A0">
              <w:rPr>
                <w:rFonts w:ascii="Arial" w:hAnsi="Arial" w:cs="Arial"/>
                <w:sz w:val="20"/>
              </w:rPr>
              <w:t xml:space="preserve"> </w:t>
            </w:r>
          </w:p>
        </w:tc>
        <w:tc>
          <w:tcPr>
            <w:tcW w:w="5522" w:type="dxa"/>
            <w:tcBorders>
              <w:top w:val="single" w:sz="4" w:space="0" w:color="auto"/>
              <w:left w:val="single" w:sz="4" w:space="0" w:color="auto"/>
              <w:bottom w:val="single" w:sz="4" w:space="0" w:color="auto"/>
              <w:right w:val="single" w:sz="4" w:space="0" w:color="auto"/>
            </w:tcBorders>
            <w:vAlign w:val="center"/>
          </w:tcPr>
          <w:p w14:paraId="2656291F"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9E28DC" w:rsidRPr="00896F59" w14:paraId="3164305C" w14:textId="77777777" w:rsidTr="00B56A1B">
        <w:trPr>
          <w:trHeight w:val="834"/>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5F4FA58A" w14:textId="6A472406" w:rsidR="009E28DC" w:rsidRPr="00896F59" w:rsidRDefault="00B56A1B" w:rsidP="008720B9">
            <w:pPr>
              <w:keepNext/>
              <w:keepLines/>
              <w:tabs>
                <w:tab w:val="left" w:pos="5800"/>
              </w:tabs>
              <w:outlineLvl w:val="0"/>
              <w:rPr>
                <w:rFonts w:ascii="Arial" w:hAnsi="Arial" w:cs="Arial"/>
                <w:caps/>
                <w:sz w:val="20"/>
                <w:szCs w:val="20"/>
              </w:rPr>
            </w:pPr>
            <w:bookmarkStart w:id="391" w:name="_Toc222305677"/>
            <w:r>
              <w:rPr>
                <w:rFonts w:ascii="Arial" w:hAnsi="Arial" w:cs="Arial"/>
                <w:caps/>
                <w:sz w:val="20"/>
                <w:szCs w:val="20"/>
              </w:rPr>
              <w:t xml:space="preserve">NAZIV </w:t>
            </w:r>
            <w:r w:rsidR="002A4A60">
              <w:rPr>
                <w:rFonts w:ascii="Arial" w:hAnsi="Arial" w:cs="Arial"/>
                <w:caps/>
                <w:sz w:val="20"/>
                <w:szCs w:val="20"/>
              </w:rPr>
              <w:t xml:space="preserve">IN NASLOV </w:t>
            </w:r>
            <w:r w:rsidR="009E28DC">
              <w:rPr>
                <w:rFonts w:ascii="Arial" w:hAnsi="Arial" w:cs="Arial"/>
                <w:caps/>
                <w:sz w:val="20"/>
                <w:szCs w:val="20"/>
              </w:rPr>
              <w:t>PREVZEMN</w:t>
            </w:r>
            <w:r>
              <w:rPr>
                <w:rFonts w:ascii="Arial" w:hAnsi="Arial" w:cs="Arial"/>
                <w:caps/>
                <w:sz w:val="20"/>
                <w:szCs w:val="20"/>
              </w:rPr>
              <w:t>E</w:t>
            </w:r>
            <w:r w:rsidR="009E28DC">
              <w:rPr>
                <w:rFonts w:ascii="Arial" w:hAnsi="Arial" w:cs="Arial"/>
                <w:caps/>
                <w:sz w:val="20"/>
                <w:szCs w:val="20"/>
              </w:rPr>
              <w:t xml:space="preserve"> IN PREVZET</w:t>
            </w:r>
            <w:r>
              <w:rPr>
                <w:rFonts w:ascii="Arial" w:hAnsi="Arial" w:cs="Arial"/>
                <w:caps/>
                <w:sz w:val="20"/>
                <w:szCs w:val="20"/>
              </w:rPr>
              <w:t>E</w:t>
            </w:r>
            <w:r w:rsidR="009E28DC">
              <w:rPr>
                <w:rFonts w:ascii="Arial" w:hAnsi="Arial" w:cs="Arial"/>
                <w:caps/>
                <w:sz w:val="20"/>
                <w:szCs w:val="20"/>
              </w:rPr>
              <w:t xml:space="preserve"> DRUŽB</w:t>
            </w:r>
            <w:r>
              <w:rPr>
                <w:rFonts w:ascii="Arial" w:hAnsi="Arial" w:cs="Arial"/>
                <w:caps/>
                <w:sz w:val="20"/>
                <w:szCs w:val="20"/>
              </w:rPr>
              <w:t>E</w:t>
            </w:r>
            <w:bookmarkEnd w:id="391"/>
          </w:p>
        </w:tc>
        <w:tc>
          <w:tcPr>
            <w:tcW w:w="5522" w:type="dxa"/>
            <w:tcBorders>
              <w:top w:val="single" w:sz="4" w:space="0" w:color="auto"/>
              <w:left w:val="single" w:sz="4" w:space="0" w:color="auto"/>
              <w:bottom w:val="single" w:sz="4" w:space="0" w:color="auto"/>
              <w:right w:val="single" w:sz="4" w:space="0" w:color="auto"/>
            </w:tcBorders>
            <w:vAlign w:val="center"/>
          </w:tcPr>
          <w:p w14:paraId="0D8E912D" w14:textId="77777777" w:rsidR="009E28DC" w:rsidRPr="00896F59" w:rsidRDefault="009E28DC" w:rsidP="008720B9">
            <w:pPr>
              <w:keepNext/>
              <w:keepLines/>
              <w:tabs>
                <w:tab w:val="left" w:pos="5800"/>
              </w:tabs>
              <w:ind w:left="176"/>
              <w:outlineLvl w:val="0"/>
              <w:rPr>
                <w:rFonts w:ascii="Arial" w:hAnsi="Arial" w:cs="Arial"/>
                <w:caps/>
                <w:sz w:val="20"/>
                <w:szCs w:val="20"/>
              </w:rPr>
            </w:pPr>
          </w:p>
        </w:tc>
      </w:tr>
      <w:tr w:rsidR="003B70B5" w:rsidRPr="00896F59" w14:paraId="687FF656" w14:textId="77777777" w:rsidTr="00B67760">
        <w:trPr>
          <w:trHeight w:val="533"/>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51E9DC64" w14:textId="76CA7F97" w:rsidR="003B70B5" w:rsidRPr="00896F59" w:rsidRDefault="003B70B5" w:rsidP="008720B9">
            <w:pPr>
              <w:keepNext/>
              <w:keepLines/>
              <w:tabs>
                <w:tab w:val="left" w:pos="5800"/>
              </w:tabs>
              <w:outlineLvl w:val="0"/>
              <w:rPr>
                <w:rFonts w:ascii="Arial" w:hAnsi="Arial" w:cs="Arial"/>
                <w:caps/>
                <w:sz w:val="20"/>
                <w:szCs w:val="20"/>
              </w:rPr>
            </w:pPr>
            <w:bookmarkStart w:id="392" w:name="_Toc188432626"/>
            <w:bookmarkStart w:id="393" w:name="_Toc222305678"/>
            <w:r w:rsidRPr="00896F59">
              <w:rPr>
                <w:rFonts w:ascii="Arial" w:hAnsi="Arial" w:cs="Arial"/>
                <w:caps/>
                <w:sz w:val="20"/>
                <w:szCs w:val="20"/>
              </w:rPr>
              <w:t xml:space="preserve">DATUM </w:t>
            </w:r>
            <w:bookmarkEnd w:id="392"/>
            <w:r w:rsidR="00CD20A0">
              <w:rPr>
                <w:rFonts w:ascii="Arial" w:hAnsi="Arial" w:cs="Arial"/>
                <w:caps/>
                <w:sz w:val="20"/>
                <w:szCs w:val="20"/>
              </w:rPr>
              <w:t>IZVEDBE PROJ</w:t>
            </w:r>
            <w:r w:rsidR="009E28DC">
              <w:rPr>
                <w:rFonts w:ascii="Arial" w:hAnsi="Arial" w:cs="Arial"/>
                <w:caps/>
                <w:sz w:val="20"/>
                <w:szCs w:val="20"/>
              </w:rPr>
              <w:t>E</w:t>
            </w:r>
            <w:r w:rsidR="00CD20A0">
              <w:rPr>
                <w:rFonts w:ascii="Arial" w:hAnsi="Arial" w:cs="Arial"/>
                <w:caps/>
                <w:sz w:val="20"/>
                <w:szCs w:val="20"/>
              </w:rPr>
              <w:t>KTA INTEGRACIJE (OD ___ DO ______</w:t>
            </w:r>
            <w:r>
              <w:rPr>
                <w:rFonts w:ascii="Arial" w:hAnsi="Arial" w:cs="Arial"/>
                <w:caps/>
                <w:sz w:val="20"/>
                <w:szCs w:val="20"/>
              </w:rPr>
              <w:t>)</w:t>
            </w:r>
            <w:bookmarkEnd w:id="393"/>
          </w:p>
        </w:tc>
        <w:tc>
          <w:tcPr>
            <w:tcW w:w="5522" w:type="dxa"/>
            <w:tcBorders>
              <w:top w:val="single" w:sz="4" w:space="0" w:color="auto"/>
              <w:left w:val="single" w:sz="4" w:space="0" w:color="auto"/>
              <w:bottom w:val="single" w:sz="4" w:space="0" w:color="auto"/>
              <w:right w:val="single" w:sz="4" w:space="0" w:color="auto"/>
            </w:tcBorders>
            <w:vAlign w:val="center"/>
          </w:tcPr>
          <w:p w14:paraId="13B8BEF3" w14:textId="77777777" w:rsidR="003B70B5" w:rsidRPr="00896F59" w:rsidRDefault="003B70B5" w:rsidP="008720B9">
            <w:pPr>
              <w:keepNext/>
              <w:keepLines/>
              <w:ind w:left="176"/>
              <w:outlineLvl w:val="0"/>
              <w:rPr>
                <w:rFonts w:ascii="Arial" w:hAnsi="Arial" w:cs="Arial"/>
                <w:caps/>
                <w:sz w:val="20"/>
                <w:szCs w:val="20"/>
              </w:rPr>
            </w:pPr>
          </w:p>
          <w:p w14:paraId="318222DB" w14:textId="77777777" w:rsidR="003B70B5" w:rsidRPr="00896F59" w:rsidRDefault="003B70B5" w:rsidP="008720B9">
            <w:pPr>
              <w:keepNext/>
              <w:keepLines/>
              <w:ind w:left="176"/>
              <w:outlineLvl w:val="0"/>
              <w:rPr>
                <w:rFonts w:ascii="Arial" w:hAnsi="Arial" w:cs="Arial"/>
                <w:caps/>
                <w:sz w:val="20"/>
                <w:szCs w:val="20"/>
              </w:rPr>
            </w:pPr>
          </w:p>
        </w:tc>
      </w:tr>
      <w:tr w:rsidR="003B70B5" w:rsidRPr="00896F59" w14:paraId="58E1543D" w14:textId="77777777" w:rsidTr="00B67760">
        <w:trPr>
          <w:trHeight w:val="1114"/>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101A25B9" w14:textId="77777777" w:rsidR="003B70B5" w:rsidRPr="00896F59" w:rsidRDefault="003B70B5" w:rsidP="008720B9">
            <w:pPr>
              <w:keepNext/>
              <w:keepLines/>
              <w:tabs>
                <w:tab w:val="left" w:pos="5800"/>
              </w:tabs>
              <w:jc w:val="both"/>
              <w:outlineLvl w:val="0"/>
              <w:rPr>
                <w:rFonts w:ascii="Arial" w:hAnsi="Arial" w:cs="Arial"/>
                <w:caps/>
                <w:sz w:val="20"/>
                <w:szCs w:val="20"/>
              </w:rPr>
            </w:pPr>
            <w:bookmarkStart w:id="394" w:name="_Toc188432627"/>
            <w:bookmarkStart w:id="395" w:name="_Toc222305679"/>
            <w:r w:rsidRPr="00896F59">
              <w:rPr>
                <w:rFonts w:ascii="Arial" w:hAnsi="Arial" w:cs="Arial"/>
                <w:caps/>
                <w:sz w:val="20"/>
                <w:szCs w:val="20"/>
              </w:rPr>
              <w:t>KONTAKTNA OSEBA NAROČNIKA, KI LAHKO POTRDI POSEL</w:t>
            </w:r>
            <w:bookmarkEnd w:id="394"/>
            <w:bookmarkEnd w:id="395"/>
          </w:p>
        </w:tc>
        <w:tc>
          <w:tcPr>
            <w:tcW w:w="5522" w:type="dxa"/>
            <w:tcBorders>
              <w:top w:val="single" w:sz="4" w:space="0" w:color="auto"/>
              <w:left w:val="single" w:sz="4" w:space="0" w:color="auto"/>
              <w:bottom w:val="single" w:sz="4" w:space="0" w:color="auto"/>
              <w:right w:val="single" w:sz="4" w:space="0" w:color="auto"/>
            </w:tcBorders>
            <w:vAlign w:val="center"/>
          </w:tcPr>
          <w:p w14:paraId="5625F3EF" w14:textId="77777777" w:rsidR="003B70B5" w:rsidRPr="00896F59" w:rsidRDefault="003B70B5" w:rsidP="008720B9">
            <w:pPr>
              <w:keepNext/>
              <w:keepLines/>
              <w:tabs>
                <w:tab w:val="left" w:pos="5800"/>
              </w:tabs>
              <w:spacing w:before="240" w:after="120"/>
              <w:outlineLvl w:val="0"/>
              <w:rPr>
                <w:rFonts w:ascii="Arial" w:hAnsi="Arial" w:cs="Arial"/>
                <w:caps/>
                <w:sz w:val="20"/>
                <w:szCs w:val="20"/>
              </w:rPr>
            </w:pPr>
            <w:bookmarkStart w:id="396" w:name="_Toc188432628"/>
            <w:bookmarkStart w:id="397" w:name="_Toc222305680"/>
            <w:r w:rsidRPr="00896F59">
              <w:rPr>
                <w:rFonts w:ascii="Arial" w:hAnsi="Arial" w:cs="Arial"/>
                <w:caps/>
                <w:sz w:val="20"/>
                <w:szCs w:val="20"/>
              </w:rPr>
              <w:t>Naziv:</w:t>
            </w:r>
            <w:bookmarkEnd w:id="396"/>
            <w:bookmarkEnd w:id="397"/>
            <w:r w:rsidRPr="00896F59">
              <w:rPr>
                <w:rFonts w:ascii="Arial" w:hAnsi="Arial" w:cs="Arial"/>
                <w:caps/>
                <w:sz w:val="20"/>
                <w:szCs w:val="20"/>
              </w:rPr>
              <w:t xml:space="preserve"> </w:t>
            </w:r>
          </w:p>
          <w:p w14:paraId="090C0DD7"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398" w:name="_Toc188432629"/>
            <w:bookmarkStart w:id="399" w:name="_Toc222305681"/>
            <w:r w:rsidRPr="00896F59">
              <w:rPr>
                <w:rFonts w:ascii="Arial" w:hAnsi="Arial" w:cs="Arial"/>
                <w:caps/>
                <w:sz w:val="20"/>
                <w:szCs w:val="20"/>
              </w:rPr>
              <w:t>Tel:</w:t>
            </w:r>
            <w:bookmarkEnd w:id="398"/>
            <w:bookmarkEnd w:id="399"/>
            <w:r w:rsidRPr="00896F59">
              <w:rPr>
                <w:rFonts w:ascii="Arial" w:hAnsi="Arial" w:cs="Arial"/>
                <w:caps/>
                <w:sz w:val="20"/>
                <w:szCs w:val="20"/>
              </w:rPr>
              <w:t xml:space="preserve"> </w:t>
            </w:r>
          </w:p>
          <w:p w14:paraId="2E7BA7CE"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0" w:name="_Toc188432630"/>
            <w:bookmarkStart w:id="401" w:name="_Toc222305682"/>
            <w:r w:rsidRPr="00896F59">
              <w:rPr>
                <w:rFonts w:ascii="Arial" w:hAnsi="Arial" w:cs="Arial"/>
                <w:caps/>
                <w:sz w:val="20"/>
                <w:szCs w:val="20"/>
              </w:rPr>
              <w:t>E-mail:</w:t>
            </w:r>
            <w:bookmarkEnd w:id="400"/>
            <w:bookmarkEnd w:id="401"/>
            <w:r w:rsidRPr="00896F59">
              <w:rPr>
                <w:rFonts w:ascii="Arial" w:hAnsi="Arial" w:cs="Arial"/>
                <w:caps/>
                <w:sz w:val="20"/>
                <w:szCs w:val="20"/>
              </w:rPr>
              <w:t xml:space="preserve"> </w:t>
            </w:r>
          </w:p>
        </w:tc>
      </w:tr>
    </w:tbl>
    <w:p w14:paraId="57699029" w14:textId="77777777" w:rsidR="003B70B5" w:rsidRPr="00896F59" w:rsidRDefault="003B70B5" w:rsidP="003B70B5">
      <w:pPr>
        <w:autoSpaceDE w:val="0"/>
        <w:autoSpaceDN w:val="0"/>
        <w:adjustRightInd w:val="0"/>
        <w:jc w:val="center"/>
        <w:rPr>
          <w:rFonts w:ascii="Arial" w:hAnsi="Arial" w:cs="Arial"/>
          <w:b/>
          <w:sz w:val="20"/>
          <w:szCs w:val="20"/>
        </w:rPr>
      </w:pPr>
    </w:p>
    <w:p w14:paraId="07CC533C" w14:textId="77777777" w:rsidR="003B70B5" w:rsidRPr="00896F59" w:rsidRDefault="003B70B5" w:rsidP="003B70B5">
      <w:pPr>
        <w:autoSpaceDE w:val="0"/>
        <w:autoSpaceDN w:val="0"/>
        <w:adjustRightInd w:val="0"/>
        <w:jc w:val="center"/>
        <w:rPr>
          <w:rFonts w:ascii="Arial" w:hAnsi="Arial" w:cs="Arial"/>
          <w:b/>
          <w:sz w:val="20"/>
          <w:szCs w:val="20"/>
        </w:rPr>
      </w:pPr>
    </w:p>
    <w:p w14:paraId="1404322C" w14:textId="77777777" w:rsidR="00CD20A0" w:rsidRDefault="00CD20A0" w:rsidP="003B70B5">
      <w:pPr>
        <w:jc w:val="both"/>
        <w:rPr>
          <w:rFonts w:ascii="Arial" w:hAnsi="Arial" w:cs="Arial"/>
          <w:smallCaps/>
          <w:sz w:val="20"/>
          <w:szCs w:val="20"/>
          <w:shd w:val="clear" w:color="auto" w:fill="FFFFFF"/>
        </w:rPr>
      </w:pPr>
    </w:p>
    <w:p w14:paraId="283BC0AB" w14:textId="77777777" w:rsidR="00CD20A0" w:rsidRDefault="00CD20A0" w:rsidP="003B70B5">
      <w:pPr>
        <w:jc w:val="both"/>
        <w:rPr>
          <w:rFonts w:ascii="Arial" w:hAnsi="Arial" w:cs="Arial"/>
          <w:smallCaps/>
          <w:sz w:val="20"/>
          <w:szCs w:val="20"/>
          <w:shd w:val="clear" w:color="auto" w:fill="FFFFFF"/>
        </w:rPr>
      </w:pPr>
    </w:p>
    <w:p w14:paraId="21FF21B7" w14:textId="77777777" w:rsidR="00CD20A0" w:rsidRDefault="00CD20A0" w:rsidP="003B70B5">
      <w:pPr>
        <w:jc w:val="both"/>
        <w:rPr>
          <w:rFonts w:ascii="Arial" w:hAnsi="Arial" w:cs="Arial"/>
          <w:smallCaps/>
          <w:sz w:val="20"/>
          <w:szCs w:val="20"/>
          <w:shd w:val="clear" w:color="auto" w:fill="FFFFFF"/>
        </w:rPr>
      </w:pPr>
    </w:p>
    <w:p w14:paraId="195D310F" w14:textId="77777777" w:rsidR="00CD20A0" w:rsidRDefault="00CD20A0" w:rsidP="003B70B5">
      <w:pPr>
        <w:jc w:val="both"/>
        <w:rPr>
          <w:rFonts w:ascii="Arial" w:hAnsi="Arial" w:cs="Arial"/>
          <w:smallCaps/>
          <w:sz w:val="20"/>
          <w:szCs w:val="20"/>
          <w:shd w:val="clear" w:color="auto" w:fill="FFFFFF"/>
        </w:rPr>
      </w:pPr>
    </w:p>
    <w:p w14:paraId="6DC5FA0F" w14:textId="77777777" w:rsidR="00CD20A0" w:rsidRDefault="00CD20A0" w:rsidP="003B70B5">
      <w:pPr>
        <w:jc w:val="both"/>
        <w:rPr>
          <w:rFonts w:ascii="Arial" w:hAnsi="Arial" w:cs="Arial"/>
          <w:smallCaps/>
          <w:sz w:val="20"/>
          <w:szCs w:val="20"/>
          <w:shd w:val="clear" w:color="auto" w:fill="FFFFFF"/>
        </w:rPr>
      </w:pPr>
    </w:p>
    <w:p w14:paraId="22B25874" w14:textId="77777777" w:rsidR="009E28DC" w:rsidRDefault="009E28DC" w:rsidP="003B70B5">
      <w:pPr>
        <w:jc w:val="both"/>
        <w:rPr>
          <w:rFonts w:ascii="Arial" w:hAnsi="Arial" w:cs="Arial"/>
          <w:smallCaps/>
          <w:sz w:val="20"/>
          <w:szCs w:val="20"/>
          <w:shd w:val="clear" w:color="auto" w:fill="FFFFFF"/>
        </w:rPr>
      </w:pPr>
    </w:p>
    <w:p w14:paraId="7D65D59C" w14:textId="77777777" w:rsidR="009E28DC" w:rsidRDefault="009E28DC" w:rsidP="003B70B5">
      <w:pPr>
        <w:jc w:val="both"/>
        <w:rPr>
          <w:rFonts w:ascii="Arial" w:hAnsi="Arial" w:cs="Arial"/>
          <w:smallCaps/>
          <w:sz w:val="20"/>
          <w:szCs w:val="20"/>
          <w:shd w:val="clear" w:color="auto" w:fill="FFFFFF"/>
        </w:rPr>
      </w:pPr>
    </w:p>
    <w:p w14:paraId="6B8CE389" w14:textId="77777777" w:rsidR="009E28DC" w:rsidRDefault="009E28DC" w:rsidP="003B70B5">
      <w:pPr>
        <w:jc w:val="both"/>
        <w:rPr>
          <w:rFonts w:ascii="Arial" w:hAnsi="Arial" w:cs="Arial"/>
          <w:smallCaps/>
          <w:sz w:val="20"/>
          <w:szCs w:val="20"/>
          <w:shd w:val="clear" w:color="auto" w:fill="FFFFFF"/>
        </w:rPr>
      </w:pPr>
    </w:p>
    <w:p w14:paraId="41FB8FA7" w14:textId="77777777" w:rsidR="009E28DC" w:rsidRDefault="009E28DC" w:rsidP="003B70B5">
      <w:pPr>
        <w:jc w:val="both"/>
        <w:rPr>
          <w:rFonts w:ascii="Arial" w:hAnsi="Arial" w:cs="Arial"/>
          <w:smallCaps/>
          <w:sz w:val="20"/>
          <w:szCs w:val="20"/>
          <w:shd w:val="clear" w:color="auto" w:fill="FFFFFF"/>
        </w:rPr>
      </w:pPr>
    </w:p>
    <w:p w14:paraId="4C33B6B0" w14:textId="77777777" w:rsidR="009E28DC" w:rsidRDefault="009E28DC" w:rsidP="003B70B5">
      <w:pPr>
        <w:jc w:val="both"/>
        <w:rPr>
          <w:rFonts w:ascii="Arial" w:hAnsi="Arial" w:cs="Arial"/>
          <w:smallCaps/>
          <w:sz w:val="20"/>
          <w:szCs w:val="20"/>
          <w:shd w:val="clear" w:color="auto" w:fill="FFFFFF"/>
        </w:rPr>
      </w:pPr>
    </w:p>
    <w:p w14:paraId="162EA699" w14:textId="77777777" w:rsidR="009E28DC" w:rsidRDefault="009E28DC" w:rsidP="003B70B5">
      <w:pPr>
        <w:jc w:val="both"/>
        <w:rPr>
          <w:rFonts w:ascii="Arial" w:hAnsi="Arial" w:cs="Arial"/>
          <w:smallCaps/>
          <w:sz w:val="20"/>
          <w:szCs w:val="20"/>
          <w:shd w:val="clear" w:color="auto" w:fill="FFFFFF"/>
        </w:rPr>
      </w:pPr>
    </w:p>
    <w:p w14:paraId="77F7CE64" w14:textId="77777777" w:rsidR="009E28DC" w:rsidRDefault="009E28DC" w:rsidP="003B70B5">
      <w:pPr>
        <w:jc w:val="both"/>
        <w:rPr>
          <w:rFonts w:ascii="Arial" w:hAnsi="Arial" w:cs="Arial"/>
          <w:smallCaps/>
          <w:sz w:val="20"/>
          <w:szCs w:val="20"/>
          <w:shd w:val="clear" w:color="auto" w:fill="FFFFFF"/>
        </w:rPr>
      </w:pPr>
    </w:p>
    <w:p w14:paraId="72044108" w14:textId="77777777" w:rsidR="009E28DC" w:rsidRDefault="009E28DC" w:rsidP="003B70B5">
      <w:pPr>
        <w:jc w:val="both"/>
        <w:rPr>
          <w:rFonts w:ascii="Arial" w:hAnsi="Arial" w:cs="Arial"/>
          <w:smallCaps/>
          <w:sz w:val="20"/>
          <w:szCs w:val="20"/>
          <w:shd w:val="clear" w:color="auto" w:fill="FFFFFF"/>
        </w:rPr>
      </w:pPr>
    </w:p>
    <w:p w14:paraId="2FA47C03" w14:textId="77777777" w:rsidR="009E28DC" w:rsidRDefault="009E28DC" w:rsidP="003B70B5">
      <w:pPr>
        <w:jc w:val="both"/>
        <w:rPr>
          <w:rFonts w:ascii="Arial" w:hAnsi="Arial" w:cs="Arial"/>
          <w:smallCaps/>
          <w:sz w:val="20"/>
          <w:szCs w:val="20"/>
          <w:shd w:val="clear" w:color="auto" w:fill="FFFFFF"/>
        </w:rPr>
      </w:pPr>
    </w:p>
    <w:p w14:paraId="40F3772E" w14:textId="77777777" w:rsidR="009E28DC" w:rsidRDefault="009E28DC" w:rsidP="003B70B5">
      <w:pPr>
        <w:jc w:val="both"/>
        <w:rPr>
          <w:rFonts w:ascii="Arial" w:hAnsi="Arial" w:cs="Arial"/>
          <w:smallCaps/>
          <w:sz w:val="20"/>
          <w:szCs w:val="20"/>
          <w:shd w:val="clear" w:color="auto" w:fill="FFFFFF"/>
        </w:rPr>
      </w:pPr>
    </w:p>
    <w:p w14:paraId="6718014C" w14:textId="77777777" w:rsidR="009E28DC" w:rsidRDefault="009E28DC" w:rsidP="003B70B5">
      <w:pPr>
        <w:jc w:val="both"/>
        <w:rPr>
          <w:rFonts w:ascii="Arial" w:hAnsi="Arial" w:cs="Arial"/>
          <w:smallCaps/>
          <w:sz w:val="20"/>
          <w:szCs w:val="20"/>
          <w:shd w:val="clear" w:color="auto" w:fill="FFFFFF"/>
        </w:rPr>
      </w:pPr>
    </w:p>
    <w:p w14:paraId="787E3DB1" w14:textId="77777777" w:rsidR="009E28DC" w:rsidRDefault="009E28DC" w:rsidP="003B70B5">
      <w:pPr>
        <w:jc w:val="both"/>
        <w:rPr>
          <w:rFonts w:ascii="Arial" w:hAnsi="Arial" w:cs="Arial"/>
          <w:smallCaps/>
          <w:sz w:val="20"/>
          <w:szCs w:val="20"/>
          <w:shd w:val="clear" w:color="auto" w:fill="FFFFFF"/>
        </w:rPr>
      </w:pPr>
    </w:p>
    <w:p w14:paraId="44A1CC36" w14:textId="1EF6AE02" w:rsidR="003B70B5" w:rsidRPr="00896F59" w:rsidRDefault="003B70B5" w:rsidP="003B70B5">
      <w:pPr>
        <w:jc w:val="both"/>
        <w:rPr>
          <w:rFonts w:ascii="Arial" w:hAnsi="Arial" w:cs="Arial"/>
          <w:sz w:val="20"/>
          <w:szCs w:val="20"/>
        </w:rPr>
      </w:pPr>
      <w:r w:rsidRPr="00896F59">
        <w:rPr>
          <w:rFonts w:ascii="Arial" w:hAnsi="Arial" w:cs="Arial"/>
          <w:sz w:val="20"/>
          <w:szCs w:val="20"/>
        </w:rPr>
        <w:t xml:space="preserve"> </w:t>
      </w:r>
    </w:p>
    <w:p w14:paraId="15847171" w14:textId="77777777" w:rsidR="003B70B5" w:rsidRDefault="003B70B5" w:rsidP="003B70B5">
      <w:pPr>
        <w:jc w:val="right"/>
        <w:rPr>
          <w:rFonts w:ascii="Arial" w:hAnsi="Arial" w:cs="Arial"/>
          <w:b/>
          <w:smallCaps/>
          <w:sz w:val="20"/>
          <w:szCs w:val="20"/>
          <w:shd w:val="clear" w:color="auto" w:fill="FFFFFF"/>
        </w:rPr>
      </w:pPr>
    </w:p>
    <w:p w14:paraId="06880152" w14:textId="77777777" w:rsidR="00B56A1B" w:rsidRDefault="00B56A1B" w:rsidP="003B70B5">
      <w:pPr>
        <w:jc w:val="right"/>
        <w:rPr>
          <w:rFonts w:ascii="Arial" w:hAnsi="Arial" w:cs="Arial"/>
          <w:b/>
          <w:smallCaps/>
          <w:sz w:val="20"/>
          <w:szCs w:val="20"/>
          <w:shd w:val="clear" w:color="auto" w:fill="FFFFFF"/>
        </w:rPr>
      </w:pPr>
    </w:p>
    <w:p w14:paraId="0984A85C" w14:textId="77777777" w:rsidR="00B56A1B" w:rsidRDefault="00B56A1B" w:rsidP="003B70B5">
      <w:pPr>
        <w:jc w:val="right"/>
        <w:rPr>
          <w:rFonts w:ascii="Arial" w:hAnsi="Arial" w:cs="Arial"/>
          <w:b/>
          <w:smallCaps/>
          <w:sz w:val="20"/>
          <w:szCs w:val="20"/>
          <w:shd w:val="clear" w:color="auto" w:fill="FFFFFF"/>
        </w:rPr>
      </w:pPr>
    </w:p>
    <w:p w14:paraId="23B9997A" w14:textId="77777777" w:rsidR="00B56A1B" w:rsidRDefault="00B56A1B" w:rsidP="003B70B5">
      <w:pPr>
        <w:jc w:val="right"/>
        <w:rPr>
          <w:rFonts w:ascii="Arial" w:hAnsi="Arial" w:cs="Arial"/>
          <w:b/>
          <w:smallCaps/>
          <w:sz w:val="20"/>
          <w:szCs w:val="20"/>
          <w:shd w:val="clear" w:color="auto" w:fill="FFFFFF"/>
        </w:rPr>
      </w:pPr>
    </w:p>
    <w:p w14:paraId="4D6199F9" w14:textId="77777777" w:rsidR="00B56A1B" w:rsidRDefault="00B56A1B" w:rsidP="003B70B5">
      <w:pPr>
        <w:jc w:val="right"/>
        <w:rPr>
          <w:rFonts w:ascii="Arial" w:hAnsi="Arial" w:cs="Arial"/>
          <w:b/>
          <w:smallCaps/>
          <w:sz w:val="20"/>
          <w:szCs w:val="20"/>
          <w:shd w:val="clear" w:color="auto" w:fill="FFFFFF"/>
        </w:rPr>
      </w:pPr>
    </w:p>
    <w:p w14:paraId="64F87A38" w14:textId="77777777" w:rsidR="00B56A1B" w:rsidRPr="00896F59" w:rsidRDefault="00B56A1B" w:rsidP="003B70B5">
      <w:pPr>
        <w:jc w:val="right"/>
        <w:rPr>
          <w:rFonts w:ascii="Arial" w:hAnsi="Arial" w:cs="Arial"/>
          <w:b/>
          <w:smallCaps/>
          <w:sz w:val="20"/>
          <w:szCs w:val="20"/>
          <w:shd w:val="clear" w:color="auto" w:fill="FFFFFF"/>
        </w:rPr>
      </w:pPr>
    </w:p>
    <w:tbl>
      <w:tblPr>
        <w:tblStyle w:val="Tabelamrea10"/>
        <w:tblW w:w="0" w:type="auto"/>
        <w:tblLook w:val="04A0" w:firstRow="1" w:lastRow="0" w:firstColumn="1" w:lastColumn="0" w:noHBand="0" w:noVBand="1"/>
      </w:tblPr>
      <w:tblGrid>
        <w:gridCol w:w="2263"/>
        <w:gridCol w:w="6804"/>
      </w:tblGrid>
      <w:tr w:rsidR="003B70B5" w:rsidRPr="00896F59" w14:paraId="1BAB2E37" w14:textId="77777777" w:rsidTr="009E28DC">
        <w:tc>
          <w:tcPr>
            <w:tcW w:w="2263" w:type="dxa"/>
            <w:shd w:val="clear" w:color="auto" w:fill="FFFFCC"/>
          </w:tcPr>
          <w:p w14:paraId="1500B453" w14:textId="77777777" w:rsidR="003B70B5" w:rsidRPr="00896F59" w:rsidRDefault="003B70B5" w:rsidP="008720B9">
            <w:pPr>
              <w:rPr>
                <w:rFonts w:ascii="Arial" w:hAnsi="Arial" w:cs="Arial"/>
                <w:caps/>
                <w:sz w:val="20"/>
                <w:szCs w:val="20"/>
              </w:rPr>
            </w:pPr>
            <w:r w:rsidRPr="00896F59">
              <w:rPr>
                <w:rFonts w:ascii="Arial" w:hAnsi="Arial" w:cs="Arial"/>
                <w:caps/>
                <w:sz w:val="20"/>
                <w:szCs w:val="20"/>
              </w:rPr>
              <w:t>ŽIG IN PODPIS NAROČNIKA POSLA</w:t>
            </w:r>
          </w:p>
          <w:p w14:paraId="57129770" w14:textId="77777777" w:rsidR="003B70B5" w:rsidRPr="00896F59" w:rsidRDefault="003B70B5" w:rsidP="008720B9">
            <w:pPr>
              <w:jc w:val="right"/>
              <w:rPr>
                <w:rFonts w:ascii="Arial" w:hAnsi="Arial" w:cs="Arial"/>
                <w:b/>
                <w:smallCaps/>
                <w:sz w:val="20"/>
                <w:szCs w:val="20"/>
                <w:shd w:val="clear" w:color="auto" w:fill="FFFFFF"/>
              </w:rPr>
            </w:pPr>
          </w:p>
        </w:tc>
        <w:tc>
          <w:tcPr>
            <w:tcW w:w="6804" w:type="dxa"/>
          </w:tcPr>
          <w:p w14:paraId="7F4881DE" w14:textId="77777777" w:rsidR="003B70B5" w:rsidRPr="00896F59" w:rsidRDefault="003B70B5" w:rsidP="008720B9">
            <w:pPr>
              <w:jc w:val="right"/>
              <w:rPr>
                <w:rFonts w:ascii="Arial" w:hAnsi="Arial" w:cs="Arial"/>
                <w:b/>
                <w:smallCaps/>
                <w:sz w:val="20"/>
                <w:szCs w:val="20"/>
                <w:shd w:val="clear" w:color="auto" w:fill="FFFFFF"/>
              </w:rPr>
            </w:pPr>
          </w:p>
        </w:tc>
      </w:tr>
    </w:tbl>
    <w:p w14:paraId="1118C488" w14:textId="77777777" w:rsidR="003B70B5" w:rsidRPr="00896F59" w:rsidRDefault="003B70B5" w:rsidP="003B70B5">
      <w:pPr>
        <w:jc w:val="right"/>
        <w:rPr>
          <w:rFonts w:ascii="Arial" w:hAnsi="Arial" w:cs="Arial"/>
          <w:b/>
          <w:smallCaps/>
          <w:sz w:val="20"/>
          <w:szCs w:val="20"/>
          <w:shd w:val="clear" w:color="auto" w:fill="FFFFFF"/>
        </w:rPr>
      </w:pPr>
    </w:p>
    <w:p w14:paraId="7E3852FE" w14:textId="77777777" w:rsidR="003B70B5" w:rsidRPr="00896F59" w:rsidRDefault="003B70B5" w:rsidP="003B70B5">
      <w:pPr>
        <w:jc w:val="right"/>
        <w:rPr>
          <w:rFonts w:ascii="Arial" w:hAnsi="Arial" w:cs="Arial"/>
          <w:b/>
          <w:smallCaps/>
          <w:sz w:val="20"/>
          <w:szCs w:val="20"/>
          <w:shd w:val="clear" w:color="auto" w:fill="FFFFFF"/>
        </w:rPr>
      </w:pPr>
    </w:p>
    <w:p w14:paraId="51D4E650" w14:textId="77777777" w:rsidR="003B70B5" w:rsidRPr="00896F59" w:rsidRDefault="003B70B5" w:rsidP="003B70B5">
      <w:pPr>
        <w:autoSpaceDE w:val="0"/>
        <w:autoSpaceDN w:val="0"/>
        <w:adjustRightInd w:val="0"/>
        <w:rPr>
          <w:rFonts w:ascii="Arial" w:hAnsi="Arial" w:cs="Arial"/>
          <w:b/>
          <w:sz w:val="20"/>
          <w:szCs w:val="20"/>
        </w:rPr>
      </w:pPr>
      <w:bookmarkStart w:id="402" w:name="_Hlk187747055"/>
      <w:r w:rsidRPr="00896F59">
        <w:rPr>
          <w:rFonts w:ascii="Arial" w:hAnsi="Arial" w:cs="Arial"/>
          <w:b/>
          <w:sz w:val="20"/>
          <w:szCs w:val="20"/>
        </w:rPr>
        <w:t xml:space="preserve">Opomba: </w:t>
      </w:r>
    </w:p>
    <w:p w14:paraId="6F9477A2" w14:textId="77777777" w:rsidR="003B70B5" w:rsidRDefault="003B70B5" w:rsidP="003B70B5">
      <w:pPr>
        <w:autoSpaceDE w:val="0"/>
        <w:autoSpaceDN w:val="0"/>
        <w:adjustRightInd w:val="0"/>
        <w:rPr>
          <w:rFonts w:ascii="Arial" w:hAnsi="Arial" w:cs="Arial"/>
          <w:sz w:val="20"/>
          <w:szCs w:val="20"/>
        </w:rPr>
      </w:pPr>
      <w:r w:rsidRPr="00896F59">
        <w:rPr>
          <w:rFonts w:ascii="Arial" w:hAnsi="Arial" w:cs="Arial"/>
          <w:sz w:val="20"/>
          <w:szCs w:val="20"/>
        </w:rPr>
        <w:t>Za navedbo več referenčnih poslov ponudnik obrazec kopira.</w:t>
      </w:r>
      <w:bookmarkEnd w:id="402"/>
    </w:p>
    <w:p w14:paraId="2DBE6343" w14:textId="77777777" w:rsidR="003B70B5" w:rsidRDefault="003B70B5" w:rsidP="003B70B5">
      <w:pPr>
        <w:autoSpaceDE w:val="0"/>
        <w:autoSpaceDN w:val="0"/>
        <w:adjustRightInd w:val="0"/>
        <w:rPr>
          <w:rFonts w:ascii="Arial" w:hAnsi="Arial" w:cs="Arial"/>
          <w:sz w:val="20"/>
          <w:szCs w:val="20"/>
        </w:rPr>
      </w:pPr>
    </w:p>
    <w:p w14:paraId="7BF2B9E8" w14:textId="77777777" w:rsidR="003B70B5" w:rsidRDefault="003B70B5" w:rsidP="003B70B5">
      <w:pPr>
        <w:autoSpaceDE w:val="0"/>
        <w:autoSpaceDN w:val="0"/>
        <w:adjustRightInd w:val="0"/>
        <w:rPr>
          <w:rFonts w:ascii="Arial" w:hAnsi="Arial" w:cs="Arial"/>
          <w:sz w:val="20"/>
          <w:szCs w:val="20"/>
        </w:rPr>
      </w:pPr>
    </w:p>
    <w:p w14:paraId="29D2FECE" w14:textId="77777777" w:rsidR="003B70B5" w:rsidRPr="00896F59" w:rsidRDefault="003B70B5" w:rsidP="003B70B5">
      <w:pPr>
        <w:autoSpaceDE w:val="0"/>
        <w:autoSpaceDN w:val="0"/>
        <w:adjustRightInd w:val="0"/>
        <w:rPr>
          <w:rFonts w:ascii="Arial" w:hAnsi="Arial" w:cs="Arial"/>
          <w:sz w:val="20"/>
          <w:szCs w:val="20"/>
        </w:rPr>
      </w:pPr>
      <w:r w:rsidRPr="00896F59">
        <w:rPr>
          <w:rFonts w:ascii="Arial" w:hAnsi="Arial" w:cs="Arial"/>
          <w:sz w:val="20"/>
          <w:szCs w:val="20"/>
        </w:rPr>
        <w:br w:type="page"/>
      </w:r>
    </w:p>
    <w:p w14:paraId="13BC1937" w14:textId="2CF4736F" w:rsidR="003B70B5" w:rsidRPr="00896F59" w:rsidRDefault="003B70B5" w:rsidP="003B70B5">
      <w:pPr>
        <w:autoSpaceDE w:val="0"/>
        <w:autoSpaceDN w:val="0"/>
        <w:adjustRightInd w:val="0"/>
        <w:spacing w:after="160" w:line="252" w:lineRule="auto"/>
        <w:jc w:val="right"/>
        <w:rPr>
          <w:rFonts w:ascii="Arial" w:hAnsi="Arial" w:cs="Arial"/>
          <w:b/>
          <w:sz w:val="20"/>
          <w:szCs w:val="20"/>
        </w:rPr>
      </w:pPr>
      <w:r w:rsidRPr="00896F59">
        <w:rPr>
          <w:rFonts w:ascii="Arial" w:hAnsi="Arial" w:cs="Arial"/>
          <w:b/>
          <w:sz w:val="20"/>
          <w:szCs w:val="20"/>
        </w:rPr>
        <w:lastRenderedPageBreak/>
        <w:t xml:space="preserve">OBRAZEC </w:t>
      </w:r>
      <w:r>
        <w:rPr>
          <w:rFonts w:ascii="Arial" w:hAnsi="Arial" w:cs="Arial"/>
          <w:b/>
          <w:sz w:val="20"/>
          <w:szCs w:val="20"/>
        </w:rPr>
        <w:t>6</w:t>
      </w:r>
    </w:p>
    <w:p w14:paraId="32200D33"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p>
    <w:p w14:paraId="12A73C8A"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34CA39E6"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D1BF622"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4BE5E6D"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563960E6" w14:textId="77777777" w:rsidR="003B70B5" w:rsidRPr="00896F59" w:rsidRDefault="003B70B5" w:rsidP="003B70B5">
      <w:pPr>
        <w:autoSpaceDE w:val="0"/>
        <w:autoSpaceDN w:val="0"/>
        <w:adjustRightInd w:val="0"/>
        <w:jc w:val="center"/>
        <w:rPr>
          <w:rFonts w:ascii="Arial" w:hAnsi="Arial" w:cs="Arial"/>
          <w:b/>
          <w:sz w:val="20"/>
          <w:szCs w:val="20"/>
        </w:rPr>
      </w:pPr>
    </w:p>
    <w:p w14:paraId="72474792" w14:textId="77777777" w:rsidR="003B70B5" w:rsidRPr="00896F59" w:rsidRDefault="003B70B5" w:rsidP="003B70B5">
      <w:pPr>
        <w:autoSpaceDE w:val="0"/>
        <w:autoSpaceDN w:val="0"/>
        <w:adjustRightInd w:val="0"/>
        <w:jc w:val="center"/>
        <w:rPr>
          <w:rFonts w:ascii="Arial" w:hAnsi="Arial" w:cs="Arial"/>
          <w:b/>
          <w:sz w:val="20"/>
          <w:szCs w:val="20"/>
        </w:rPr>
      </w:pPr>
      <w:r w:rsidRPr="00896F59">
        <w:rPr>
          <w:rFonts w:ascii="Arial" w:hAnsi="Arial" w:cs="Arial"/>
          <w:b/>
          <w:sz w:val="20"/>
          <w:szCs w:val="20"/>
        </w:rPr>
        <w:t xml:space="preserve">POTRDILO REFERENCE STROKOVNJAKA </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4248"/>
        <w:gridCol w:w="4813"/>
      </w:tblGrid>
      <w:tr w:rsidR="003B70B5" w:rsidRPr="00896F59" w14:paraId="72A99655" w14:textId="77777777" w:rsidTr="00B67760">
        <w:trPr>
          <w:trHeight w:val="841"/>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33919B15" w14:textId="77777777" w:rsidR="003B70B5" w:rsidRPr="00896F59" w:rsidRDefault="003B70B5" w:rsidP="008720B9">
            <w:pPr>
              <w:keepNext/>
              <w:keepLines/>
              <w:tabs>
                <w:tab w:val="left" w:pos="5800"/>
              </w:tabs>
              <w:outlineLvl w:val="0"/>
              <w:rPr>
                <w:rFonts w:ascii="Arial" w:hAnsi="Arial" w:cs="Arial"/>
                <w:caps/>
                <w:sz w:val="20"/>
                <w:szCs w:val="20"/>
              </w:rPr>
            </w:pPr>
            <w:bookmarkStart w:id="403" w:name="_Toc222305683"/>
            <w:r w:rsidRPr="00896F59">
              <w:rPr>
                <w:rFonts w:ascii="Arial" w:hAnsi="Arial" w:cs="Arial"/>
                <w:caps/>
                <w:sz w:val="20"/>
                <w:szCs w:val="20"/>
              </w:rPr>
              <w:t xml:space="preserve">IME IN PRIIMEK STROKOVNJAKA – </w:t>
            </w:r>
            <w:r>
              <w:rPr>
                <w:rFonts w:ascii="Arial" w:hAnsi="Arial" w:cs="Arial"/>
                <w:caps/>
                <w:sz w:val="20"/>
                <w:szCs w:val="20"/>
              </w:rPr>
              <w:t>ČLANA</w:t>
            </w:r>
            <w:r w:rsidRPr="00896F59">
              <w:rPr>
                <w:rFonts w:ascii="Arial" w:hAnsi="Arial" w:cs="Arial"/>
                <w:caps/>
                <w:sz w:val="20"/>
                <w:szCs w:val="20"/>
              </w:rPr>
              <w:t xml:space="preserve"> </w:t>
            </w:r>
            <w:r>
              <w:rPr>
                <w:rFonts w:ascii="Arial" w:hAnsi="Arial" w:cs="Arial"/>
                <w:caps/>
                <w:sz w:val="20"/>
                <w:szCs w:val="20"/>
              </w:rPr>
              <w:t>SKUPINE</w:t>
            </w:r>
            <w:bookmarkEnd w:id="403"/>
          </w:p>
        </w:tc>
        <w:tc>
          <w:tcPr>
            <w:tcW w:w="4813" w:type="dxa"/>
            <w:tcBorders>
              <w:top w:val="single" w:sz="4" w:space="0" w:color="auto"/>
              <w:left w:val="single" w:sz="4" w:space="0" w:color="auto"/>
              <w:bottom w:val="single" w:sz="4" w:space="0" w:color="auto"/>
              <w:right w:val="single" w:sz="4" w:space="0" w:color="auto"/>
            </w:tcBorders>
            <w:vAlign w:val="center"/>
          </w:tcPr>
          <w:p w14:paraId="73F755F5"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3B70B5" w:rsidRPr="00896F59" w14:paraId="6153C6E8" w14:textId="77777777" w:rsidTr="00B67760">
        <w:trPr>
          <w:trHeight w:val="1418"/>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660C9809" w14:textId="5AB02369" w:rsidR="003B70B5" w:rsidRPr="00896F59" w:rsidRDefault="003B70B5" w:rsidP="00CD20A0">
            <w:pPr>
              <w:rPr>
                <w:rFonts w:ascii="Arial" w:hAnsi="Arial" w:cs="Arial"/>
                <w:caps/>
                <w:sz w:val="20"/>
                <w:szCs w:val="20"/>
              </w:rPr>
            </w:pPr>
            <w:r w:rsidRPr="00BB50ED">
              <w:rPr>
                <w:rFonts w:ascii="Arial" w:hAnsi="Arial" w:cs="Arial"/>
                <w:sz w:val="20"/>
                <w:szCs w:val="20"/>
              </w:rPr>
              <w:t xml:space="preserve">NAROČNIK REFERENČNEGA NAROČILA PRI KATEREM JE IMENOVANI </w:t>
            </w:r>
            <w:r w:rsidRPr="00BB50ED">
              <w:rPr>
                <w:rFonts w:ascii="Arial" w:hAnsi="Arial" w:cs="Arial"/>
                <w:sz w:val="20"/>
              </w:rPr>
              <w:t xml:space="preserve"> </w:t>
            </w:r>
            <w:r w:rsidR="00CD20A0">
              <w:rPr>
                <w:rFonts w:ascii="Arial" w:hAnsi="Arial" w:cs="Arial"/>
                <w:sz w:val="20"/>
              </w:rPr>
              <w:t>SODELOVAL PRI IZVEDBI STORITEV S PODROČJA INTEGRACIJE DRUŽB</w:t>
            </w:r>
          </w:p>
        </w:tc>
        <w:tc>
          <w:tcPr>
            <w:tcW w:w="4813" w:type="dxa"/>
            <w:tcBorders>
              <w:top w:val="single" w:sz="4" w:space="0" w:color="auto"/>
              <w:left w:val="single" w:sz="4" w:space="0" w:color="auto"/>
              <w:bottom w:val="single" w:sz="4" w:space="0" w:color="auto"/>
              <w:right w:val="single" w:sz="4" w:space="0" w:color="auto"/>
            </w:tcBorders>
            <w:vAlign w:val="center"/>
          </w:tcPr>
          <w:p w14:paraId="0C317B4C"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0E249E" w:rsidRPr="00896F59" w14:paraId="41138F83" w14:textId="77777777" w:rsidTr="000E249E">
        <w:trPr>
          <w:trHeight w:val="976"/>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06356487" w14:textId="6484A4A5" w:rsidR="000E249E" w:rsidRPr="00BB50ED" w:rsidRDefault="000E249E" w:rsidP="00CD20A0">
            <w:pPr>
              <w:rPr>
                <w:rFonts w:ascii="Arial" w:hAnsi="Arial" w:cs="Arial"/>
                <w:sz w:val="20"/>
                <w:szCs w:val="20"/>
              </w:rPr>
            </w:pPr>
            <w:r>
              <w:rPr>
                <w:rFonts w:ascii="Arial" w:hAnsi="Arial" w:cs="Arial"/>
                <w:caps/>
                <w:sz w:val="20"/>
                <w:szCs w:val="20"/>
              </w:rPr>
              <w:t xml:space="preserve">NAZIV </w:t>
            </w:r>
            <w:r w:rsidR="002A4A60">
              <w:rPr>
                <w:rFonts w:ascii="Arial" w:hAnsi="Arial" w:cs="Arial"/>
                <w:caps/>
                <w:sz w:val="20"/>
                <w:szCs w:val="20"/>
              </w:rPr>
              <w:t xml:space="preserve">IN NASLOV </w:t>
            </w:r>
            <w:r>
              <w:rPr>
                <w:rFonts w:ascii="Arial" w:hAnsi="Arial" w:cs="Arial"/>
                <w:caps/>
                <w:sz w:val="20"/>
                <w:szCs w:val="20"/>
              </w:rPr>
              <w:t>PREVZEMNE IN PREVZETE DRUŽBE</w:t>
            </w:r>
          </w:p>
        </w:tc>
        <w:tc>
          <w:tcPr>
            <w:tcW w:w="4813" w:type="dxa"/>
            <w:tcBorders>
              <w:top w:val="single" w:sz="4" w:space="0" w:color="auto"/>
              <w:left w:val="single" w:sz="4" w:space="0" w:color="auto"/>
              <w:bottom w:val="single" w:sz="4" w:space="0" w:color="auto"/>
              <w:right w:val="single" w:sz="4" w:space="0" w:color="auto"/>
            </w:tcBorders>
            <w:vAlign w:val="center"/>
          </w:tcPr>
          <w:p w14:paraId="495E4896" w14:textId="77777777" w:rsidR="000E249E" w:rsidRPr="00896F59" w:rsidRDefault="000E249E" w:rsidP="008720B9">
            <w:pPr>
              <w:keepNext/>
              <w:keepLines/>
              <w:tabs>
                <w:tab w:val="left" w:pos="5800"/>
              </w:tabs>
              <w:ind w:left="176"/>
              <w:outlineLvl w:val="0"/>
              <w:rPr>
                <w:rFonts w:ascii="Arial" w:hAnsi="Arial" w:cs="Arial"/>
                <w:caps/>
                <w:sz w:val="20"/>
                <w:szCs w:val="20"/>
              </w:rPr>
            </w:pPr>
          </w:p>
        </w:tc>
      </w:tr>
      <w:tr w:rsidR="009E28DC" w:rsidRPr="00896F59" w14:paraId="3DF54CB2" w14:textId="77777777" w:rsidTr="00B67760">
        <w:trPr>
          <w:trHeight w:val="1418"/>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096B4F7F" w14:textId="5E648543" w:rsidR="009E28DC" w:rsidRPr="00BB50ED" w:rsidRDefault="000E249E" w:rsidP="00CD20A0">
            <w:pPr>
              <w:rPr>
                <w:rFonts w:ascii="Arial" w:hAnsi="Arial" w:cs="Arial"/>
                <w:sz w:val="20"/>
                <w:szCs w:val="20"/>
              </w:rPr>
            </w:pPr>
            <w:r>
              <w:rPr>
                <w:rFonts w:ascii="Arial" w:hAnsi="Arial" w:cs="Arial"/>
                <w:sz w:val="20"/>
                <w:szCs w:val="20"/>
              </w:rPr>
              <w:t>STORITEV INTEGRACIJE</w:t>
            </w:r>
            <w:r w:rsidR="002A4A60">
              <w:rPr>
                <w:rFonts w:ascii="Arial" w:hAnsi="Arial" w:cs="Arial"/>
                <w:sz w:val="20"/>
                <w:szCs w:val="20"/>
              </w:rPr>
              <w:t xml:space="preserve"> </w:t>
            </w:r>
            <w:r>
              <w:rPr>
                <w:rFonts w:ascii="Arial" w:hAnsi="Arial" w:cs="Arial"/>
                <w:sz w:val="20"/>
                <w:szCs w:val="20"/>
              </w:rPr>
              <w:t>JE VKLJUČEVALA TUDI INTEGRACIJO INFORMACIJSKIH SISTEMOV (DA/NE)</w:t>
            </w:r>
          </w:p>
        </w:tc>
        <w:tc>
          <w:tcPr>
            <w:tcW w:w="4813" w:type="dxa"/>
            <w:tcBorders>
              <w:top w:val="single" w:sz="4" w:space="0" w:color="auto"/>
              <w:left w:val="single" w:sz="4" w:space="0" w:color="auto"/>
              <w:bottom w:val="single" w:sz="4" w:space="0" w:color="auto"/>
              <w:right w:val="single" w:sz="4" w:space="0" w:color="auto"/>
            </w:tcBorders>
            <w:vAlign w:val="center"/>
          </w:tcPr>
          <w:p w14:paraId="74D58251" w14:textId="77777777" w:rsidR="009E28DC" w:rsidRPr="00896F59" w:rsidRDefault="009E28DC" w:rsidP="008720B9">
            <w:pPr>
              <w:keepNext/>
              <w:keepLines/>
              <w:tabs>
                <w:tab w:val="left" w:pos="5800"/>
              </w:tabs>
              <w:ind w:left="176"/>
              <w:outlineLvl w:val="0"/>
              <w:rPr>
                <w:rFonts w:ascii="Arial" w:hAnsi="Arial" w:cs="Arial"/>
                <w:caps/>
                <w:sz w:val="20"/>
                <w:szCs w:val="20"/>
              </w:rPr>
            </w:pPr>
          </w:p>
        </w:tc>
      </w:tr>
      <w:tr w:rsidR="003B70B5" w:rsidRPr="00896F59" w14:paraId="711521B7" w14:textId="77777777" w:rsidTr="00B67760">
        <w:trPr>
          <w:trHeight w:val="533"/>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6602AA3D" w14:textId="17BF513B" w:rsidR="003B70B5" w:rsidRPr="00896F59" w:rsidRDefault="00CD20A0" w:rsidP="008720B9">
            <w:pPr>
              <w:keepNext/>
              <w:keepLines/>
              <w:tabs>
                <w:tab w:val="left" w:pos="5800"/>
              </w:tabs>
              <w:outlineLvl w:val="0"/>
              <w:rPr>
                <w:rFonts w:ascii="Arial" w:hAnsi="Arial" w:cs="Arial"/>
                <w:caps/>
                <w:sz w:val="20"/>
                <w:szCs w:val="20"/>
              </w:rPr>
            </w:pPr>
            <w:bookmarkStart w:id="404" w:name="_Toc222305684"/>
            <w:r w:rsidRPr="00896F59">
              <w:rPr>
                <w:rFonts w:ascii="Arial" w:hAnsi="Arial" w:cs="Arial"/>
                <w:caps/>
                <w:sz w:val="20"/>
                <w:szCs w:val="20"/>
              </w:rPr>
              <w:t xml:space="preserve">DATUM </w:t>
            </w:r>
            <w:r>
              <w:rPr>
                <w:rFonts w:ascii="Arial" w:hAnsi="Arial" w:cs="Arial"/>
                <w:caps/>
                <w:sz w:val="20"/>
                <w:szCs w:val="20"/>
              </w:rPr>
              <w:t>IZVEDBE PROJE</w:t>
            </w:r>
            <w:r w:rsidR="009E28DC">
              <w:rPr>
                <w:rFonts w:ascii="Arial" w:hAnsi="Arial" w:cs="Arial"/>
                <w:caps/>
                <w:sz w:val="20"/>
                <w:szCs w:val="20"/>
              </w:rPr>
              <w:t>K</w:t>
            </w:r>
            <w:r>
              <w:rPr>
                <w:rFonts w:ascii="Arial" w:hAnsi="Arial" w:cs="Arial"/>
                <w:caps/>
                <w:sz w:val="20"/>
                <w:szCs w:val="20"/>
              </w:rPr>
              <w:t>TA INTEGRACIJE (OD ___ DO ______)</w:t>
            </w:r>
            <w:bookmarkEnd w:id="404"/>
          </w:p>
        </w:tc>
        <w:tc>
          <w:tcPr>
            <w:tcW w:w="4813" w:type="dxa"/>
            <w:tcBorders>
              <w:top w:val="single" w:sz="4" w:space="0" w:color="auto"/>
              <w:left w:val="single" w:sz="4" w:space="0" w:color="auto"/>
              <w:bottom w:val="single" w:sz="4" w:space="0" w:color="auto"/>
              <w:right w:val="single" w:sz="4" w:space="0" w:color="auto"/>
            </w:tcBorders>
            <w:vAlign w:val="center"/>
          </w:tcPr>
          <w:p w14:paraId="0F49DEF3" w14:textId="77777777" w:rsidR="003B70B5" w:rsidRPr="00896F59" w:rsidRDefault="003B70B5" w:rsidP="008720B9">
            <w:pPr>
              <w:keepNext/>
              <w:keepLines/>
              <w:ind w:left="176"/>
              <w:outlineLvl w:val="0"/>
              <w:rPr>
                <w:rFonts w:ascii="Arial" w:hAnsi="Arial" w:cs="Arial"/>
                <w:caps/>
                <w:sz w:val="20"/>
                <w:szCs w:val="20"/>
              </w:rPr>
            </w:pPr>
          </w:p>
          <w:p w14:paraId="1FFABC43" w14:textId="77777777" w:rsidR="003B70B5" w:rsidRPr="00896F59" w:rsidRDefault="003B70B5" w:rsidP="008720B9">
            <w:pPr>
              <w:keepNext/>
              <w:keepLines/>
              <w:ind w:left="176"/>
              <w:outlineLvl w:val="0"/>
              <w:rPr>
                <w:rFonts w:ascii="Arial" w:hAnsi="Arial" w:cs="Arial"/>
                <w:caps/>
                <w:sz w:val="20"/>
                <w:szCs w:val="20"/>
              </w:rPr>
            </w:pPr>
          </w:p>
        </w:tc>
      </w:tr>
      <w:tr w:rsidR="003B70B5" w:rsidRPr="00896F59" w14:paraId="78D336EC" w14:textId="77777777" w:rsidTr="00B67760">
        <w:trPr>
          <w:trHeight w:val="1114"/>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52BB5F58" w14:textId="77777777" w:rsidR="003B70B5" w:rsidRPr="00896F59" w:rsidRDefault="003B70B5" w:rsidP="008720B9">
            <w:pPr>
              <w:keepNext/>
              <w:keepLines/>
              <w:tabs>
                <w:tab w:val="left" w:pos="5800"/>
              </w:tabs>
              <w:outlineLvl w:val="0"/>
              <w:rPr>
                <w:rFonts w:ascii="Arial" w:hAnsi="Arial" w:cs="Arial"/>
                <w:caps/>
                <w:sz w:val="20"/>
                <w:szCs w:val="20"/>
              </w:rPr>
            </w:pPr>
            <w:bookmarkStart w:id="405" w:name="_Toc222305685"/>
            <w:r w:rsidRPr="00896F59">
              <w:rPr>
                <w:rFonts w:ascii="Arial" w:hAnsi="Arial" w:cs="Arial"/>
                <w:caps/>
                <w:sz w:val="20"/>
                <w:szCs w:val="20"/>
              </w:rPr>
              <w:t>KONTAKTNA OSEBA NAROČNIKA, KI LAHKO POTRDI POSEL</w:t>
            </w:r>
            <w:bookmarkEnd w:id="405"/>
          </w:p>
        </w:tc>
        <w:tc>
          <w:tcPr>
            <w:tcW w:w="4813" w:type="dxa"/>
            <w:tcBorders>
              <w:top w:val="single" w:sz="4" w:space="0" w:color="auto"/>
              <w:left w:val="single" w:sz="4" w:space="0" w:color="auto"/>
              <w:bottom w:val="single" w:sz="4" w:space="0" w:color="auto"/>
              <w:right w:val="single" w:sz="4" w:space="0" w:color="auto"/>
            </w:tcBorders>
            <w:vAlign w:val="center"/>
          </w:tcPr>
          <w:p w14:paraId="7945822A" w14:textId="77777777" w:rsidR="003B70B5" w:rsidRPr="00896F59" w:rsidRDefault="003B70B5" w:rsidP="008720B9">
            <w:pPr>
              <w:keepNext/>
              <w:keepLines/>
              <w:tabs>
                <w:tab w:val="left" w:pos="5800"/>
              </w:tabs>
              <w:spacing w:before="240" w:after="120"/>
              <w:outlineLvl w:val="0"/>
              <w:rPr>
                <w:rFonts w:ascii="Arial" w:hAnsi="Arial" w:cs="Arial"/>
                <w:caps/>
                <w:sz w:val="20"/>
                <w:szCs w:val="20"/>
              </w:rPr>
            </w:pPr>
            <w:bookmarkStart w:id="406" w:name="_Toc222305686"/>
            <w:r w:rsidRPr="00896F59">
              <w:rPr>
                <w:rFonts w:ascii="Arial" w:hAnsi="Arial" w:cs="Arial"/>
                <w:caps/>
                <w:sz w:val="20"/>
                <w:szCs w:val="20"/>
              </w:rPr>
              <w:t>Naziv:</w:t>
            </w:r>
            <w:bookmarkEnd w:id="406"/>
            <w:r w:rsidRPr="00896F59">
              <w:rPr>
                <w:rFonts w:ascii="Arial" w:hAnsi="Arial" w:cs="Arial"/>
                <w:caps/>
                <w:sz w:val="20"/>
                <w:szCs w:val="20"/>
              </w:rPr>
              <w:t xml:space="preserve"> </w:t>
            </w:r>
          </w:p>
          <w:p w14:paraId="7A9F853B"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7" w:name="_Toc222305687"/>
            <w:r w:rsidRPr="00896F59">
              <w:rPr>
                <w:rFonts w:ascii="Arial" w:hAnsi="Arial" w:cs="Arial"/>
                <w:caps/>
                <w:sz w:val="20"/>
                <w:szCs w:val="20"/>
              </w:rPr>
              <w:t>Tel:</w:t>
            </w:r>
            <w:bookmarkEnd w:id="407"/>
            <w:r w:rsidRPr="00896F59">
              <w:rPr>
                <w:rFonts w:ascii="Arial" w:hAnsi="Arial" w:cs="Arial"/>
                <w:caps/>
                <w:sz w:val="20"/>
                <w:szCs w:val="20"/>
              </w:rPr>
              <w:t xml:space="preserve"> </w:t>
            </w:r>
          </w:p>
          <w:p w14:paraId="54C731ED"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8" w:name="_Toc222305688"/>
            <w:r w:rsidRPr="00896F59">
              <w:rPr>
                <w:rFonts w:ascii="Arial" w:hAnsi="Arial" w:cs="Arial"/>
                <w:caps/>
                <w:sz w:val="20"/>
                <w:szCs w:val="20"/>
              </w:rPr>
              <w:t>E-mail:</w:t>
            </w:r>
            <w:bookmarkEnd w:id="408"/>
            <w:r w:rsidRPr="00896F59">
              <w:rPr>
                <w:rFonts w:ascii="Arial" w:hAnsi="Arial" w:cs="Arial"/>
                <w:caps/>
                <w:sz w:val="20"/>
                <w:szCs w:val="20"/>
              </w:rPr>
              <w:t xml:space="preserve"> </w:t>
            </w:r>
          </w:p>
        </w:tc>
      </w:tr>
    </w:tbl>
    <w:p w14:paraId="59EEF62A" w14:textId="77777777" w:rsidR="003B70B5" w:rsidRPr="00896F59" w:rsidRDefault="003B70B5" w:rsidP="003B70B5">
      <w:pPr>
        <w:autoSpaceDE w:val="0"/>
        <w:autoSpaceDN w:val="0"/>
        <w:adjustRightInd w:val="0"/>
        <w:jc w:val="center"/>
        <w:rPr>
          <w:rFonts w:ascii="Arial" w:hAnsi="Arial" w:cs="Arial"/>
          <w:b/>
          <w:sz w:val="20"/>
          <w:szCs w:val="20"/>
        </w:rPr>
      </w:pPr>
    </w:p>
    <w:p w14:paraId="3F66A1F8" w14:textId="77777777" w:rsidR="003B70B5" w:rsidRPr="00896F59" w:rsidRDefault="003B70B5" w:rsidP="003B70B5">
      <w:pPr>
        <w:autoSpaceDE w:val="0"/>
        <w:autoSpaceDN w:val="0"/>
        <w:adjustRightInd w:val="0"/>
        <w:jc w:val="center"/>
        <w:rPr>
          <w:rFonts w:ascii="Arial" w:hAnsi="Arial" w:cs="Arial"/>
          <w:b/>
          <w:sz w:val="20"/>
          <w:szCs w:val="20"/>
        </w:rPr>
      </w:pPr>
    </w:p>
    <w:p w14:paraId="11342185" w14:textId="77777777" w:rsidR="009E28DC" w:rsidRDefault="009E28DC" w:rsidP="009E28DC">
      <w:pPr>
        <w:jc w:val="both"/>
        <w:rPr>
          <w:rFonts w:ascii="Arial" w:hAnsi="Arial" w:cs="Arial"/>
          <w:sz w:val="20"/>
          <w:szCs w:val="20"/>
        </w:rPr>
      </w:pPr>
    </w:p>
    <w:p w14:paraId="6D198DB0" w14:textId="77777777" w:rsidR="009E28DC" w:rsidRDefault="009E28DC" w:rsidP="009E28DC">
      <w:pPr>
        <w:jc w:val="both"/>
        <w:rPr>
          <w:rFonts w:ascii="Arial" w:hAnsi="Arial" w:cs="Arial"/>
          <w:sz w:val="20"/>
          <w:szCs w:val="20"/>
        </w:rPr>
      </w:pPr>
    </w:p>
    <w:p w14:paraId="09728FB5" w14:textId="77777777" w:rsidR="009E28DC" w:rsidRDefault="009E28DC" w:rsidP="009E28DC">
      <w:pPr>
        <w:jc w:val="both"/>
        <w:rPr>
          <w:rFonts w:ascii="Arial" w:hAnsi="Arial" w:cs="Arial"/>
          <w:sz w:val="20"/>
          <w:szCs w:val="20"/>
        </w:rPr>
      </w:pPr>
    </w:p>
    <w:p w14:paraId="13A65D1D" w14:textId="77777777" w:rsidR="009E28DC" w:rsidRDefault="009E28DC" w:rsidP="009E28DC">
      <w:pPr>
        <w:jc w:val="both"/>
        <w:rPr>
          <w:rFonts w:ascii="Arial" w:hAnsi="Arial" w:cs="Arial"/>
          <w:sz w:val="20"/>
          <w:szCs w:val="20"/>
        </w:rPr>
      </w:pPr>
    </w:p>
    <w:p w14:paraId="1D962B83" w14:textId="77777777" w:rsidR="009E28DC" w:rsidRDefault="009E28DC" w:rsidP="009E28DC">
      <w:pPr>
        <w:jc w:val="both"/>
        <w:rPr>
          <w:rFonts w:ascii="Arial" w:hAnsi="Arial" w:cs="Arial"/>
          <w:sz w:val="20"/>
          <w:szCs w:val="20"/>
        </w:rPr>
      </w:pPr>
    </w:p>
    <w:p w14:paraId="712135B0" w14:textId="77777777" w:rsidR="009E28DC" w:rsidRDefault="009E28DC" w:rsidP="009E28DC">
      <w:pPr>
        <w:jc w:val="both"/>
        <w:rPr>
          <w:rFonts w:ascii="Arial" w:hAnsi="Arial" w:cs="Arial"/>
          <w:sz w:val="20"/>
          <w:szCs w:val="20"/>
        </w:rPr>
      </w:pPr>
    </w:p>
    <w:p w14:paraId="3232BB11" w14:textId="77777777" w:rsidR="009E28DC" w:rsidRDefault="009E28DC" w:rsidP="009E28DC">
      <w:pPr>
        <w:jc w:val="both"/>
        <w:rPr>
          <w:rFonts w:ascii="Arial" w:hAnsi="Arial" w:cs="Arial"/>
          <w:sz w:val="20"/>
          <w:szCs w:val="20"/>
        </w:rPr>
      </w:pPr>
    </w:p>
    <w:p w14:paraId="1CBE5FD7" w14:textId="77777777" w:rsidR="009E28DC" w:rsidRDefault="009E28DC" w:rsidP="009E28DC">
      <w:pPr>
        <w:jc w:val="both"/>
        <w:rPr>
          <w:rFonts w:ascii="Arial" w:hAnsi="Arial" w:cs="Arial"/>
          <w:sz w:val="20"/>
          <w:szCs w:val="20"/>
        </w:rPr>
      </w:pPr>
    </w:p>
    <w:p w14:paraId="2872C7F1" w14:textId="77777777" w:rsidR="009E28DC" w:rsidRDefault="009E28DC" w:rsidP="009E28DC">
      <w:pPr>
        <w:jc w:val="both"/>
        <w:rPr>
          <w:rFonts w:ascii="Arial" w:hAnsi="Arial" w:cs="Arial"/>
          <w:sz w:val="20"/>
          <w:szCs w:val="20"/>
        </w:rPr>
      </w:pPr>
    </w:p>
    <w:p w14:paraId="38176DD2" w14:textId="77777777" w:rsidR="009E28DC" w:rsidRDefault="009E28DC" w:rsidP="009E28DC">
      <w:pPr>
        <w:jc w:val="both"/>
        <w:rPr>
          <w:rFonts w:ascii="Arial" w:hAnsi="Arial" w:cs="Arial"/>
          <w:sz w:val="20"/>
          <w:szCs w:val="20"/>
        </w:rPr>
      </w:pPr>
    </w:p>
    <w:p w14:paraId="362F8E6E" w14:textId="77777777" w:rsidR="009E28DC" w:rsidRDefault="009E28DC" w:rsidP="009E28DC">
      <w:pPr>
        <w:jc w:val="both"/>
        <w:rPr>
          <w:rFonts w:ascii="Arial" w:hAnsi="Arial" w:cs="Arial"/>
          <w:sz w:val="20"/>
          <w:szCs w:val="20"/>
        </w:rPr>
      </w:pPr>
    </w:p>
    <w:p w14:paraId="6744F8A9" w14:textId="77777777" w:rsidR="009E28DC" w:rsidRDefault="009E28DC" w:rsidP="009E28DC">
      <w:pPr>
        <w:jc w:val="both"/>
        <w:rPr>
          <w:rFonts w:ascii="Arial" w:hAnsi="Arial" w:cs="Arial"/>
          <w:sz w:val="20"/>
          <w:szCs w:val="20"/>
        </w:rPr>
      </w:pPr>
    </w:p>
    <w:p w14:paraId="2FEE6646" w14:textId="77777777" w:rsidR="009E28DC" w:rsidRDefault="009E28DC" w:rsidP="009E28DC">
      <w:pPr>
        <w:jc w:val="both"/>
        <w:rPr>
          <w:rFonts w:ascii="Arial" w:hAnsi="Arial" w:cs="Arial"/>
          <w:sz w:val="20"/>
          <w:szCs w:val="20"/>
        </w:rPr>
      </w:pPr>
    </w:p>
    <w:p w14:paraId="24F27105" w14:textId="77777777" w:rsidR="009E28DC" w:rsidRDefault="009E28DC" w:rsidP="009E28DC">
      <w:pPr>
        <w:jc w:val="both"/>
        <w:rPr>
          <w:rFonts w:ascii="Arial" w:hAnsi="Arial" w:cs="Arial"/>
          <w:sz w:val="20"/>
          <w:szCs w:val="20"/>
        </w:rPr>
      </w:pPr>
    </w:p>
    <w:p w14:paraId="3EB1B973" w14:textId="77777777" w:rsidR="009E28DC" w:rsidRDefault="009E28DC" w:rsidP="009E28DC">
      <w:pPr>
        <w:jc w:val="both"/>
        <w:rPr>
          <w:rFonts w:ascii="Arial" w:hAnsi="Arial" w:cs="Arial"/>
          <w:sz w:val="20"/>
          <w:szCs w:val="20"/>
        </w:rPr>
      </w:pPr>
    </w:p>
    <w:p w14:paraId="633556B9" w14:textId="77777777" w:rsidR="009E28DC" w:rsidRDefault="009E28DC" w:rsidP="009E28DC">
      <w:pPr>
        <w:jc w:val="both"/>
        <w:rPr>
          <w:rFonts w:ascii="Arial" w:hAnsi="Arial" w:cs="Arial"/>
          <w:sz w:val="20"/>
          <w:szCs w:val="20"/>
        </w:rPr>
      </w:pPr>
    </w:p>
    <w:p w14:paraId="12145B76" w14:textId="4324509C" w:rsidR="003B70B5" w:rsidRPr="009E28DC" w:rsidRDefault="003B70B5" w:rsidP="009E28DC">
      <w:pPr>
        <w:jc w:val="both"/>
        <w:rPr>
          <w:rFonts w:ascii="Arial" w:hAnsi="Arial" w:cs="Arial"/>
          <w:sz w:val="20"/>
          <w:szCs w:val="20"/>
        </w:rPr>
      </w:pPr>
      <w:r w:rsidRPr="00896F59">
        <w:rPr>
          <w:rFonts w:ascii="Arial" w:hAnsi="Arial" w:cs="Arial"/>
          <w:sz w:val="20"/>
          <w:szCs w:val="20"/>
        </w:rPr>
        <w:t xml:space="preserve"> </w:t>
      </w:r>
    </w:p>
    <w:p w14:paraId="79EF598F" w14:textId="77777777" w:rsidR="009E28DC" w:rsidRDefault="009E28DC" w:rsidP="003B70B5">
      <w:pPr>
        <w:rPr>
          <w:rFonts w:ascii="Arial" w:hAnsi="Arial" w:cs="Arial"/>
          <w:sz w:val="20"/>
        </w:rPr>
      </w:pPr>
    </w:p>
    <w:p w14:paraId="683A86FD" w14:textId="77777777" w:rsidR="009E28DC" w:rsidRPr="00896F59" w:rsidRDefault="009E28DC" w:rsidP="003B70B5">
      <w:pPr>
        <w:rPr>
          <w:rFonts w:ascii="Arial" w:hAnsi="Arial" w:cs="Arial"/>
          <w:b/>
          <w:smallCaps/>
          <w:sz w:val="20"/>
          <w:szCs w:val="20"/>
          <w:shd w:val="clear" w:color="auto" w:fill="FFFFFF"/>
        </w:rPr>
      </w:pPr>
    </w:p>
    <w:p w14:paraId="320566A1" w14:textId="77777777" w:rsidR="003B70B5" w:rsidRDefault="003B70B5" w:rsidP="003B70B5">
      <w:pPr>
        <w:jc w:val="right"/>
        <w:rPr>
          <w:rFonts w:ascii="Arial" w:hAnsi="Arial" w:cs="Arial"/>
          <w:b/>
          <w:smallCaps/>
          <w:sz w:val="20"/>
          <w:szCs w:val="20"/>
          <w:shd w:val="clear" w:color="auto" w:fill="FFFFFF"/>
        </w:rPr>
      </w:pPr>
    </w:p>
    <w:p w14:paraId="7C1016CB" w14:textId="77777777" w:rsidR="009E28DC" w:rsidRDefault="009E28DC" w:rsidP="003B70B5">
      <w:pPr>
        <w:jc w:val="right"/>
        <w:rPr>
          <w:rFonts w:ascii="Arial" w:hAnsi="Arial" w:cs="Arial"/>
          <w:b/>
          <w:smallCaps/>
          <w:sz w:val="20"/>
          <w:szCs w:val="20"/>
          <w:shd w:val="clear" w:color="auto" w:fill="FFFFFF"/>
        </w:rPr>
      </w:pPr>
    </w:p>
    <w:p w14:paraId="1DE96A57" w14:textId="77777777" w:rsidR="009E28DC" w:rsidRDefault="009E28DC" w:rsidP="003B70B5">
      <w:pPr>
        <w:jc w:val="right"/>
        <w:rPr>
          <w:rFonts w:ascii="Arial" w:hAnsi="Arial" w:cs="Arial"/>
          <w:b/>
          <w:smallCaps/>
          <w:sz w:val="20"/>
          <w:szCs w:val="20"/>
          <w:shd w:val="clear" w:color="auto" w:fill="FFFFFF"/>
        </w:rPr>
      </w:pPr>
    </w:p>
    <w:p w14:paraId="2A7100A4" w14:textId="77777777" w:rsidR="009E28DC" w:rsidRDefault="009E28DC" w:rsidP="003B70B5">
      <w:pPr>
        <w:jc w:val="right"/>
        <w:rPr>
          <w:rFonts w:ascii="Arial" w:hAnsi="Arial" w:cs="Arial"/>
          <w:b/>
          <w:smallCaps/>
          <w:sz w:val="20"/>
          <w:szCs w:val="20"/>
          <w:shd w:val="clear" w:color="auto" w:fill="FFFFFF"/>
        </w:rPr>
      </w:pPr>
    </w:p>
    <w:p w14:paraId="414F8513" w14:textId="77777777" w:rsidR="009E28DC" w:rsidRDefault="009E28DC" w:rsidP="003B70B5">
      <w:pPr>
        <w:jc w:val="right"/>
        <w:rPr>
          <w:rFonts w:ascii="Arial" w:hAnsi="Arial" w:cs="Arial"/>
          <w:b/>
          <w:smallCaps/>
          <w:sz w:val="20"/>
          <w:szCs w:val="20"/>
          <w:shd w:val="clear" w:color="auto" w:fill="FFFFFF"/>
        </w:rPr>
      </w:pPr>
    </w:p>
    <w:p w14:paraId="7CA9F907" w14:textId="77777777" w:rsidR="009E28DC" w:rsidRDefault="009E28DC" w:rsidP="003B70B5">
      <w:pPr>
        <w:jc w:val="right"/>
        <w:rPr>
          <w:rFonts w:ascii="Arial" w:hAnsi="Arial" w:cs="Arial"/>
          <w:b/>
          <w:smallCaps/>
          <w:sz w:val="20"/>
          <w:szCs w:val="20"/>
          <w:shd w:val="clear" w:color="auto" w:fill="FFFFFF"/>
        </w:rPr>
      </w:pPr>
    </w:p>
    <w:p w14:paraId="7D18C348" w14:textId="77777777" w:rsidR="000E249E" w:rsidRDefault="000E249E" w:rsidP="003B70B5">
      <w:pPr>
        <w:jc w:val="right"/>
        <w:rPr>
          <w:rFonts w:ascii="Arial" w:hAnsi="Arial" w:cs="Arial"/>
          <w:b/>
          <w:smallCaps/>
          <w:sz w:val="20"/>
          <w:szCs w:val="20"/>
          <w:shd w:val="clear" w:color="auto" w:fill="FFFFFF"/>
        </w:rPr>
      </w:pPr>
    </w:p>
    <w:p w14:paraId="79148D4D" w14:textId="77777777" w:rsidR="000E249E" w:rsidRDefault="000E249E" w:rsidP="003B70B5">
      <w:pPr>
        <w:jc w:val="right"/>
        <w:rPr>
          <w:rFonts w:ascii="Arial" w:hAnsi="Arial" w:cs="Arial"/>
          <w:b/>
          <w:smallCaps/>
          <w:sz w:val="20"/>
          <w:szCs w:val="20"/>
          <w:shd w:val="clear" w:color="auto" w:fill="FFFFFF"/>
        </w:rPr>
      </w:pPr>
    </w:p>
    <w:p w14:paraId="088CFD79" w14:textId="77777777" w:rsidR="000E249E" w:rsidRDefault="000E249E" w:rsidP="003B70B5">
      <w:pPr>
        <w:jc w:val="right"/>
        <w:rPr>
          <w:rFonts w:ascii="Arial" w:hAnsi="Arial" w:cs="Arial"/>
          <w:b/>
          <w:smallCaps/>
          <w:sz w:val="20"/>
          <w:szCs w:val="20"/>
          <w:shd w:val="clear" w:color="auto" w:fill="FFFFFF"/>
        </w:rPr>
      </w:pPr>
    </w:p>
    <w:p w14:paraId="1B1C8678" w14:textId="77777777" w:rsidR="000E249E" w:rsidRDefault="000E249E" w:rsidP="003B70B5">
      <w:pPr>
        <w:jc w:val="right"/>
        <w:rPr>
          <w:rFonts w:ascii="Arial" w:hAnsi="Arial" w:cs="Arial"/>
          <w:b/>
          <w:smallCaps/>
          <w:sz w:val="20"/>
          <w:szCs w:val="20"/>
          <w:shd w:val="clear" w:color="auto" w:fill="FFFFFF"/>
        </w:rPr>
      </w:pPr>
    </w:p>
    <w:p w14:paraId="59EBFA62" w14:textId="77777777" w:rsidR="000E249E" w:rsidRDefault="000E249E" w:rsidP="003B70B5">
      <w:pPr>
        <w:jc w:val="right"/>
        <w:rPr>
          <w:rFonts w:ascii="Arial" w:hAnsi="Arial" w:cs="Arial"/>
          <w:b/>
          <w:smallCaps/>
          <w:sz w:val="20"/>
          <w:szCs w:val="20"/>
          <w:shd w:val="clear" w:color="auto" w:fill="FFFFFF"/>
        </w:rPr>
      </w:pPr>
    </w:p>
    <w:p w14:paraId="66BD3CA3" w14:textId="77777777" w:rsidR="000E249E" w:rsidRPr="00896F59" w:rsidRDefault="000E249E" w:rsidP="003B70B5">
      <w:pPr>
        <w:jc w:val="right"/>
        <w:rPr>
          <w:rFonts w:ascii="Arial" w:hAnsi="Arial" w:cs="Arial"/>
          <w:b/>
          <w:smallCaps/>
          <w:sz w:val="20"/>
          <w:szCs w:val="20"/>
          <w:shd w:val="clear" w:color="auto" w:fill="FFFFFF"/>
        </w:rPr>
      </w:pPr>
    </w:p>
    <w:tbl>
      <w:tblPr>
        <w:tblStyle w:val="Tabelamrea10"/>
        <w:tblW w:w="0" w:type="auto"/>
        <w:tblLook w:val="04A0" w:firstRow="1" w:lastRow="0" w:firstColumn="1" w:lastColumn="0" w:noHBand="0" w:noVBand="1"/>
      </w:tblPr>
      <w:tblGrid>
        <w:gridCol w:w="2263"/>
        <w:gridCol w:w="6804"/>
      </w:tblGrid>
      <w:tr w:rsidR="003B70B5" w:rsidRPr="00896F59" w14:paraId="0A87F1C7" w14:textId="77777777" w:rsidTr="009E28DC">
        <w:tc>
          <w:tcPr>
            <w:tcW w:w="2263" w:type="dxa"/>
            <w:shd w:val="clear" w:color="auto" w:fill="FFFFCC"/>
          </w:tcPr>
          <w:p w14:paraId="143F0123" w14:textId="77777777" w:rsidR="003B70B5" w:rsidRPr="00896F59" w:rsidRDefault="003B70B5" w:rsidP="008720B9">
            <w:pPr>
              <w:rPr>
                <w:rFonts w:ascii="Arial" w:hAnsi="Arial" w:cs="Arial"/>
                <w:caps/>
                <w:sz w:val="20"/>
                <w:szCs w:val="20"/>
              </w:rPr>
            </w:pPr>
            <w:r w:rsidRPr="00896F59">
              <w:rPr>
                <w:rFonts w:ascii="Arial" w:hAnsi="Arial" w:cs="Arial"/>
                <w:caps/>
                <w:sz w:val="20"/>
                <w:szCs w:val="20"/>
              </w:rPr>
              <w:t>ŽIG IN PODPIS NAROČNIKA POSLA</w:t>
            </w:r>
          </w:p>
          <w:p w14:paraId="501B5C9A" w14:textId="77777777" w:rsidR="003B70B5" w:rsidRPr="00896F59" w:rsidRDefault="003B70B5" w:rsidP="008720B9">
            <w:pPr>
              <w:jc w:val="right"/>
              <w:rPr>
                <w:rFonts w:ascii="Arial" w:hAnsi="Arial" w:cs="Arial"/>
                <w:b/>
                <w:smallCaps/>
                <w:sz w:val="20"/>
                <w:szCs w:val="20"/>
                <w:shd w:val="clear" w:color="auto" w:fill="FFFFFF"/>
              </w:rPr>
            </w:pPr>
          </w:p>
        </w:tc>
        <w:tc>
          <w:tcPr>
            <w:tcW w:w="6804" w:type="dxa"/>
          </w:tcPr>
          <w:p w14:paraId="44BC6553" w14:textId="77777777" w:rsidR="003B70B5" w:rsidRPr="00896F59" w:rsidRDefault="003B70B5" w:rsidP="008720B9">
            <w:pPr>
              <w:jc w:val="right"/>
              <w:rPr>
                <w:rFonts w:ascii="Arial" w:hAnsi="Arial" w:cs="Arial"/>
                <w:b/>
                <w:smallCaps/>
                <w:sz w:val="20"/>
                <w:szCs w:val="20"/>
                <w:shd w:val="clear" w:color="auto" w:fill="FFFFFF"/>
              </w:rPr>
            </w:pPr>
          </w:p>
        </w:tc>
      </w:tr>
    </w:tbl>
    <w:p w14:paraId="1C5323DB" w14:textId="77777777" w:rsidR="003B70B5" w:rsidRPr="00896F59" w:rsidRDefault="003B70B5" w:rsidP="003B70B5">
      <w:pPr>
        <w:jc w:val="right"/>
        <w:rPr>
          <w:rFonts w:ascii="Arial" w:hAnsi="Arial" w:cs="Arial"/>
          <w:b/>
          <w:smallCaps/>
          <w:sz w:val="20"/>
          <w:szCs w:val="20"/>
          <w:shd w:val="clear" w:color="auto" w:fill="FFFFFF"/>
        </w:rPr>
      </w:pPr>
    </w:p>
    <w:p w14:paraId="3C9343C1" w14:textId="77777777" w:rsidR="003B70B5" w:rsidRPr="00896F59" w:rsidRDefault="003B70B5" w:rsidP="003B70B5">
      <w:pPr>
        <w:jc w:val="right"/>
        <w:rPr>
          <w:rFonts w:ascii="Arial" w:hAnsi="Arial" w:cs="Arial"/>
          <w:b/>
          <w:smallCaps/>
          <w:sz w:val="20"/>
          <w:szCs w:val="20"/>
          <w:shd w:val="clear" w:color="auto" w:fill="FFFFFF"/>
        </w:rPr>
      </w:pPr>
    </w:p>
    <w:p w14:paraId="789B099E" w14:textId="77777777" w:rsidR="003B70B5" w:rsidRPr="00896F59" w:rsidRDefault="003B70B5" w:rsidP="003B70B5">
      <w:pPr>
        <w:autoSpaceDE w:val="0"/>
        <w:autoSpaceDN w:val="0"/>
        <w:adjustRightInd w:val="0"/>
        <w:rPr>
          <w:rFonts w:ascii="Arial" w:hAnsi="Arial" w:cs="Arial"/>
          <w:b/>
          <w:sz w:val="20"/>
          <w:szCs w:val="20"/>
        </w:rPr>
      </w:pPr>
      <w:r w:rsidRPr="00896F59">
        <w:rPr>
          <w:rFonts w:ascii="Arial" w:hAnsi="Arial" w:cs="Arial"/>
          <w:b/>
          <w:sz w:val="20"/>
          <w:szCs w:val="20"/>
        </w:rPr>
        <w:t xml:space="preserve">Opomba: </w:t>
      </w:r>
    </w:p>
    <w:p w14:paraId="7B91F007" w14:textId="28B246A3" w:rsidR="005D5103" w:rsidRDefault="003B70B5" w:rsidP="005D5103">
      <w:pPr>
        <w:autoSpaceDE w:val="0"/>
        <w:autoSpaceDN w:val="0"/>
        <w:adjustRightInd w:val="0"/>
        <w:rPr>
          <w:rFonts w:ascii="Arial" w:hAnsi="Arial" w:cs="Arial"/>
          <w:sz w:val="20"/>
          <w:szCs w:val="20"/>
        </w:rPr>
      </w:pPr>
      <w:r>
        <w:rPr>
          <w:rFonts w:ascii="Arial" w:hAnsi="Arial" w:cs="Arial"/>
          <w:sz w:val="20"/>
          <w:szCs w:val="20"/>
        </w:rPr>
        <w:t>P</w:t>
      </w:r>
      <w:r w:rsidRPr="00896F59">
        <w:rPr>
          <w:rFonts w:ascii="Arial" w:hAnsi="Arial" w:cs="Arial"/>
          <w:sz w:val="20"/>
          <w:szCs w:val="20"/>
        </w:rPr>
        <w:t xml:space="preserve">onudnik </w:t>
      </w:r>
      <w:r>
        <w:rPr>
          <w:rFonts w:ascii="Arial" w:hAnsi="Arial" w:cs="Arial"/>
          <w:sz w:val="20"/>
          <w:szCs w:val="20"/>
        </w:rPr>
        <w:t xml:space="preserve">odda </w:t>
      </w:r>
      <w:r w:rsidRPr="00896F59">
        <w:rPr>
          <w:rFonts w:ascii="Arial" w:hAnsi="Arial" w:cs="Arial"/>
          <w:sz w:val="20"/>
          <w:szCs w:val="20"/>
        </w:rPr>
        <w:t xml:space="preserve">obrazec </w:t>
      </w:r>
      <w:r>
        <w:rPr>
          <w:rFonts w:ascii="Arial" w:hAnsi="Arial" w:cs="Arial"/>
          <w:sz w:val="20"/>
          <w:szCs w:val="20"/>
        </w:rPr>
        <w:t xml:space="preserve">za vsakega strokovnjaka posebej. </w:t>
      </w:r>
    </w:p>
    <w:p w14:paraId="31F650B9" w14:textId="7BBF7900" w:rsidR="005D5103" w:rsidRDefault="005D5103" w:rsidP="005D5103">
      <w:pPr>
        <w:autoSpaceDE w:val="0"/>
        <w:autoSpaceDN w:val="0"/>
        <w:adjustRightInd w:val="0"/>
        <w:rPr>
          <w:rFonts w:ascii="Arial" w:hAnsi="Arial" w:cs="Arial"/>
          <w:sz w:val="20"/>
          <w:szCs w:val="20"/>
        </w:rPr>
      </w:pPr>
      <w:r w:rsidRPr="00896F59">
        <w:rPr>
          <w:rFonts w:ascii="Arial" w:hAnsi="Arial" w:cs="Arial"/>
          <w:sz w:val="20"/>
          <w:szCs w:val="20"/>
        </w:rPr>
        <w:t>Za navedbo več referenčnih poslov ponudnik obrazec kopira.</w:t>
      </w:r>
    </w:p>
    <w:p w14:paraId="51838D51" w14:textId="77777777" w:rsidR="005D5103" w:rsidRDefault="005D5103" w:rsidP="005D5103">
      <w:pPr>
        <w:autoSpaceDE w:val="0"/>
        <w:autoSpaceDN w:val="0"/>
        <w:adjustRightInd w:val="0"/>
        <w:rPr>
          <w:rFonts w:ascii="Arial" w:hAnsi="Arial" w:cs="Arial"/>
          <w:sz w:val="20"/>
          <w:szCs w:val="20"/>
        </w:rPr>
      </w:pPr>
    </w:p>
    <w:p w14:paraId="6ECCEFAD" w14:textId="3ED13A89" w:rsidR="003B70B5" w:rsidRDefault="003B70B5" w:rsidP="003B70B5">
      <w:pPr>
        <w:autoSpaceDE w:val="0"/>
        <w:autoSpaceDN w:val="0"/>
        <w:adjustRightInd w:val="0"/>
        <w:rPr>
          <w:rFonts w:ascii="Arial" w:hAnsi="Arial" w:cs="Arial"/>
          <w:sz w:val="20"/>
          <w:szCs w:val="20"/>
        </w:rPr>
      </w:pPr>
    </w:p>
    <w:p w14:paraId="7F86847F"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21A29714"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616F0C8B"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4EC09B72" w14:textId="64C1CE0D"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3B70B5">
        <w:rPr>
          <w:rFonts w:ascii="Arial" w:hAnsi="Arial" w:cs="Arial"/>
          <w:b/>
          <w:sz w:val="20"/>
          <w:szCs w:val="20"/>
        </w:rPr>
        <w:t>7</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E183A35" w14:textId="77777777" w:rsidR="004A2BE3" w:rsidRPr="00916166" w:rsidRDefault="004A2BE3" w:rsidP="004A2BE3">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127DDC46" w14:textId="77777777" w:rsidR="004A2BE3" w:rsidRPr="00916166" w:rsidRDefault="004A2BE3" w:rsidP="004A2BE3">
      <w:pPr>
        <w:jc w:val="both"/>
        <w:rPr>
          <w:rFonts w:ascii="Arial" w:hAnsi="Arial" w:cs="Arial"/>
          <w:b/>
          <w:sz w:val="20"/>
          <w:szCs w:val="20"/>
        </w:rPr>
      </w:pPr>
    </w:p>
    <w:p w14:paraId="017814D1" w14:textId="77777777" w:rsidR="004A2BE3" w:rsidRPr="00916166" w:rsidRDefault="004A2BE3" w:rsidP="004A2BE3">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76C34FEB"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DDDAD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ki jo zastopa  </w:t>
      </w:r>
    </w:p>
    <w:p w14:paraId="032141D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(v nadaljevanju besedila: naročnik)</w:t>
      </w:r>
    </w:p>
    <w:p w14:paraId="35F6FAF2" w14:textId="77777777" w:rsidR="004A2BE3" w:rsidRPr="00916166" w:rsidRDefault="004A2BE3" w:rsidP="004A2BE3">
      <w:pPr>
        <w:jc w:val="both"/>
        <w:rPr>
          <w:rFonts w:ascii="Arial" w:hAnsi="Arial" w:cs="Arial"/>
          <w:sz w:val="20"/>
          <w:szCs w:val="20"/>
        </w:rPr>
      </w:pPr>
    </w:p>
    <w:p w14:paraId="5F05F0A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in</w:t>
      </w:r>
    </w:p>
    <w:p w14:paraId="24CB3F19" w14:textId="77777777" w:rsidR="004A2BE3" w:rsidRPr="00916166" w:rsidRDefault="004A2BE3" w:rsidP="004A2BE3">
      <w:pPr>
        <w:jc w:val="both"/>
        <w:rPr>
          <w:rFonts w:ascii="Arial" w:hAnsi="Arial" w:cs="Arial"/>
          <w:sz w:val="20"/>
          <w:szCs w:val="20"/>
        </w:rPr>
      </w:pPr>
    </w:p>
    <w:p w14:paraId="244074CF"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w:t>
      </w:r>
    </w:p>
    <w:p w14:paraId="57CDE1B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Transakcijski račun:  </w:t>
      </w:r>
    </w:p>
    <w:p w14:paraId="105841DC"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Mat. št.:</w:t>
      </w:r>
    </w:p>
    <w:p w14:paraId="24E3406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Identifikacijska številka za DDV:</w:t>
      </w:r>
    </w:p>
    <w:p w14:paraId="3D29B091"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ki ga zastopa…………….</w:t>
      </w:r>
    </w:p>
    <w:p w14:paraId="036770A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3A896F7D" w14:textId="77777777" w:rsidR="004A2BE3" w:rsidRPr="00916166" w:rsidRDefault="004A2BE3" w:rsidP="004A2BE3">
      <w:pPr>
        <w:spacing w:after="160" w:line="252" w:lineRule="auto"/>
        <w:jc w:val="both"/>
        <w:rPr>
          <w:rFonts w:ascii="Arial" w:hAnsi="Arial" w:cs="Arial"/>
          <w:sz w:val="20"/>
          <w:szCs w:val="20"/>
        </w:rPr>
      </w:pPr>
    </w:p>
    <w:p w14:paraId="4586EC72" w14:textId="77777777" w:rsidR="004A2BE3" w:rsidRDefault="004A2BE3" w:rsidP="004A2BE3">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2D5F5101" w14:textId="77777777" w:rsidR="004A2BE3" w:rsidRPr="00513FBA" w:rsidRDefault="004A2BE3" w:rsidP="004A2BE3">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3CB35035" w14:textId="19C6A569" w:rsidR="004A2BE3" w:rsidRPr="00513FBA" w:rsidRDefault="004A2BE3" w:rsidP="004A2BE3">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Pr>
          <w:rFonts w:ascii="Arial" w:hAnsi="Arial" w:cs="Arial"/>
          <w:spacing w:val="-6"/>
          <w:sz w:val="20"/>
          <w:szCs w:val="20"/>
        </w:rPr>
        <w:t xml:space="preserve">po odprtem postopku (40. člen </w:t>
      </w:r>
      <w:r w:rsidRPr="00543ECA">
        <w:rPr>
          <w:rFonts w:ascii="Arial" w:hAnsi="Arial" w:cs="Arial"/>
          <w:spacing w:val="-6"/>
          <w:sz w:val="20"/>
          <w:szCs w:val="20"/>
        </w:rPr>
        <w:t>Zakona o javnem naročanju; Uradni list RS, št. 91/2015,</w:t>
      </w:r>
      <w:r w:rsidR="00544905">
        <w:rPr>
          <w:rFonts w:ascii="Arial" w:hAnsi="Arial" w:cs="Arial"/>
          <w:spacing w:val="-6"/>
          <w:sz w:val="20"/>
          <w:szCs w:val="20"/>
        </w:rPr>
        <w:t xml:space="preserve"> </w:t>
      </w:r>
      <w:r w:rsidRPr="00543ECA">
        <w:rPr>
          <w:rFonts w:ascii="Arial" w:hAnsi="Arial" w:cs="Arial"/>
          <w:spacing w:val="-6"/>
          <w:sz w:val="20"/>
          <w:szCs w:val="20"/>
        </w:rPr>
        <w:t xml:space="preserve">14/2018, 121/2021, 10/2022, 74/2022 – </w:t>
      </w:r>
      <w:proofErr w:type="spellStart"/>
      <w:r w:rsidRPr="00543ECA">
        <w:rPr>
          <w:rFonts w:ascii="Arial" w:hAnsi="Arial" w:cs="Arial"/>
          <w:spacing w:val="-6"/>
          <w:sz w:val="20"/>
          <w:szCs w:val="20"/>
        </w:rPr>
        <w:t>odl</w:t>
      </w:r>
      <w:proofErr w:type="spellEnd"/>
      <w:r w:rsidRPr="00543ECA">
        <w:rPr>
          <w:rFonts w:ascii="Arial" w:hAnsi="Arial" w:cs="Arial"/>
          <w:spacing w:val="-6"/>
          <w:sz w:val="20"/>
          <w:szCs w:val="20"/>
        </w:rPr>
        <w:t>. US</w:t>
      </w:r>
      <w:r w:rsidR="00544905">
        <w:rPr>
          <w:rFonts w:ascii="Arial" w:hAnsi="Arial" w:cs="Arial"/>
          <w:spacing w:val="-6"/>
          <w:sz w:val="20"/>
          <w:szCs w:val="20"/>
        </w:rPr>
        <w:t>,</w:t>
      </w:r>
      <w:r w:rsidRPr="00543ECA">
        <w:rPr>
          <w:rFonts w:ascii="Arial" w:hAnsi="Arial" w:cs="Arial"/>
          <w:spacing w:val="-6"/>
          <w:sz w:val="20"/>
          <w:szCs w:val="20"/>
        </w:rPr>
        <w:t xml:space="preserve"> 100/22 – ZNUZSZS</w:t>
      </w:r>
      <w:r w:rsidR="00544905">
        <w:rPr>
          <w:rFonts w:ascii="Arial" w:hAnsi="Arial" w:cs="Arial"/>
          <w:spacing w:val="-6"/>
          <w:sz w:val="20"/>
          <w:szCs w:val="20"/>
        </w:rPr>
        <w:t>, 28/2023, 88/2023 – ZOPNN-F in 83/2025 - ZOUL</w:t>
      </w:r>
      <w:r w:rsidRPr="00543ECA">
        <w:rPr>
          <w:rFonts w:ascii="Arial" w:hAnsi="Arial" w:cs="Arial"/>
          <w:spacing w:val="-6"/>
          <w:sz w:val="20"/>
          <w:szCs w:val="20"/>
        </w:rPr>
        <w:t xml:space="preserve">; </w:t>
      </w:r>
      <w:r>
        <w:rPr>
          <w:rFonts w:ascii="Arial" w:hAnsi="Arial" w:cs="Arial"/>
          <w:spacing w:val="-6"/>
          <w:sz w:val="20"/>
          <w:szCs w:val="20"/>
        </w:rPr>
        <w:t xml:space="preserve">ZJN-3) </w:t>
      </w:r>
      <w:r w:rsidRPr="00513FBA">
        <w:rPr>
          <w:rFonts w:ascii="Arial" w:hAnsi="Arial" w:cs="Arial"/>
          <w:spacing w:val="-6"/>
          <w:sz w:val="20"/>
          <w:szCs w:val="20"/>
        </w:rPr>
        <w:t>»</w:t>
      </w:r>
      <w:r w:rsidR="00A41281">
        <w:rPr>
          <w:rFonts w:ascii="Arial" w:hAnsi="Arial" w:cs="Arial"/>
          <w:sz w:val="20"/>
          <w:szCs w:val="20"/>
        </w:rPr>
        <w:t>Svetovanje s področja integracije družb</w:t>
      </w:r>
      <w:r w:rsidRPr="00513FBA">
        <w:rPr>
          <w:rFonts w:ascii="Arial" w:hAnsi="Arial" w:cs="Arial"/>
          <w:spacing w:val="-6"/>
          <w:sz w:val="20"/>
          <w:szCs w:val="20"/>
        </w:rPr>
        <w:t xml:space="preserve">«, objavljenega na portalu javnih naročil, št. objave ______________, dne _________. </w:t>
      </w:r>
    </w:p>
    <w:p w14:paraId="4618C79D" w14:textId="77777777" w:rsidR="004A2BE3" w:rsidRPr="00513FBA" w:rsidRDefault="004A2BE3" w:rsidP="004A2BE3">
      <w:pPr>
        <w:jc w:val="both"/>
        <w:rPr>
          <w:rFonts w:ascii="Arial" w:hAnsi="Arial" w:cs="Arial"/>
          <w:sz w:val="20"/>
          <w:szCs w:val="20"/>
          <w:lang w:val="pl-PL"/>
        </w:rPr>
      </w:pPr>
    </w:p>
    <w:p w14:paraId="3FAE9B04"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287DBF26"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B1ACE59" w14:textId="40F080E7" w:rsidR="004A2BE3" w:rsidRDefault="004A2BE3" w:rsidP="004A2BE3">
      <w:pPr>
        <w:jc w:val="both"/>
        <w:rPr>
          <w:rFonts w:ascii="Arial" w:hAnsi="Arial" w:cs="Arial"/>
          <w:sz w:val="20"/>
          <w:szCs w:val="20"/>
          <w:lang w:val="x-none" w:eastAsia="x-none"/>
        </w:rPr>
      </w:pPr>
      <w:r w:rsidRPr="00533E8B">
        <w:rPr>
          <w:rFonts w:ascii="Arial" w:hAnsi="Arial" w:cs="Arial"/>
          <w:sz w:val="20"/>
          <w:szCs w:val="20"/>
          <w:lang w:val="x-none" w:eastAsia="x-none"/>
        </w:rPr>
        <w:t xml:space="preserve">Predmet pogodbe so storitve </w:t>
      </w:r>
      <w:r w:rsidR="00C3303B" w:rsidRPr="00533E8B">
        <w:rPr>
          <w:rFonts w:ascii="Arial" w:hAnsi="Arial" w:cs="Arial"/>
          <w:sz w:val="20"/>
          <w:szCs w:val="20"/>
          <w:lang w:val="x-none" w:eastAsia="x-none"/>
        </w:rPr>
        <w:t xml:space="preserve">svetovanja s področja integracije </w:t>
      </w:r>
      <w:r w:rsidR="00141734" w:rsidRPr="00533E8B">
        <w:rPr>
          <w:rFonts w:ascii="Arial" w:hAnsi="Arial" w:cs="Arial"/>
          <w:sz w:val="20"/>
          <w:szCs w:val="20"/>
          <w:lang w:val="x-none" w:eastAsia="x-none"/>
        </w:rPr>
        <w:t>družbe</w:t>
      </w:r>
      <w:r w:rsidR="00533E8B">
        <w:rPr>
          <w:rFonts w:ascii="Arial" w:hAnsi="Arial" w:cs="Arial"/>
          <w:sz w:val="20"/>
          <w:szCs w:val="20"/>
          <w:lang w:val="x-none" w:eastAsia="x-none"/>
        </w:rPr>
        <w:t xml:space="preserve"> </w:t>
      </w:r>
      <w:proofErr w:type="spellStart"/>
      <w:r w:rsidR="00C3303B" w:rsidRPr="00533E8B">
        <w:rPr>
          <w:rFonts w:ascii="Arial" w:hAnsi="Arial" w:cs="Arial"/>
          <w:sz w:val="20"/>
          <w:szCs w:val="20"/>
          <w:lang w:val="x-none" w:eastAsia="x-none"/>
        </w:rPr>
        <w:t>Nomago</w:t>
      </w:r>
      <w:proofErr w:type="spellEnd"/>
      <w:r w:rsidR="00141734" w:rsidRPr="00533E8B">
        <w:rPr>
          <w:rFonts w:ascii="Arial" w:hAnsi="Arial" w:cs="Arial"/>
          <w:sz w:val="20"/>
          <w:szCs w:val="20"/>
          <w:lang w:val="x-none" w:eastAsia="x-none"/>
        </w:rPr>
        <w:t xml:space="preserve"> d.o.o.</w:t>
      </w:r>
      <w:r w:rsidR="00C3303B" w:rsidRPr="00533E8B">
        <w:rPr>
          <w:rFonts w:ascii="Arial" w:hAnsi="Arial" w:cs="Arial"/>
          <w:sz w:val="20"/>
          <w:szCs w:val="20"/>
          <w:lang w:val="x-none" w:eastAsia="x-none"/>
        </w:rPr>
        <w:t xml:space="preserve"> v </w:t>
      </w:r>
      <w:r w:rsidR="00141734" w:rsidRPr="00533E8B">
        <w:rPr>
          <w:rFonts w:ascii="Arial" w:hAnsi="Arial" w:cs="Arial"/>
          <w:sz w:val="20"/>
          <w:szCs w:val="20"/>
          <w:lang w:val="x-none" w:eastAsia="x-none"/>
        </w:rPr>
        <w:t>poslovni sistem železniških družb</w:t>
      </w:r>
      <w:r w:rsidR="00C3303B" w:rsidRPr="00533E8B">
        <w:rPr>
          <w:rFonts w:ascii="Arial" w:hAnsi="Arial" w:cs="Arial"/>
          <w:sz w:val="20"/>
          <w:szCs w:val="20"/>
          <w:lang w:val="x-none" w:eastAsia="x-none"/>
        </w:rPr>
        <w:t xml:space="preserve"> Slovenske železnice (naročnik). </w:t>
      </w:r>
    </w:p>
    <w:p w14:paraId="06F53EE4" w14:textId="77777777" w:rsidR="00C3303B" w:rsidRDefault="00C3303B" w:rsidP="004A2BE3">
      <w:pPr>
        <w:jc w:val="both"/>
        <w:rPr>
          <w:rFonts w:ascii="Arial" w:hAnsi="Arial" w:cs="Arial"/>
          <w:sz w:val="20"/>
          <w:szCs w:val="20"/>
          <w:lang w:val="x-none" w:eastAsia="x-none"/>
        </w:rPr>
      </w:pPr>
    </w:p>
    <w:p w14:paraId="35478E74" w14:textId="70D04B30" w:rsidR="00C3303B" w:rsidRDefault="00C16CCC" w:rsidP="004A2BE3">
      <w:pPr>
        <w:jc w:val="both"/>
        <w:rPr>
          <w:rFonts w:ascii="Arial" w:hAnsi="Arial" w:cs="Arial"/>
          <w:sz w:val="20"/>
          <w:szCs w:val="20"/>
          <w:lang w:val="x-none" w:eastAsia="x-none"/>
        </w:rPr>
      </w:pPr>
      <w:r>
        <w:rPr>
          <w:rFonts w:ascii="Arial" w:hAnsi="Arial" w:cs="Arial"/>
          <w:sz w:val="20"/>
          <w:szCs w:val="20"/>
          <w:lang w:val="x-none" w:eastAsia="x-none"/>
        </w:rPr>
        <w:t xml:space="preserve">Naročnik in izvajalec se dogovorita, da bo izvajalec izvedel naročilo v treh fazah: </w:t>
      </w:r>
    </w:p>
    <w:p w14:paraId="22A11DB6"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 xml:space="preserve">Faza 1: Priprava in analiza </w:t>
      </w:r>
    </w:p>
    <w:p w14:paraId="19FD8A63"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Faza 2: Načrtovanje in oblikovanje</w:t>
      </w:r>
    </w:p>
    <w:p w14:paraId="2EB2C571"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Faza 3: Implementacija</w:t>
      </w:r>
    </w:p>
    <w:p w14:paraId="6A0AC249" w14:textId="77777777" w:rsidR="002A0DA1" w:rsidRDefault="002A0DA1" w:rsidP="002A0DA1">
      <w:pPr>
        <w:jc w:val="both"/>
        <w:rPr>
          <w:rFonts w:ascii="Arial" w:eastAsia="MS Mincho" w:hAnsi="Arial" w:cs="Arial"/>
          <w:sz w:val="20"/>
          <w:lang w:eastAsia="en-US"/>
        </w:rPr>
      </w:pPr>
    </w:p>
    <w:p w14:paraId="3185F17D" w14:textId="690E70D0" w:rsidR="002A0DA1" w:rsidRPr="002A0DA1" w:rsidRDefault="002A0DA1" w:rsidP="002A0DA1">
      <w:pPr>
        <w:jc w:val="both"/>
        <w:rPr>
          <w:rFonts w:ascii="Arial" w:eastAsia="MS Mincho" w:hAnsi="Arial" w:cs="Arial"/>
          <w:sz w:val="20"/>
          <w:lang w:eastAsia="en-US"/>
        </w:rPr>
      </w:pPr>
      <w:r w:rsidRPr="002A0DA1">
        <w:rPr>
          <w:rFonts w:ascii="Arial" w:eastAsia="MS Mincho" w:hAnsi="Arial" w:cs="Arial"/>
          <w:sz w:val="20"/>
          <w:lang w:eastAsia="en-US"/>
        </w:rPr>
        <w:t>Izvajalec bo vse naloge oz. aktivnosti posamezne faze izvedel v skladu z vsemi tehničnimi zahtevami naročnika, ki so sestavni del te pogodbe (Priloga 2: Tehnične zahteve).</w:t>
      </w:r>
    </w:p>
    <w:p w14:paraId="28ABA54E" w14:textId="77777777" w:rsidR="004A2BE3" w:rsidRDefault="004A2BE3" w:rsidP="004A2BE3">
      <w:pPr>
        <w:jc w:val="both"/>
        <w:rPr>
          <w:rFonts w:ascii="Arial" w:hAnsi="Arial" w:cs="Arial"/>
          <w:sz w:val="20"/>
          <w:szCs w:val="20"/>
          <w:lang w:eastAsia="x-none"/>
        </w:rPr>
      </w:pPr>
    </w:p>
    <w:p w14:paraId="5BF15868"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54D97B07"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6518EF0" w14:textId="76DFF7EB" w:rsidR="004A2BE3" w:rsidRDefault="004A2BE3" w:rsidP="004A2BE3">
      <w:pPr>
        <w:jc w:val="both"/>
        <w:rPr>
          <w:rFonts w:ascii="Arial" w:hAnsi="Arial" w:cs="Arial"/>
          <w:bCs/>
          <w:sz w:val="20"/>
          <w:szCs w:val="20"/>
        </w:rPr>
      </w:pPr>
      <w:bookmarkStart w:id="409" w:name="_Toc417465816"/>
      <w:bookmarkStart w:id="410" w:name="_Toc417466261"/>
      <w:bookmarkStart w:id="411" w:name="_Toc498957315"/>
      <w:r w:rsidRPr="00513FBA">
        <w:rPr>
          <w:rFonts w:ascii="Arial" w:hAnsi="Arial" w:cs="Arial"/>
          <w:bCs/>
          <w:sz w:val="20"/>
          <w:szCs w:val="20"/>
        </w:rPr>
        <w:t>Pogodbene cene po tej pogodbi so določene na podlagi ponudbenega predračuna in so skladne s ponudbo št. _________, ki je sestavni del te pogodbe</w:t>
      </w:r>
      <w:r w:rsidR="00026509">
        <w:rPr>
          <w:rFonts w:ascii="Arial" w:hAnsi="Arial" w:cs="Arial"/>
          <w:bCs/>
          <w:sz w:val="20"/>
          <w:szCs w:val="20"/>
        </w:rPr>
        <w:t xml:space="preserve"> (Priloga 1: Ponudbeni predračun)</w:t>
      </w:r>
      <w:r>
        <w:rPr>
          <w:rFonts w:ascii="Arial" w:hAnsi="Arial" w:cs="Arial"/>
          <w:bCs/>
          <w:sz w:val="20"/>
          <w:szCs w:val="20"/>
        </w:rPr>
        <w:t>:</w:t>
      </w:r>
      <w:bookmarkEnd w:id="409"/>
      <w:bookmarkEnd w:id="410"/>
      <w:bookmarkEnd w:id="411"/>
    </w:p>
    <w:p w14:paraId="71E56D65" w14:textId="77777777" w:rsidR="004A2BE3" w:rsidRDefault="004A2BE3" w:rsidP="004A2BE3">
      <w:pPr>
        <w:jc w:val="both"/>
        <w:rPr>
          <w:rFonts w:ascii="Arial" w:hAnsi="Arial" w:cs="Arial"/>
          <w:bCs/>
          <w:sz w:val="20"/>
          <w:szCs w:val="20"/>
        </w:rPr>
      </w:pPr>
    </w:p>
    <w:tbl>
      <w:tblPr>
        <w:tblW w:w="7792" w:type="dxa"/>
        <w:tblInd w:w="-5" w:type="dxa"/>
        <w:tblCellMar>
          <w:left w:w="70" w:type="dxa"/>
          <w:right w:w="70" w:type="dxa"/>
        </w:tblCellMar>
        <w:tblLook w:val="04A0" w:firstRow="1" w:lastRow="0" w:firstColumn="1" w:lastColumn="0" w:noHBand="0" w:noVBand="1"/>
      </w:tblPr>
      <w:tblGrid>
        <w:gridCol w:w="2830"/>
        <w:gridCol w:w="4962"/>
      </w:tblGrid>
      <w:tr w:rsidR="004A2BE3" w:rsidRPr="001D4721" w14:paraId="1F4437D8" w14:textId="77777777" w:rsidTr="002A4A60">
        <w:trPr>
          <w:trHeight w:val="576"/>
        </w:trPr>
        <w:tc>
          <w:tcPr>
            <w:tcW w:w="28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9A29E3A" w14:textId="12F7E055" w:rsidR="004A2BE3" w:rsidRPr="001D4721" w:rsidRDefault="00815432" w:rsidP="009F239A">
            <w:pPr>
              <w:autoSpaceDE w:val="0"/>
              <w:autoSpaceDN w:val="0"/>
              <w:adjustRightInd w:val="0"/>
              <w:jc w:val="both"/>
              <w:rPr>
                <w:rFonts w:ascii="Arial" w:hAnsi="Arial" w:cs="Arial"/>
                <w:bCs/>
                <w:sz w:val="20"/>
                <w:szCs w:val="20"/>
              </w:rPr>
            </w:pPr>
            <w:r>
              <w:rPr>
                <w:rFonts w:ascii="Arial" w:hAnsi="Arial" w:cs="Arial"/>
                <w:bCs/>
                <w:sz w:val="20"/>
                <w:szCs w:val="20"/>
              </w:rPr>
              <w:t>Faza naročila</w:t>
            </w:r>
          </w:p>
        </w:tc>
        <w:tc>
          <w:tcPr>
            <w:tcW w:w="496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E9CC527" w14:textId="4F23F71D"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w:t>
            </w:r>
            <w:r w:rsidR="00815432">
              <w:rPr>
                <w:rFonts w:ascii="Arial" w:hAnsi="Arial" w:cs="Arial"/>
                <w:bCs/>
                <w:sz w:val="20"/>
                <w:szCs w:val="20"/>
              </w:rPr>
              <w:t xml:space="preserve">za posamezno fazo naročila </w:t>
            </w:r>
            <w:r w:rsidRPr="001D4721">
              <w:rPr>
                <w:rFonts w:ascii="Arial" w:hAnsi="Arial" w:cs="Arial"/>
                <w:bCs/>
                <w:sz w:val="20"/>
                <w:szCs w:val="20"/>
              </w:rPr>
              <w:t>v EUR</w:t>
            </w:r>
            <w:r>
              <w:rPr>
                <w:rFonts w:ascii="Arial" w:hAnsi="Arial" w:cs="Arial"/>
                <w:bCs/>
                <w:sz w:val="20"/>
                <w:szCs w:val="20"/>
              </w:rPr>
              <w:t xml:space="preserve"> brez DDV</w:t>
            </w:r>
          </w:p>
        </w:tc>
      </w:tr>
      <w:tr w:rsidR="004A2BE3" w:rsidRPr="001D4721" w14:paraId="2E176C6E"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71F28AC" w14:textId="34479018" w:rsidR="004A2BE3" w:rsidRPr="001D4721"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1</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216801BD" w14:textId="77777777" w:rsidR="004A2BE3" w:rsidRPr="001D4721" w:rsidRDefault="004A2BE3" w:rsidP="009F239A">
            <w:pPr>
              <w:autoSpaceDE w:val="0"/>
              <w:autoSpaceDN w:val="0"/>
              <w:adjustRightInd w:val="0"/>
              <w:jc w:val="both"/>
              <w:rPr>
                <w:rFonts w:ascii="Arial" w:hAnsi="Arial" w:cs="Arial"/>
                <w:sz w:val="20"/>
                <w:szCs w:val="20"/>
              </w:rPr>
            </w:pPr>
          </w:p>
        </w:tc>
      </w:tr>
      <w:tr w:rsidR="00815432" w:rsidRPr="001D4721" w14:paraId="4729BAD8"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0B532A52" w14:textId="62F48996" w:rsidR="00815432"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2</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108B32D4" w14:textId="77777777" w:rsidR="00815432" w:rsidRPr="001D4721" w:rsidRDefault="00815432" w:rsidP="009F239A">
            <w:pPr>
              <w:autoSpaceDE w:val="0"/>
              <w:autoSpaceDN w:val="0"/>
              <w:adjustRightInd w:val="0"/>
              <w:jc w:val="both"/>
              <w:rPr>
                <w:rFonts w:ascii="Arial" w:hAnsi="Arial" w:cs="Arial"/>
                <w:sz w:val="20"/>
                <w:szCs w:val="20"/>
              </w:rPr>
            </w:pPr>
          </w:p>
        </w:tc>
      </w:tr>
      <w:tr w:rsidR="00815432" w:rsidRPr="001D4721" w14:paraId="2BB2DC3F"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46ABA9F6" w14:textId="29602E79" w:rsidR="00815432"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3</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42A4147D" w14:textId="77777777" w:rsidR="00815432" w:rsidRPr="001D4721" w:rsidRDefault="00815432" w:rsidP="009F239A">
            <w:pPr>
              <w:autoSpaceDE w:val="0"/>
              <w:autoSpaceDN w:val="0"/>
              <w:adjustRightInd w:val="0"/>
              <w:jc w:val="both"/>
              <w:rPr>
                <w:rFonts w:ascii="Arial" w:hAnsi="Arial" w:cs="Arial"/>
                <w:sz w:val="20"/>
                <w:szCs w:val="20"/>
              </w:rPr>
            </w:pPr>
          </w:p>
        </w:tc>
      </w:tr>
      <w:tr w:rsidR="004A2BE3" w:rsidRPr="001D4721" w14:paraId="74E55C6D"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53A77759" w14:textId="0FA65683" w:rsidR="004A2BE3" w:rsidRPr="00014E69" w:rsidRDefault="00815432" w:rsidP="009F239A">
            <w:pPr>
              <w:autoSpaceDE w:val="0"/>
              <w:autoSpaceDN w:val="0"/>
              <w:adjustRightInd w:val="0"/>
              <w:jc w:val="both"/>
              <w:rPr>
                <w:rFonts w:ascii="Arial" w:hAnsi="Arial" w:cs="Arial"/>
                <w:b/>
                <w:bCs/>
                <w:sz w:val="20"/>
                <w:szCs w:val="20"/>
              </w:rPr>
            </w:pPr>
            <w:r w:rsidRPr="00014E69">
              <w:rPr>
                <w:rFonts w:ascii="Arial" w:hAnsi="Arial" w:cs="Arial"/>
                <w:b/>
                <w:bCs/>
                <w:sz w:val="20"/>
                <w:szCs w:val="20"/>
              </w:rPr>
              <w:t>Pogodbena vrednost skupaj v EUR brez DDV</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5A9A84CC" w14:textId="77777777" w:rsidR="004A2BE3" w:rsidRPr="001D4721" w:rsidRDefault="004A2BE3" w:rsidP="009F239A">
            <w:pPr>
              <w:autoSpaceDE w:val="0"/>
              <w:autoSpaceDN w:val="0"/>
              <w:adjustRightInd w:val="0"/>
              <w:jc w:val="both"/>
              <w:rPr>
                <w:rFonts w:ascii="Arial" w:hAnsi="Arial" w:cs="Arial"/>
                <w:sz w:val="20"/>
                <w:szCs w:val="20"/>
              </w:rPr>
            </w:pPr>
          </w:p>
        </w:tc>
      </w:tr>
    </w:tbl>
    <w:p w14:paraId="69609E63" w14:textId="77777777" w:rsidR="009B035E" w:rsidRDefault="009B035E" w:rsidP="004A2BE3">
      <w:pPr>
        <w:jc w:val="both"/>
        <w:rPr>
          <w:rFonts w:ascii="Arial" w:hAnsi="Arial" w:cs="Arial"/>
          <w:bCs/>
          <w:sz w:val="20"/>
          <w:szCs w:val="20"/>
        </w:rPr>
      </w:pPr>
    </w:p>
    <w:p w14:paraId="4FD148A2" w14:textId="5E39C5A8" w:rsidR="004A2BE3" w:rsidRPr="00513FBA" w:rsidRDefault="004A2BE3" w:rsidP="004A2BE3">
      <w:pPr>
        <w:jc w:val="both"/>
        <w:rPr>
          <w:rFonts w:ascii="Arial" w:hAnsi="Arial" w:cs="Arial"/>
          <w:bCs/>
          <w:sz w:val="20"/>
          <w:szCs w:val="20"/>
        </w:rPr>
      </w:pPr>
      <w:r w:rsidRPr="00513FBA">
        <w:rPr>
          <w:rFonts w:ascii="Arial" w:hAnsi="Arial" w:cs="Arial"/>
          <w:bCs/>
          <w:sz w:val="20"/>
          <w:szCs w:val="20"/>
        </w:rPr>
        <w:t xml:space="preserve">Cene ne vključujejo predpisanega davka na dodano vrednost. </w:t>
      </w:r>
    </w:p>
    <w:p w14:paraId="2ADC4492" w14:textId="77777777" w:rsidR="004A2BE3" w:rsidRPr="00513FBA" w:rsidRDefault="004A2BE3" w:rsidP="004A2BE3">
      <w:pPr>
        <w:jc w:val="both"/>
        <w:rPr>
          <w:rFonts w:ascii="Arial" w:hAnsi="Arial" w:cs="Arial"/>
          <w:sz w:val="20"/>
          <w:szCs w:val="20"/>
        </w:rPr>
      </w:pPr>
    </w:p>
    <w:p w14:paraId="45C2B3E8"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97C98E8" w14:textId="77777777" w:rsidR="004A2BE3" w:rsidRDefault="004A2BE3" w:rsidP="004A2BE3">
      <w:pPr>
        <w:jc w:val="both"/>
        <w:rPr>
          <w:rFonts w:ascii="Arial" w:hAnsi="Arial" w:cs="Arial"/>
          <w:sz w:val="20"/>
          <w:szCs w:val="20"/>
          <w:lang w:val="x-none" w:eastAsia="x-none"/>
        </w:rPr>
      </w:pPr>
    </w:p>
    <w:p w14:paraId="1C02DD04" w14:textId="48BE980E"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Pr>
          <w:rFonts w:ascii="Arial" w:hAnsi="Arial" w:cs="Arial"/>
          <w:sz w:val="20"/>
          <w:szCs w:val="20"/>
          <w:lang w:eastAsia="x-none"/>
        </w:rPr>
        <w:t xml:space="preserve">izvajalec </w:t>
      </w:r>
      <w:r w:rsidRPr="00513FBA">
        <w:rPr>
          <w:rFonts w:ascii="Arial" w:hAnsi="Arial" w:cs="Arial"/>
          <w:sz w:val="20"/>
          <w:szCs w:val="20"/>
          <w:lang w:val="x-none" w:eastAsia="x-none"/>
        </w:rPr>
        <w:t xml:space="preserve">zaračunal </w:t>
      </w:r>
      <w:r w:rsidR="00271E56">
        <w:rPr>
          <w:rFonts w:ascii="Arial" w:hAnsi="Arial" w:cs="Arial"/>
          <w:sz w:val="20"/>
          <w:szCs w:val="20"/>
          <w:lang w:val="x-none" w:eastAsia="x-none"/>
        </w:rPr>
        <w:t>storitev</w:t>
      </w:r>
      <w:r w:rsidRPr="00513FBA">
        <w:rPr>
          <w:rFonts w:ascii="Arial" w:hAnsi="Arial" w:cs="Arial"/>
          <w:sz w:val="20"/>
          <w:szCs w:val="20"/>
          <w:lang w:val="x-none" w:eastAsia="x-none"/>
        </w:rPr>
        <w:t xml:space="preserve"> po višji ceni kot je ta določena s pogodbo, jo mora na zahtevo naročnika popraviti oziroma uskladiti s ceno iz te pogodbe.</w:t>
      </w:r>
    </w:p>
    <w:p w14:paraId="34E5A909" w14:textId="77777777" w:rsidR="004A2BE3" w:rsidRPr="00513FBA" w:rsidRDefault="004A2BE3" w:rsidP="004A2BE3">
      <w:pPr>
        <w:jc w:val="both"/>
        <w:rPr>
          <w:rFonts w:ascii="Arial" w:hAnsi="Arial" w:cs="Arial"/>
          <w:sz w:val="20"/>
          <w:szCs w:val="20"/>
          <w:lang w:val="x-none" w:eastAsia="x-none"/>
        </w:rPr>
      </w:pPr>
    </w:p>
    <w:p w14:paraId="69929C27" w14:textId="3CB01D28"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 xml:space="preserve">III. NAČIN </w:t>
      </w:r>
      <w:r w:rsidR="00815432">
        <w:rPr>
          <w:rFonts w:ascii="Arial" w:hAnsi="Arial" w:cs="Arial"/>
          <w:b/>
          <w:sz w:val="20"/>
          <w:szCs w:val="20"/>
          <w:lang w:val="x-none" w:eastAsia="x-none"/>
        </w:rPr>
        <w:t xml:space="preserve">IN ROK </w:t>
      </w:r>
      <w:r w:rsidRPr="00513FBA">
        <w:rPr>
          <w:rFonts w:ascii="Arial" w:hAnsi="Arial" w:cs="Arial"/>
          <w:b/>
          <w:sz w:val="20"/>
          <w:szCs w:val="20"/>
          <w:lang w:val="x-none" w:eastAsia="x-none"/>
        </w:rPr>
        <w:t>PLAČILA</w:t>
      </w:r>
    </w:p>
    <w:p w14:paraId="387D74DC"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F8FCF4" w14:textId="77777777" w:rsidR="004A2BE3" w:rsidRDefault="004A2BE3" w:rsidP="004A2BE3">
      <w:pPr>
        <w:jc w:val="both"/>
        <w:rPr>
          <w:rFonts w:ascii="Arial" w:hAnsi="Arial" w:cs="Arial"/>
          <w:sz w:val="20"/>
          <w:szCs w:val="20"/>
        </w:rPr>
      </w:pPr>
      <w:r w:rsidRPr="00513FBA">
        <w:rPr>
          <w:rFonts w:ascii="Arial" w:hAnsi="Arial" w:cs="Arial"/>
          <w:sz w:val="20"/>
          <w:szCs w:val="20"/>
        </w:rPr>
        <w:t xml:space="preserve">Naročnik se zavezuje, da bo svojo obveznost do </w:t>
      </w:r>
      <w:r>
        <w:rPr>
          <w:rFonts w:ascii="Arial" w:hAnsi="Arial" w:cs="Arial"/>
          <w:sz w:val="20"/>
          <w:szCs w:val="20"/>
        </w:rPr>
        <w:t>izvajalca</w:t>
      </w:r>
      <w:r w:rsidRPr="00513FBA">
        <w:rPr>
          <w:rFonts w:ascii="Arial" w:hAnsi="Arial" w:cs="Arial"/>
          <w:sz w:val="20"/>
          <w:szCs w:val="20"/>
        </w:rPr>
        <w:t xml:space="preserve"> poravnal v 30 dneh od dneva prejema računa. </w:t>
      </w:r>
    </w:p>
    <w:p w14:paraId="271E1EE5" w14:textId="77777777" w:rsidR="00815432" w:rsidRDefault="00815432" w:rsidP="004A2BE3">
      <w:pPr>
        <w:jc w:val="both"/>
        <w:rPr>
          <w:rFonts w:ascii="Arial" w:hAnsi="Arial" w:cs="Arial"/>
          <w:sz w:val="20"/>
          <w:szCs w:val="20"/>
        </w:rPr>
      </w:pPr>
    </w:p>
    <w:p w14:paraId="52BEDA02" w14:textId="2D3C801C" w:rsidR="00815432" w:rsidRDefault="00815432" w:rsidP="00815432">
      <w:pPr>
        <w:keepLines/>
        <w:jc w:val="both"/>
        <w:rPr>
          <w:rFonts w:ascii="Arial" w:eastAsia="Batang" w:hAnsi="Arial" w:cs="Arial"/>
          <w:iCs/>
          <w:sz w:val="20"/>
          <w:szCs w:val="20"/>
          <w:lang w:eastAsia="ko-KR"/>
        </w:rPr>
      </w:pPr>
      <w:r w:rsidRPr="00414CC0">
        <w:rPr>
          <w:rFonts w:ascii="Arial" w:eastAsia="Batang" w:hAnsi="Arial" w:cs="Arial"/>
          <w:iCs/>
          <w:sz w:val="20"/>
          <w:szCs w:val="20"/>
          <w:lang w:eastAsia="ko-KR"/>
        </w:rPr>
        <w:t xml:space="preserve">Izvajalec izda račun </w:t>
      </w:r>
      <w:r>
        <w:rPr>
          <w:rFonts w:ascii="Arial" w:eastAsia="Batang" w:hAnsi="Arial" w:cs="Arial"/>
          <w:iCs/>
          <w:sz w:val="20"/>
          <w:szCs w:val="20"/>
          <w:lang w:eastAsia="ko-KR"/>
        </w:rPr>
        <w:t xml:space="preserve">po zaključku vsake posamezne faze. </w:t>
      </w:r>
    </w:p>
    <w:p w14:paraId="33508758" w14:textId="77777777" w:rsidR="00815432" w:rsidRDefault="00815432" w:rsidP="00815432">
      <w:pPr>
        <w:keepLines/>
        <w:jc w:val="both"/>
        <w:rPr>
          <w:rFonts w:ascii="Arial" w:eastAsia="Batang" w:hAnsi="Arial" w:cs="Arial"/>
          <w:iCs/>
          <w:sz w:val="20"/>
          <w:szCs w:val="20"/>
          <w:lang w:eastAsia="ko-KR"/>
        </w:rPr>
      </w:pPr>
    </w:p>
    <w:p w14:paraId="1F82B7A1" w14:textId="15F8B8A9" w:rsidR="00815432" w:rsidRPr="00CA46C8" w:rsidRDefault="00815432" w:rsidP="00815432">
      <w:pPr>
        <w:jc w:val="both"/>
        <w:rPr>
          <w:rFonts w:ascii="Arial" w:hAnsi="Arial" w:cs="Arial"/>
          <w:sz w:val="20"/>
          <w:szCs w:val="20"/>
        </w:rPr>
      </w:pPr>
      <w:r w:rsidRPr="00CA46C8">
        <w:rPr>
          <w:rFonts w:ascii="Arial" w:hAnsi="Arial" w:cs="Arial"/>
          <w:sz w:val="20"/>
          <w:szCs w:val="20"/>
        </w:rPr>
        <w:t xml:space="preserve">Plačila se </w:t>
      </w:r>
      <w:r>
        <w:rPr>
          <w:rFonts w:ascii="Arial" w:hAnsi="Arial" w:cs="Arial"/>
          <w:sz w:val="20"/>
          <w:szCs w:val="20"/>
        </w:rPr>
        <w:t xml:space="preserve">bodo </w:t>
      </w:r>
      <w:r w:rsidRPr="00CA46C8">
        <w:rPr>
          <w:rFonts w:ascii="Arial" w:hAnsi="Arial" w:cs="Arial"/>
          <w:sz w:val="20"/>
          <w:szCs w:val="20"/>
        </w:rPr>
        <w:t>izvaja</w:t>
      </w:r>
      <w:r>
        <w:rPr>
          <w:rFonts w:ascii="Arial" w:hAnsi="Arial" w:cs="Arial"/>
          <w:sz w:val="20"/>
          <w:szCs w:val="20"/>
        </w:rPr>
        <w:t>la po fazah</w:t>
      </w:r>
      <w:r w:rsidRPr="00CA46C8">
        <w:rPr>
          <w:rFonts w:ascii="Arial" w:hAnsi="Arial" w:cs="Arial"/>
          <w:sz w:val="20"/>
          <w:szCs w:val="20"/>
        </w:rPr>
        <w:t>, po prejetem zaključnem poročilu vsake izmed faz</w:t>
      </w:r>
      <w:r>
        <w:rPr>
          <w:rFonts w:ascii="Arial" w:hAnsi="Arial" w:cs="Arial"/>
          <w:sz w:val="20"/>
          <w:szCs w:val="20"/>
        </w:rPr>
        <w:t>,</w:t>
      </w:r>
      <w:r w:rsidRPr="00CA46C8">
        <w:rPr>
          <w:rFonts w:ascii="Arial" w:hAnsi="Arial" w:cs="Arial"/>
          <w:sz w:val="20"/>
          <w:szCs w:val="20"/>
        </w:rPr>
        <w:t xml:space="preserve"> in sicer:</w:t>
      </w:r>
    </w:p>
    <w:p w14:paraId="74CB5927" w14:textId="54EE5AC1"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30% pogodbene</w:t>
      </w:r>
      <w:r>
        <w:rPr>
          <w:rFonts w:ascii="Arial" w:hAnsi="Arial" w:cs="Arial"/>
          <w:sz w:val="20"/>
        </w:rPr>
        <w:t xml:space="preserve"> vrednosti p</w:t>
      </w:r>
      <w:r w:rsidRPr="00BD71BD">
        <w:rPr>
          <w:rFonts w:ascii="Arial" w:hAnsi="Arial" w:cs="Arial"/>
          <w:sz w:val="20"/>
        </w:rPr>
        <w:t xml:space="preserve">o zaključku faze 1, </w:t>
      </w:r>
    </w:p>
    <w:p w14:paraId="75732916" w14:textId="65BC8394"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30% pogodbene</w:t>
      </w:r>
      <w:r>
        <w:rPr>
          <w:rFonts w:ascii="Arial" w:hAnsi="Arial" w:cs="Arial"/>
          <w:sz w:val="20"/>
        </w:rPr>
        <w:t xml:space="preserve"> vrednosti </w:t>
      </w:r>
      <w:r w:rsidRPr="00BD71BD">
        <w:rPr>
          <w:rFonts w:ascii="Arial" w:hAnsi="Arial" w:cs="Arial"/>
          <w:sz w:val="20"/>
        </w:rPr>
        <w:t>po zaključku faze 2,</w:t>
      </w:r>
    </w:p>
    <w:p w14:paraId="2B746577" w14:textId="7AF5155C"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40% pogodbene</w:t>
      </w:r>
      <w:r>
        <w:rPr>
          <w:rFonts w:ascii="Arial" w:hAnsi="Arial" w:cs="Arial"/>
          <w:sz w:val="20"/>
        </w:rPr>
        <w:t xml:space="preserve"> vrednosti </w:t>
      </w:r>
      <w:r w:rsidRPr="00BD71BD">
        <w:rPr>
          <w:rFonts w:ascii="Arial" w:hAnsi="Arial" w:cs="Arial"/>
          <w:sz w:val="20"/>
        </w:rPr>
        <w:t>po zaključku faze</w:t>
      </w:r>
      <w:r>
        <w:rPr>
          <w:rFonts w:ascii="Arial" w:hAnsi="Arial" w:cs="Arial"/>
          <w:sz w:val="20"/>
        </w:rPr>
        <w:t xml:space="preserve"> </w:t>
      </w:r>
      <w:r w:rsidRPr="00BD71BD">
        <w:rPr>
          <w:rFonts w:ascii="Arial" w:hAnsi="Arial" w:cs="Arial"/>
          <w:sz w:val="20"/>
        </w:rPr>
        <w:t>3.</w:t>
      </w:r>
    </w:p>
    <w:p w14:paraId="68F671B9" w14:textId="3BDED20A" w:rsidR="00815432" w:rsidRPr="00414CC0" w:rsidRDefault="00815432" w:rsidP="00815432">
      <w:pPr>
        <w:keepLines/>
        <w:jc w:val="both"/>
        <w:rPr>
          <w:rFonts w:ascii="Arial" w:eastAsia="Batang" w:hAnsi="Arial" w:cs="Arial"/>
          <w:iCs/>
          <w:sz w:val="20"/>
          <w:szCs w:val="20"/>
          <w:lang w:eastAsia="ko-KR"/>
        </w:rPr>
      </w:pPr>
      <w:r w:rsidRPr="00414CC0">
        <w:rPr>
          <w:rFonts w:ascii="Arial" w:eastAsia="Batang" w:hAnsi="Arial" w:cs="Arial"/>
          <w:iCs/>
          <w:sz w:val="20"/>
          <w:szCs w:val="20"/>
          <w:lang w:eastAsia="ko-KR"/>
        </w:rPr>
        <w:t xml:space="preserve">Podlaga za izstavitev računa je s </w:t>
      </w:r>
      <w:r w:rsidR="00271E56">
        <w:rPr>
          <w:rFonts w:ascii="Arial" w:eastAsia="Batang" w:hAnsi="Arial" w:cs="Arial"/>
          <w:iCs/>
          <w:sz w:val="20"/>
          <w:szCs w:val="20"/>
          <w:lang w:eastAsia="ko-KR"/>
        </w:rPr>
        <w:t xml:space="preserve">strani </w:t>
      </w:r>
      <w:r w:rsidRPr="00414CC0">
        <w:rPr>
          <w:rFonts w:ascii="Arial" w:eastAsia="Batang" w:hAnsi="Arial" w:cs="Arial"/>
          <w:iCs/>
          <w:sz w:val="20"/>
          <w:szCs w:val="20"/>
          <w:lang w:eastAsia="ko-KR"/>
        </w:rPr>
        <w:t>naročnika potrjen</w:t>
      </w:r>
      <w:r>
        <w:rPr>
          <w:rFonts w:ascii="Arial" w:eastAsia="Batang" w:hAnsi="Arial" w:cs="Arial"/>
          <w:iCs/>
          <w:sz w:val="20"/>
          <w:szCs w:val="20"/>
          <w:lang w:eastAsia="ko-KR"/>
        </w:rPr>
        <w:t xml:space="preserve">a dokumentacija, ki jo mora izvajalec pripraviti v okviru posamezne faze naročila. </w:t>
      </w:r>
      <w:r w:rsidRPr="00414CC0">
        <w:rPr>
          <w:rFonts w:ascii="Arial" w:eastAsia="Batang" w:hAnsi="Arial" w:cs="Arial"/>
          <w:iCs/>
          <w:sz w:val="20"/>
          <w:szCs w:val="20"/>
          <w:lang w:eastAsia="ko-KR"/>
        </w:rPr>
        <w:t xml:space="preserve">Obvezna priloga k </w:t>
      </w:r>
      <w:r w:rsidRPr="00414CC0">
        <w:rPr>
          <w:rFonts w:ascii="Arial" w:eastAsia="Calibri" w:hAnsi="Arial" w:cs="Arial"/>
          <w:kern w:val="2"/>
          <w:sz w:val="20"/>
          <w:szCs w:val="20"/>
          <w14:ligatures w14:val="standardContextual"/>
        </w:rPr>
        <w:t xml:space="preserve">računu je </w:t>
      </w:r>
      <w:r>
        <w:rPr>
          <w:rFonts w:ascii="Arial" w:eastAsia="Calibri" w:hAnsi="Arial" w:cs="Arial"/>
          <w:kern w:val="2"/>
          <w:sz w:val="20"/>
          <w:szCs w:val="20"/>
          <w14:ligatures w14:val="standardContextual"/>
        </w:rPr>
        <w:t xml:space="preserve">zaključno </w:t>
      </w:r>
      <w:r w:rsidRPr="00414CC0">
        <w:rPr>
          <w:rFonts w:ascii="Arial" w:eastAsia="Calibri" w:hAnsi="Arial" w:cs="Arial"/>
          <w:kern w:val="2"/>
          <w:sz w:val="20"/>
          <w:szCs w:val="20"/>
          <w14:ligatures w14:val="standardContextual"/>
        </w:rPr>
        <w:t xml:space="preserve">poročilo o </w:t>
      </w:r>
      <w:r>
        <w:rPr>
          <w:rFonts w:ascii="Arial" w:eastAsia="Calibri" w:hAnsi="Arial" w:cs="Arial"/>
          <w:kern w:val="2"/>
          <w:sz w:val="20"/>
          <w:szCs w:val="20"/>
          <w14:ligatures w14:val="standardContextual"/>
        </w:rPr>
        <w:t>izvedbi vsake posamezne faze, potrjeno s strani naročnika.</w:t>
      </w:r>
      <w:r w:rsidRPr="00414CC0">
        <w:rPr>
          <w:rFonts w:ascii="Arial" w:eastAsia="Calibri" w:hAnsi="Arial" w:cs="Arial"/>
          <w:kern w:val="2"/>
          <w:sz w:val="20"/>
          <w:szCs w:val="20"/>
          <w14:ligatures w14:val="standardContextual"/>
        </w:rPr>
        <w:t xml:space="preserve"> V kolikor izvajalec k računu ne bo priložil obvezn</w:t>
      </w:r>
      <w:r>
        <w:rPr>
          <w:rFonts w:ascii="Arial" w:eastAsia="Calibri" w:hAnsi="Arial" w:cs="Arial"/>
          <w:kern w:val="2"/>
          <w:sz w:val="20"/>
          <w:szCs w:val="20"/>
          <w14:ligatures w14:val="standardContextual"/>
        </w:rPr>
        <w:t>e</w:t>
      </w:r>
      <w:r w:rsidRPr="00414CC0">
        <w:rPr>
          <w:rFonts w:ascii="Arial" w:eastAsia="Calibri" w:hAnsi="Arial" w:cs="Arial"/>
          <w:kern w:val="2"/>
          <w:sz w:val="20"/>
          <w:szCs w:val="20"/>
          <w14:ligatures w14:val="standardContextual"/>
        </w:rPr>
        <w:t xml:space="preserve"> prilog</w:t>
      </w:r>
      <w:r>
        <w:rPr>
          <w:rFonts w:ascii="Arial" w:eastAsia="Calibri" w:hAnsi="Arial" w:cs="Arial"/>
          <w:kern w:val="2"/>
          <w:sz w:val="20"/>
          <w:szCs w:val="20"/>
          <w14:ligatures w14:val="standardContextual"/>
        </w:rPr>
        <w:t>e</w:t>
      </w:r>
      <w:r w:rsidRPr="00414CC0">
        <w:rPr>
          <w:rFonts w:ascii="Arial" w:eastAsia="Calibri" w:hAnsi="Arial" w:cs="Arial"/>
          <w:kern w:val="2"/>
          <w:sz w:val="20"/>
          <w:szCs w:val="20"/>
          <w14:ligatures w14:val="standardContextual"/>
        </w:rPr>
        <w:t>, bo naročnik račun zavrnil.</w:t>
      </w:r>
    </w:p>
    <w:p w14:paraId="4E0CFF19" w14:textId="77777777" w:rsidR="004A2BE3" w:rsidRPr="00513FBA" w:rsidRDefault="004A2BE3" w:rsidP="004A2BE3">
      <w:pPr>
        <w:jc w:val="both"/>
        <w:rPr>
          <w:rFonts w:ascii="Arial" w:hAnsi="Arial" w:cs="Arial"/>
          <w:sz w:val="20"/>
          <w:szCs w:val="20"/>
        </w:rPr>
      </w:pPr>
    </w:p>
    <w:p w14:paraId="63A32F7B" w14:textId="77777777" w:rsidR="004A2BE3" w:rsidRPr="00513FBA" w:rsidRDefault="004A2BE3" w:rsidP="004A2BE3">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066173E1" w14:textId="77777777" w:rsidR="004A2BE3" w:rsidRPr="00513FBA" w:rsidRDefault="004A2BE3" w:rsidP="004A2BE3">
      <w:pPr>
        <w:jc w:val="both"/>
        <w:rPr>
          <w:rFonts w:ascii="Arial" w:eastAsia="Batang" w:hAnsi="Arial" w:cs="Arial"/>
          <w:sz w:val="20"/>
          <w:szCs w:val="20"/>
          <w:lang w:eastAsia="ko-KR"/>
        </w:rPr>
      </w:pPr>
    </w:p>
    <w:p w14:paraId="6CE8871D" w14:textId="6782874E"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Plačilo se izvrši na transakcijski račun </w:t>
      </w:r>
      <w:r>
        <w:rPr>
          <w:rFonts w:ascii="Arial" w:hAnsi="Arial" w:cs="Arial"/>
          <w:sz w:val="20"/>
          <w:szCs w:val="20"/>
        </w:rPr>
        <w:t>izvajalca</w:t>
      </w:r>
      <w:r w:rsidR="00C94817">
        <w:rPr>
          <w:rFonts w:ascii="Arial" w:hAnsi="Arial" w:cs="Arial"/>
          <w:sz w:val="20"/>
          <w:szCs w:val="20"/>
        </w:rPr>
        <w:t xml:space="preserve"> št.: ______________________________</w:t>
      </w:r>
      <w:r w:rsidRPr="00513FBA">
        <w:rPr>
          <w:rFonts w:ascii="Arial" w:hAnsi="Arial" w:cs="Arial"/>
          <w:sz w:val="20"/>
          <w:szCs w:val="20"/>
        </w:rPr>
        <w:t>.</w:t>
      </w:r>
    </w:p>
    <w:p w14:paraId="2F945C05" w14:textId="77777777" w:rsidR="004A2BE3" w:rsidRPr="00513FBA" w:rsidRDefault="004A2BE3" w:rsidP="004A2BE3">
      <w:pPr>
        <w:keepNext/>
        <w:keepLines/>
        <w:numPr>
          <w:ilvl w:val="12"/>
          <w:numId w:val="0"/>
        </w:numPr>
        <w:jc w:val="both"/>
        <w:outlineLvl w:val="0"/>
        <w:rPr>
          <w:rFonts w:ascii="Arial" w:eastAsia="SimSun" w:hAnsi="Arial" w:cs="Arial"/>
          <w:b/>
          <w:bCs/>
          <w:caps/>
          <w:spacing w:val="4"/>
          <w:sz w:val="20"/>
          <w:szCs w:val="20"/>
          <w:lang w:val="x-none" w:eastAsia="x-none"/>
        </w:rPr>
      </w:pPr>
      <w:bookmarkStart w:id="412" w:name="_Toc533063592"/>
      <w:bookmarkStart w:id="413"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14" w:name="_Toc64529502"/>
      <w:bookmarkStart w:id="415" w:name="_Toc64530016"/>
      <w:bookmarkEnd w:id="412"/>
      <w:bookmarkEnd w:id="413"/>
    </w:p>
    <w:p w14:paraId="699B08A6"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bookmarkStart w:id="416" w:name="_Toc89345092"/>
      <w:bookmarkStart w:id="417" w:name="_Toc108010617"/>
      <w:bookmarkStart w:id="418" w:name="_Toc222305689"/>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414"/>
      <w:bookmarkEnd w:id="415"/>
      <w:bookmarkEnd w:id="416"/>
      <w:bookmarkEnd w:id="417"/>
      <w:bookmarkEnd w:id="418"/>
    </w:p>
    <w:p w14:paraId="7BA7CA87"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p>
    <w:p w14:paraId="6F119167" w14:textId="77777777" w:rsidR="004A2BE3" w:rsidRPr="00513FBA" w:rsidRDefault="004A2BE3" w:rsidP="004A2BE3">
      <w:pPr>
        <w:keepNext/>
        <w:keepLines/>
        <w:numPr>
          <w:ilvl w:val="12"/>
          <w:numId w:val="0"/>
        </w:numPr>
        <w:jc w:val="both"/>
        <w:outlineLvl w:val="0"/>
        <w:rPr>
          <w:rFonts w:ascii="Arial" w:eastAsia="SimSun" w:hAnsi="Arial" w:cs="Arial"/>
          <w:bCs/>
          <w:caps/>
          <w:spacing w:val="4"/>
          <w:sz w:val="20"/>
          <w:szCs w:val="20"/>
          <w:lang w:val="x-none" w:eastAsia="x-none"/>
        </w:rPr>
      </w:pPr>
      <w:bookmarkStart w:id="419" w:name="_Toc89345093"/>
      <w:bookmarkStart w:id="420" w:name="_Toc108010618"/>
      <w:bookmarkStart w:id="421" w:name="_Toc222305690"/>
      <w:r>
        <w:rPr>
          <w:rFonts w:ascii="Arial" w:hAnsi="Arial" w:cs="Arial"/>
          <w:sz w:val="20"/>
          <w:szCs w:val="20"/>
          <w:lang w:eastAsia="x-none"/>
        </w:rPr>
        <w:t>Izvajalec</w:t>
      </w:r>
      <w:r>
        <w:rPr>
          <w:rFonts w:ascii="Arial" w:hAnsi="Arial" w:cs="Arial"/>
          <w:color w:val="00B050"/>
          <w:sz w:val="20"/>
          <w:szCs w:val="20"/>
          <w:lang w:eastAsia="x-none"/>
        </w:rPr>
        <w:t xml:space="preserve"> </w:t>
      </w:r>
      <w:r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w:t>
      </w:r>
      <w:r>
        <w:rPr>
          <w:rFonts w:ascii="Arial" w:hAnsi="Arial" w:cs="Arial"/>
          <w:sz w:val="20"/>
          <w:szCs w:val="20"/>
          <w:lang w:eastAsia="x-none"/>
        </w:rPr>
        <w:t>izvajalcu</w:t>
      </w:r>
      <w:r w:rsidRPr="00513FBA">
        <w:rPr>
          <w:rFonts w:ascii="Arial" w:hAnsi="Arial" w:cs="Arial"/>
          <w:sz w:val="20"/>
          <w:szCs w:val="20"/>
          <w:lang w:eastAsia="x-none"/>
        </w:rPr>
        <w:t xml:space="preserve">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419"/>
      <w:bookmarkEnd w:id="420"/>
      <w:bookmarkEnd w:id="421"/>
    </w:p>
    <w:p w14:paraId="10042012" w14:textId="77777777" w:rsidR="004A2BE3" w:rsidRPr="00513FBA" w:rsidRDefault="004A2BE3" w:rsidP="004A2BE3">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094F0B90" w14:textId="658DFC53" w:rsidR="004A2BE3" w:rsidRPr="00533E8B"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w:t>
      </w:r>
      <w:r w:rsidRPr="00533E8B">
        <w:rPr>
          <w:rFonts w:ascii="Arial" w:eastAsia="Calibri" w:hAnsi="Arial" w:cs="Arial"/>
          <w:sz w:val="20"/>
          <w:szCs w:val="20"/>
          <w:lang w:eastAsia="en-US"/>
        </w:rPr>
        <w:t>naslednji</w:t>
      </w:r>
      <w:r w:rsidR="002447B2" w:rsidRPr="00533E8B">
        <w:rPr>
          <w:rFonts w:ascii="Arial" w:eastAsia="Calibri" w:hAnsi="Arial" w:cs="Arial"/>
          <w:sz w:val="20"/>
          <w:szCs w:val="20"/>
          <w:lang w:eastAsia="en-US"/>
        </w:rPr>
        <w:t xml:space="preserve"> </w:t>
      </w:r>
      <w:r w:rsidRPr="00533E8B">
        <w:rPr>
          <w:rFonts w:ascii="Arial" w:eastAsia="Calibri" w:hAnsi="Arial" w:cs="Arial"/>
          <w:sz w:val="20"/>
          <w:szCs w:val="20"/>
          <w:lang w:eastAsia="en-US"/>
        </w:rPr>
        <w:t>podizvajalci:</w:t>
      </w:r>
    </w:p>
    <w:p w14:paraId="387B4F8E"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DA7D5E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5AC6A8A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242156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0C3C8D87"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A0E3DDA"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5F678473"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215108B8"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C8459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6A23C93D"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9EC1940" w14:textId="77777777" w:rsidR="004A2BE3" w:rsidRPr="00513FBA" w:rsidRDefault="004A2BE3" w:rsidP="004A2BE3">
      <w:pPr>
        <w:jc w:val="both"/>
        <w:rPr>
          <w:rFonts w:ascii="Arial" w:eastAsia="Calibri" w:hAnsi="Arial" w:cs="Arial"/>
          <w:sz w:val="20"/>
          <w:szCs w:val="20"/>
          <w:lang w:eastAsia="en-US"/>
        </w:rPr>
      </w:pPr>
    </w:p>
    <w:p w14:paraId="7191A242" w14:textId="77777777" w:rsidR="004A2BE3" w:rsidRPr="00533E8B" w:rsidRDefault="004A2BE3" w:rsidP="004A2BE3">
      <w:pPr>
        <w:jc w:val="both"/>
        <w:rPr>
          <w:rFonts w:ascii="Arial" w:eastAsia="Calibri" w:hAnsi="Arial" w:cs="Arial"/>
          <w:sz w:val="20"/>
          <w:szCs w:val="20"/>
          <w:lang w:eastAsia="en-US"/>
        </w:rPr>
      </w:pPr>
      <w:r w:rsidRPr="00533E8B">
        <w:rPr>
          <w:rFonts w:ascii="Arial" w:eastAsia="Calibri" w:hAnsi="Arial" w:cs="Arial"/>
          <w:sz w:val="20"/>
          <w:szCs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533E8B">
        <w:rPr>
          <w:rFonts w:ascii="Arial" w:eastAsia="Calibri" w:hAnsi="Arial" w:cs="Arial"/>
          <w:sz w:val="20"/>
          <w:szCs w:val="20"/>
          <w:lang w:eastAsia="en-US"/>
        </w:rPr>
        <w:t>ev</w:t>
      </w:r>
      <w:proofErr w:type="spellEnd"/>
      <w:r w:rsidRPr="00533E8B">
        <w:rPr>
          <w:rFonts w:ascii="Arial" w:eastAsia="Calibri" w:hAnsi="Arial" w:cs="Arial"/>
          <w:sz w:val="20"/>
          <w:szCs w:val="20"/>
          <w:lang w:eastAsia="en-US"/>
        </w:rPr>
        <w:t>.</w:t>
      </w:r>
    </w:p>
    <w:p w14:paraId="7B0AC179" w14:textId="77777777" w:rsidR="004A2BE3" w:rsidRPr="00533E8B" w:rsidRDefault="004A2BE3" w:rsidP="004A2BE3">
      <w:pPr>
        <w:jc w:val="both"/>
        <w:rPr>
          <w:rFonts w:ascii="Arial" w:eastAsia="Calibri" w:hAnsi="Arial" w:cs="Arial"/>
          <w:sz w:val="20"/>
          <w:szCs w:val="20"/>
          <w:lang w:eastAsia="en-US"/>
        </w:rPr>
      </w:pPr>
    </w:p>
    <w:p w14:paraId="66AD36C4" w14:textId="77777777" w:rsidR="004A2BE3" w:rsidRPr="00533E8B" w:rsidRDefault="004A2BE3" w:rsidP="004A2BE3">
      <w:pPr>
        <w:jc w:val="both"/>
        <w:rPr>
          <w:rFonts w:ascii="Arial" w:eastAsia="Calibri" w:hAnsi="Arial" w:cs="Arial"/>
          <w:sz w:val="20"/>
          <w:szCs w:val="20"/>
          <w:lang w:eastAsia="en-US"/>
        </w:rPr>
      </w:pPr>
      <w:r w:rsidRPr="00533E8B">
        <w:rPr>
          <w:rFonts w:ascii="Arial" w:eastAsia="Calibri" w:hAnsi="Arial" w:cs="Arial"/>
          <w:sz w:val="20"/>
          <w:szCs w:val="20"/>
          <w:lang w:eastAsia="en-US"/>
        </w:rPr>
        <w:t>Roki plačil podizvajalcem so enaki, kot so določeni za plačilo obveznosti naročnika do izvajalca v tej pogodbi.</w:t>
      </w:r>
    </w:p>
    <w:p w14:paraId="1E1AE821" w14:textId="77777777" w:rsidR="004A2BE3" w:rsidRPr="002447B2" w:rsidRDefault="004A2BE3" w:rsidP="004A2BE3">
      <w:pPr>
        <w:jc w:val="both"/>
        <w:rPr>
          <w:rFonts w:ascii="Arial" w:eastAsia="Calibri" w:hAnsi="Arial" w:cs="Arial"/>
          <w:color w:val="943634" w:themeColor="accent2" w:themeShade="BF"/>
          <w:sz w:val="20"/>
          <w:szCs w:val="20"/>
          <w:lang w:eastAsia="en-US"/>
        </w:rPr>
      </w:pPr>
    </w:p>
    <w:p w14:paraId="16BC750C" w14:textId="77777777" w:rsidR="004A2BE3" w:rsidRPr="00533E8B" w:rsidRDefault="004A2BE3" w:rsidP="004A2BE3">
      <w:pPr>
        <w:jc w:val="both"/>
        <w:rPr>
          <w:rFonts w:ascii="Arial" w:hAnsi="Arial" w:cs="Arial"/>
          <w:sz w:val="20"/>
          <w:szCs w:val="20"/>
        </w:rPr>
      </w:pPr>
      <w:r w:rsidRPr="00533E8B">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56E31BCF" w14:textId="77777777" w:rsidR="004A2BE3" w:rsidRPr="00513FBA" w:rsidRDefault="004A2BE3" w:rsidP="004A2BE3">
      <w:pPr>
        <w:keepLines/>
        <w:jc w:val="both"/>
        <w:rPr>
          <w:rFonts w:ascii="Arial" w:hAnsi="Arial" w:cs="Arial"/>
          <w:sz w:val="20"/>
          <w:szCs w:val="20"/>
          <w:lang w:val="x-none" w:eastAsia="x-none"/>
        </w:rPr>
      </w:pPr>
    </w:p>
    <w:p w14:paraId="61AEB4DB" w14:textId="38B75397" w:rsidR="004A2BE3" w:rsidRDefault="004A2BE3" w:rsidP="004A2BE3">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Pr="00543ECA">
        <w:rPr>
          <w:rFonts w:ascii="Arial" w:hAnsi="Arial" w:cs="Arial"/>
          <w:b/>
          <w:sz w:val="20"/>
          <w:szCs w:val="20"/>
          <w:lang w:eastAsia="x-none"/>
        </w:rPr>
        <w:t xml:space="preserve">ROK </w:t>
      </w:r>
      <w:r w:rsidR="00815432">
        <w:rPr>
          <w:rFonts w:ascii="Arial" w:hAnsi="Arial" w:cs="Arial"/>
          <w:b/>
          <w:sz w:val="20"/>
          <w:szCs w:val="20"/>
          <w:lang w:eastAsia="x-none"/>
        </w:rPr>
        <w:t>IN</w:t>
      </w:r>
      <w:r w:rsidRPr="00543ECA">
        <w:rPr>
          <w:rFonts w:ascii="Arial" w:hAnsi="Arial" w:cs="Arial"/>
          <w:b/>
          <w:sz w:val="20"/>
          <w:szCs w:val="20"/>
          <w:lang w:eastAsia="x-none"/>
        </w:rPr>
        <w:t xml:space="preserve"> LOKACIJA IZVEDBE</w:t>
      </w:r>
    </w:p>
    <w:p w14:paraId="3CF638C7"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CECF43F" w14:textId="2ED08E98" w:rsidR="004A2BE3" w:rsidRPr="0031667B" w:rsidRDefault="004A2BE3" w:rsidP="004A2BE3">
      <w:pPr>
        <w:jc w:val="both"/>
        <w:rPr>
          <w:rFonts w:ascii="Arial" w:hAnsi="Arial" w:cs="Arial"/>
          <w:sz w:val="20"/>
          <w:szCs w:val="20"/>
        </w:rPr>
      </w:pPr>
      <w:r w:rsidRPr="0031667B">
        <w:rPr>
          <w:rFonts w:ascii="Arial" w:hAnsi="Arial" w:cs="Arial"/>
          <w:sz w:val="20"/>
          <w:szCs w:val="20"/>
        </w:rPr>
        <w:lastRenderedPageBreak/>
        <w:t xml:space="preserve">Izvajalec je dolžan izvesti storitve </w:t>
      </w:r>
      <w:r w:rsidR="004B27B4">
        <w:rPr>
          <w:rFonts w:ascii="Arial" w:hAnsi="Arial" w:cs="Arial"/>
          <w:sz w:val="20"/>
          <w:szCs w:val="20"/>
        </w:rPr>
        <w:t xml:space="preserve">v skladu s tehničnimi zahtevami naročnika, ki veljajo za vsako posamezno fazo. </w:t>
      </w:r>
    </w:p>
    <w:p w14:paraId="3962F971" w14:textId="77777777" w:rsidR="004A2BE3" w:rsidRPr="0031667B" w:rsidRDefault="004A2BE3" w:rsidP="004A2BE3">
      <w:pPr>
        <w:pStyle w:val="Odstavekseznama"/>
        <w:ind w:left="360"/>
        <w:jc w:val="both"/>
        <w:rPr>
          <w:rFonts w:ascii="Arial" w:hAnsi="Arial" w:cs="Arial"/>
          <w:sz w:val="20"/>
        </w:rPr>
      </w:pPr>
    </w:p>
    <w:p w14:paraId="27ACCE80" w14:textId="67DFCBCC" w:rsidR="004A2BE3" w:rsidRDefault="001419D3" w:rsidP="004A2BE3">
      <w:pPr>
        <w:jc w:val="both"/>
        <w:rPr>
          <w:rFonts w:ascii="Arial" w:hAnsi="Arial" w:cs="Arial"/>
          <w:sz w:val="20"/>
          <w:szCs w:val="20"/>
        </w:rPr>
      </w:pPr>
      <w:r>
        <w:rPr>
          <w:rFonts w:ascii="Arial" w:hAnsi="Arial" w:cs="Arial"/>
          <w:sz w:val="20"/>
          <w:szCs w:val="20"/>
        </w:rPr>
        <w:t xml:space="preserve">Rok izvedbe po fazah: </w:t>
      </w:r>
    </w:p>
    <w:tbl>
      <w:tblPr>
        <w:tblStyle w:val="Tabelamrea"/>
        <w:tblW w:w="0" w:type="auto"/>
        <w:tblLook w:val="04A0" w:firstRow="1" w:lastRow="0" w:firstColumn="1" w:lastColumn="0" w:noHBand="0" w:noVBand="1"/>
      </w:tblPr>
      <w:tblGrid>
        <w:gridCol w:w="2407"/>
        <w:gridCol w:w="2550"/>
        <w:gridCol w:w="4536"/>
      </w:tblGrid>
      <w:tr w:rsidR="001419D3" w14:paraId="06BBBD93" w14:textId="77777777" w:rsidTr="00150D8E">
        <w:tc>
          <w:tcPr>
            <w:tcW w:w="2407" w:type="dxa"/>
          </w:tcPr>
          <w:p w14:paraId="36DC1A41"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Faza naročila</w:t>
            </w:r>
          </w:p>
        </w:tc>
        <w:tc>
          <w:tcPr>
            <w:tcW w:w="2550" w:type="dxa"/>
          </w:tcPr>
          <w:p w14:paraId="34E7FE10"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Aktivnost</w:t>
            </w:r>
          </w:p>
        </w:tc>
        <w:tc>
          <w:tcPr>
            <w:tcW w:w="4536" w:type="dxa"/>
          </w:tcPr>
          <w:p w14:paraId="430A8C78"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 xml:space="preserve">Rok za izvedbo </w:t>
            </w:r>
          </w:p>
        </w:tc>
      </w:tr>
      <w:tr w:rsidR="001419D3" w14:paraId="231EFCF8" w14:textId="77777777" w:rsidTr="00150D8E">
        <w:tc>
          <w:tcPr>
            <w:tcW w:w="2407" w:type="dxa"/>
          </w:tcPr>
          <w:p w14:paraId="6B646C0B"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1</w:t>
            </w:r>
          </w:p>
        </w:tc>
        <w:tc>
          <w:tcPr>
            <w:tcW w:w="2550" w:type="dxa"/>
          </w:tcPr>
          <w:p w14:paraId="0691D251"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Priprava in analiza</w:t>
            </w:r>
          </w:p>
        </w:tc>
        <w:tc>
          <w:tcPr>
            <w:tcW w:w="4536" w:type="dxa"/>
          </w:tcPr>
          <w:p w14:paraId="233E2BB1" w14:textId="77777777" w:rsidR="001419D3" w:rsidRPr="00F91A7E" w:rsidRDefault="001419D3" w:rsidP="00150D8E">
            <w:pPr>
              <w:jc w:val="both"/>
              <w:rPr>
                <w:rFonts w:ascii="Arial" w:hAnsi="Arial" w:cs="Arial"/>
                <w:bCs/>
                <w:szCs w:val="20"/>
              </w:rPr>
            </w:pPr>
            <w:r w:rsidRPr="00F91A7E">
              <w:rPr>
                <w:rFonts w:ascii="Arial" w:hAnsi="Arial" w:cs="Arial"/>
                <w:bCs/>
                <w:sz w:val="20"/>
                <w:szCs w:val="20"/>
              </w:rPr>
              <w:t xml:space="preserve">2 meseca od </w:t>
            </w:r>
            <w:r w:rsidRPr="00F91A7E">
              <w:rPr>
                <w:rFonts w:ascii="Arial" w:hAnsi="Arial" w:cs="Arial"/>
                <w:bCs/>
                <w:iCs/>
                <w:sz w:val="20"/>
                <w:szCs w:val="20"/>
              </w:rPr>
              <w:t>obojestranskega podpisa pogodbe</w:t>
            </w:r>
          </w:p>
        </w:tc>
      </w:tr>
      <w:tr w:rsidR="001419D3" w14:paraId="5B91B163" w14:textId="77777777" w:rsidTr="00150D8E">
        <w:tc>
          <w:tcPr>
            <w:tcW w:w="2407" w:type="dxa"/>
          </w:tcPr>
          <w:p w14:paraId="76DB7D7F"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2</w:t>
            </w:r>
          </w:p>
        </w:tc>
        <w:tc>
          <w:tcPr>
            <w:tcW w:w="2550" w:type="dxa"/>
          </w:tcPr>
          <w:p w14:paraId="5D6A754F"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Načrtovanje in oblikovanje</w:t>
            </w:r>
          </w:p>
        </w:tc>
        <w:tc>
          <w:tcPr>
            <w:tcW w:w="4536" w:type="dxa"/>
          </w:tcPr>
          <w:p w14:paraId="5823416C"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1</w:t>
            </w:r>
          </w:p>
        </w:tc>
      </w:tr>
      <w:tr w:rsidR="001419D3" w14:paraId="78CD91ED" w14:textId="77777777" w:rsidTr="00150D8E">
        <w:tc>
          <w:tcPr>
            <w:tcW w:w="2407" w:type="dxa"/>
          </w:tcPr>
          <w:p w14:paraId="7F4F050B"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3</w:t>
            </w:r>
          </w:p>
        </w:tc>
        <w:tc>
          <w:tcPr>
            <w:tcW w:w="2550" w:type="dxa"/>
          </w:tcPr>
          <w:p w14:paraId="15816E49"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Implementacija</w:t>
            </w:r>
          </w:p>
        </w:tc>
        <w:tc>
          <w:tcPr>
            <w:tcW w:w="4536" w:type="dxa"/>
          </w:tcPr>
          <w:p w14:paraId="2170A097"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2</w:t>
            </w:r>
          </w:p>
        </w:tc>
      </w:tr>
    </w:tbl>
    <w:p w14:paraId="01641F79" w14:textId="77777777" w:rsidR="001419D3" w:rsidRPr="005E5429" w:rsidRDefault="001419D3" w:rsidP="001419D3">
      <w:pPr>
        <w:pStyle w:val="Glava"/>
        <w:numPr>
          <w:ilvl w:val="12"/>
          <w:numId w:val="0"/>
        </w:numPr>
        <w:tabs>
          <w:tab w:val="clear" w:pos="4536"/>
          <w:tab w:val="clear" w:pos="9072"/>
        </w:tabs>
        <w:spacing w:after="0"/>
        <w:jc w:val="both"/>
        <w:rPr>
          <w:rFonts w:ascii="Arial" w:hAnsi="Arial" w:cs="Arial"/>
          <w:b/>
          <w:szCs w:val="20"/>
        </w:rPr>
      </w:pPr>
    </w:p>
    <w:p w14:paraId="7918077F" w14:textId="4260A0A3" w:rsidR="001419D3" w:rsidRDefault="00CB4FD9" w:rsidP="001419D3">
      <w:pPr>
        <w:contextualSpacing/>
        <w:jc w:val="both"/>
        <w:rPr>
          <w:rFonts w:ascii="Arial" w:hAnsi="Arial" w:cs="Arial"/>
          <w:sz w:val="20"/>
        </w:rPr>
      </w:pPr>
      <w:r>
        <w:rPr>
          <w:rFonts w:ascii="Arial" w:hAnsi="Arial" w:cs="Arial"/>
          <w:sz w:val="20"/>
        </w:rPr>
        <w:t xml:space="preserve">Izvajalec bo izvajal storitve na svoji lokaciji, lokaciji </w:t>
      </w:r>
      <w:r w:rsidR="001419D3">
        <w:rPr>
          <w:rFonts w:ascii="Arial" w:hAnsi="Arial" w:cs="Arial"/>
          <w:sz w:val="20"/>
        </w:rPr>
        <w:t xml:space="preserve">naročnika in družbe </w:t>
      </w:r>
      <w:proofErr w:type="spellStart"/>
      <w:r w:rsidR="001419D3" w:rsidRPr="00533E8B">
        <w:rPr>
          <w:rFonts w:ascii="Arial" w:hAnsi="Arial" w:cs="Arial"/>
          <w:sz w:val="20"/>
        </w:rPr>
        <w:t>Nomago</w:t>
      </w:r>
      <w:proofErr w:type="spellEnd"/>
      <w:r w:rsidR="00141734" w:rsidRPr="00533E8B">
        <w:rPr>
          <w:rFonts w:ascii="Arial" w:hAnsi="Arial" w:cs="Arial"/>
          <w:sz w:val="20"/>
        </w:rPr>
        <w:t xml:space="preserve"> d.o.o.</w:t>
      </w:r>
      <w:r w:rsidR="001419D3" w:rsidRPr="00533E8B">
        <w:rPr>
          <w:rFonts w:ascii="Arial" w:hAnsi="Arial" w:cs="Arial"/>
          <w:sz w:val="20"/>
        </w:rPr>
        <w:t>.</w:t>
      </w:r>
    </w:p>
    <w:p w14:paraId="77E8BE5E" w14:textId="77777777" w:rsidR="001419D3" w:rsidRDefault="001419D3" w:rsidP="004A2BE3">
      <w:pPr>
        <w:jc w:val="both"/>
        <w:rPr>
          <w:rFonts w:ascii="Arial" w:hAnsi="Arial" w:cs="Arial"/>
          <w:sz w:val="20"/>
          <w:szCs w:val="20"/>
        </w:rPr>
      </w:pPr>
    </w:p>
    <w:p w14:paraId="3C56EF34" w14:textId="4BC764AF" w:rsidR="00635D32" w:rsidRPr="006100C5" w:rsidRDefault="00635D32">
      <w:pPr>
        <w:pStyle w:val="Odstavekseznama"/>
        <w:keepLines/>
        <w:numPr>
          <w:ilvl w:val="0"/>
          <w:numId w:val="54"/>
        </w:numPr>
        <w:spacing w:after="160" w:line="259" w:lineRule="auto"/>
        <w:ind w:left="284" w:hanging="284"/>
        <w:contextualSpacing/>
        <w:jc w:val="both"/>
        <w:rPr>
          <w:rFonts w:ascii="Arial" w:hAnsi="Arial" w:cs="Arial"/>
          <w:b/>
          <w:sz w:val="20"/>
          <w:lang w:val="x-none" w:eastAsia="x-none"/>
        </w:rPr>
      </w:pPr>
      <w:r w:rsidRPr="006100C5">
        <w:rPr>
          <w:rFonts w:ascii="Arial" w:hAnsi="Arial" w:cs="Arial"/>
          <w:b/>
          <w:sz w:val="20"/>
        </w:rPr>
        <w:t>OBVEZNOSTI POGODBENIH STRANK</w:t>
      </w:r>
    </w:p>
    <w:p w14:paraId="6E237CF9" w14:textId="44B3A3F8" w:rsidR="00635D32" w:rsidRPr="00635D32" w:rsidRDefault="00635D32">
      <w:pPr>
        <w:pStyle w:val="Odstavekseznama"/>
        <w:keepLines/>
        <w:numPr>
          <w:ilvl w:val="0"/>
          <w:numId w:val="22"/>
        </w:numPr>
        <w:contextualSpacing/>
        <w:jc w:val="center"/>
        <w:rPr>
          <w:rFonts w:ascii="Arial" w:hAnsi="Arial" w:cs="Arial"/>
          <w:b/>
          <w:sz w:val="20"/>
          <w:lang w:val="x-none" w:eastAsia="x-none"/>
        </w:rPr>
      </w:pPr>
      <w:r w:rsidRPr="00635D32">
        <w:rPr>
          <w:rFonts w:ascii="Arial" w:hAnsi="Arial" w:cs="Arial"/>
          <w:b/>
          <w:sz w:val="20"/>
          <w:lang w:val="x-none" w:eastAsia="x-none"/>
        </w:rPr>
        <w:t>člen</w:t>
      </w:r>
    </w:p>
    <w:p w14:paraId="627E498D" w14:textId="77777777" w:rsidR="00635D32" w:rsidRPr="00635D32" w:rsidRDefault="00635D32" w:rsidP="00CB4FD9">
      <w:pPr>
        <w:jc w:val="both"/>
        <w:rPr>
          <w:rFonts w:ascii="Arial" w:hAnsi="Arial" w:cs="Arial"/>
          <w:sz w:val="20"/>
          <w:szCs w:val="20"/>
          <w:lang w:val="x-none" w:eastAsia="x-none"/>
        </w:rPr>
      </w:pPr>
      <w:r w:rsidRPr="00635D32">
        <w:rPr>
          <w:rFonts w:ascii="Arial" w:hAnsi="Arial" w:cs="Arial"/>
          <w:sz w:val="20"/>
          <w:szCs w:val="20"/>
          <w:lang w:val="x-none" w:eastAsia="x-none"/>
        </w:rPr>
        <w:t xml:space="preserve">Izvajalec se obveže, da: </w:t>
      </w:r>
    </w:p>
    <w:p w14:paraId="21D8920C" w14:textId="77777777" w:rsidR="00635D32" w:rsidRPr="00B67760"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bo pogodbene obveznosti opravil strokovno, pravilno, vestno in kvalitetno, po pravilih stroke in v skladu z veljavnimi predpisi (zakoni, pravilniki, standardi) ter v skladu z vsemi zahtevami in pogoji naročnika</w:t>
      </w:r>
      <w:r w:rsidRPr="00635D32">
        <w:rPr>
          <w:rFonts w:ascii="Arial" w:hAnsi="Arial" w:cs="Arial"/>
          <w:sz w:val="20"/>
          <w:szCs w:val="20"/>
          <w:lang w:eastAsia="x-none"/>
        </w:rPr>
        <w:t>,</w:t>
      </w:r>
    </w:p>
    <w:p w14:paraId="41D1ED3D" w14:textId="57EE1327" w:rsidR="00B67760" w:rsidRPr="00635D32" w:rsidRDefault="00B67760">
      <w:pPr>
        <w:numPr>
          <w:ilvl w:val="0"/>
          <w:numId w:val="12"/>
        </w:numPr>
        <w:ind w:left="357" w:hanging="357"/>
        <w:jc w:val="both"/>
        <w:rPr>
          <w:rFonts w:ascii="Arial" w:hAnsi="Arial" w:cs="Arial"/>
          <w:sz w:val="20"/>
          <w:szCs w:val="20"/>
          <w:lang w:val="x-none" w:eastAsia="x-none"/>
        </w:rPr>
      </w:pPr>
      <w:r>
        <w:rPr>
          <w:rFonts w:ascii="Arial" w:hAnsi="Arial" w:cs="Arial"/>
          <w:sz w:val="20"/>
          <w:szCs w:val="20"/>
          <w:lang w:eastAsia="x-none"/>
        </w:rPr>
        <w:t xml:space="preserve">bo pogodbene obveznosti izvedel s strokovnjaki, ki jih je navedel </w:t>
      </w:r>
      <w:r w:rsidR="006100C5">
        <w:rPr>
          <w:rFonts w:ascii="Arial" w:hAnsi="Arial" w:cs="Arial"/>
          <w:sz w:val="20"/>
          <w:szCs w:val="20"/>
          <w:lang w:eastAsia="x-none"/>
        </w:rPr>
        <w:t xml:space="preserve">v ponudbeni dokumentaciji </w:t>
      </w:r>
      <w:r>
        <w:rPr>
          <w:rFonts w:ascii="Arial" w:hAnsi="Arial" w:cs="Arial"/>
          <w:sz w:val="20"/>
          <w:szCs w:val="20"/>
          <w:lang w:eastAsia="x-none"/>
        </w:rPr>
        <w:t>in izpolnjujejo vse zahteve naročnika,</w:t>
      </w:r>
    </w:p>
    <w:p w14:paraId="0C679873" w14:textId="77777777" w:rsidR="00635D32" w:rsidRPr="00635D32"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 xml:space="preserve">bo takoj pisno obvestil naročnika o morebitnih težavah pri izvedbi, </w:t>
      </w:r>
    </w:p>
    <w:p w14:paraId="7D502F31" w14:textId="32E7D4FF" w:rsidR="00635D32" w:rsidRPr="00635D32" w:rsidRDefault="00216988">
      <w:pPr>
        <w:numPr>
          <w:ilvl w:val="0"/>
          <w:numId w:val="12"/>
        </w:numPr>
        <w:ind w:left="357" w:hanging="357"/>
        <w:jc w:val="both"/>
        <w:rPr>
          <w:rFonts w:ascii="Arial" w:hAnsi="Arial" w:cs="Arial"/>
          <w:sz w:val="20"/>
          <w:szCs w:val="20"/>
          <w:lang w:val="x-none" w:eastAsia="x-none"/>
        </w:rPr>
      </w:pPr>
      <w:r>
        <w:rPr>
          <w:rFonts w:ascii="Arial" w:hAnsi="Arial" w:cs="Arial"/>
          <w:sz w:val="20"/>
          <w:szCs w:val="20"/>
          <w:lang w:val="x-none" w:eastAsia="x-none"/>
        </w:rPr>
        <w:t xml:space="preserve">bo </w:t>
      </w:r>
      <w:r w:rsidR="00635D32" w:rsidRPr="00635D32">
        <w:rPr>
          <w:rFonts w:ascii="Arial" w:hAnsi="Arial" w:cs="Arial"/>
          <w:sz w:val="20"/>
          <w:szCs w:val="20"/>
          <w:lang w:val="x-none" w:eastAsia="x-none"/>
        </w:rPr>
        <w:t>naročniku omogočil nadzor nad izvajanjem pogodbenih obveznosti,</w:t>
      </w:r>
    </w:p>
    <w:p w14:paraId="082F6C95" w14:textId="77777777" w:rsidR="00635D32" w:rsidRPr="00635D32"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 xml:space="preserve">bo izpolnjeval vse ostale obveznosti iz te pogodbe. </w:t>
      </w:r>
    </w:p>
    <w:p w14:paraId="1E653452" w14:textId="77777777" w:rsidR="00635D32" w:rsidRPr="00635D32" w:rsidRDefault="00635D32" w:rsidP="00CB4FD9">
      <w:pPr>
        <w:jc w:val="both"/>
        <w:rPr>
          <w:rFonts w:ascii="Arial" w:hAnsi="Arial" w:cs="Arial"/>
          <w:sz w:val="20"/>
          <w:szCs w:val="20"/>
          <w:lang w:val="x-none" w:eastAsia="x-none"/>
        </w:rPr>
      </w:pPr>
    </w:p>
    <w:p w14:paraId="2B94FD5D" w14:textId="77777777" w:rsidR="00635D32" w:rsidRPr="00635D32" w:rsidRDefault="00635D32">
      <w:pPr>
        <w:numPr>
          <w:ilvl w:val="0"/>
          <w:numId w:val="22"/>
        </w:numPr>
        <w:jc w:val="center"/>
        <w:rPr>
          <w:rFonts w:ascii="Arial" w:hAnsi="Arial" w:cs="Arial"/>
          <w:b/>
          <w:sz w:val="20"/>
          <w:szCs w:val="20"/>
          <w:lang w:eastAsia="x-none"/>
        </w:rPr>
      </w:pPr>
      <w:r w:rsidRPr="00635D32">
        <w:rPr>
          <w:rFonts w:ascii="Arial" w:hAnsi="Arial" w:cs="Arial"/>
          <w:b/>
          <w:sz w:val="20"/>
          <w:szCs w:val="20"/>
          <w:lang w:eastAsia="x-none"/>
        </w:rPr>
        <w:t>člen</w:t>
      </w:r>
    </w:p>
    <w:p w14:paraId="0DC8AEE2" w14:textId="77777777" w:rsidR="00635D32" w:rsidRPr="00635D32" w:rsidRDefault="00635D32" w:rsidP="00CB4FD9">
      <w:pPr>
        <w:rPr>
          <w:rFonts w:ascii="Arial" w:eastAsia="Calibri" w:hAnsi="Arial" w:cs="Arial"/>
          <w:sz w:val="20"/>
          <w:szCs w:val="20"/>
        </w:rPr>
      </w:pPr>
      <w:r w:rsidRPr="00635D32">
        <w:rPr>
          <w:rFonts w:ascii="Arial" w:eastAsia="Calibri" w:hAnsi="Arial" w:cs="Arial"/>
          <w:sz w:val="20"/>
          <w:szCs w:val="20"/>
        </w:rPr>
        <w:t>Naročnik se obveže, da:</w:t>
      </w:r>
    </w:p>
    <w:p w14:paraId="66E9BC43" w14:textId="2BB86A36" w:rsidR="00635D32" w:rsidRPr="00635D32" w:rsidRDefault="00635D32">
      <w:pPr>
        <w:numPr>
          <w:ilvl w:val="0"/>
          <w:numId w:val="35"/>
        </w:numPr>
        <w:contextualSpacing/>
        <w:jc w:val="both"/>
        <w:rPr>
          <w:rFonts w:ascii="Arial" w:eastAsia="Calibri" w:hAnsi="Arial" w:cs="Arial"/>
          <w:sz w:val="20"/>
          <w:szCs w:val="20"/>
        </w:rPr>
      </w:pPr>
      <w:r w:rsidRPr="00635D32">
        <w:rPr>
          <w:rFonts w:ascii="Arial" w:hAnsi="Arial" w:cs="Arial"/>
          <w:sz w:val="20"/>
          <w:szCs w:val="20"/>
        </w:rPr>
        <w:t xml:space="preserve">bo za izvajanje </w:t>
      </w:r>
      <w:r w:rsidR="00B56046">
        <w:rPr>
          <w:rFonts w:ascii="Arial" w:hAnsi="Arial" w:cs="Arial"/>
          <w:sz w:val="20"/>
          <w:szCs w:val="20"/>
        </w:rPr>
        <w:t xml:space="preserve">storitev </w:t>
      </w:r>
      <w:r w:rsidRPr="00635D32">
        <w:rPr>
          <w:rFonts w:ascii="Arial" w:hAnsi="Arial" w:cs="Arial"/>
          <w:sz w:val="20"/>
          <w:szCs w:val="20"/>
        </w:rPr>
        <w:t>izvajalcu zagotovil dostop do dokumentacije</w:t>
      </w:r>
      <w:r w:rsidR="00B56046">
        <w:rPr>
          <w:rFonts w:ascii="Arial" w:hAnsi="Arial" w:cs="Arial"/>
          <w:sz w:val="20"/>
          <w:szCs w:val="20"/>
        </w:rPr>
        <w:t>, ki jo bo ta potreboval</w:t>
      </w:r>
      <w:r w:rsidRPr="00635D32">
        <w:rPr>
          <w:rFonts w:ascii="Arial" w:hAnsi="Arial" w:cs="Arial"/>
          <w:sz w:val="20"/>
          <w:szCs w:val="20"/>
        </w:rPr>
        <w:t>,</w:t>
      </w:r>
    </w:p>
    <w:p w14:paraId="2FE83DF8" w14:textId="77777777" w:rsidR="00635D32" w:rsidRPr="00635D32" w:rsidRDefault="00635D32">
      <w:pPr>
        <w:numPr>
          <w:ilvl w:val="0"/>
          <w:numId w:val="35"/>
        </w:numPr>
        <w:contextualSpacing/>
        <w:jc w:val="both"/>
        <w:rPr>
          <w:rFonts w:ascii="Arial" w:eastAsia="Calibri" w:hAnsi="Arial" w:cs="Arial"/>
          <w:sz w:val="20"/>
          <w:szCs w:val="20"/>
        </w:rPr>
      </w:pPr>
      <w:r w:rsidRPr="00635D32">
        <w:rPr>
          <w:rFonts w:ascii="Arial" w:eastAsia="Calibri" w:hAnsi="Arial" w:cs="Arial"/>
          <w:sz w:val="20"/>
          <w:szCs w:val="20"/>
        </w:rPr>
        <w:t>bo sodeloval z izvajalcem s ciljem, da se obveznosti po tej pogodbi izvršijo pravočasno in kakovostno,</w:t>
      </w:r>
    </w:p>
    <w:p w14:paraId="7B9E0E95" w14:textId="77777777" w:rsidR="00635D32" w:rsidRPr="00635D32" w:rsidRDefault="00635D32">
      <w:pPr>
        <w:numPr>
          <w:ilvl w:val="0"/>
          <w:numId w:val="35"/>
        </w:numPr>
        <w:contextualSpacing/>
        <w:jc w:val="both"/>
        <w:rPr>
          <w:rFonts w:ascii="Arial" w:eastAsia="Calibri" w:hAnsi="Arial" w:cs="Arial"/>
          <w:sz w:val="20"/>
          <w:szCs w:val="20"/>
        </w:rPr>
      </w:pPr>
      <w:r w:rsidRPr="00635D32">
        <w:rPr>
          <w:rFonts w:ascii="Arial" w:eastAsia="Calibri" w:hAnsi="Arial" w:cs="Arial"/>
          <w:sz w:val="20"/>
          <w:szCs w:val="20"/>
        </w:rPr>
        <w:t>bo pravočasno obvestil izvajalca o vseh spremembah in novo nastalih situacijah, ki bi lahko imele vpliv na izvršitev pogodbenih določil.</w:t>
      </w:r>
    </w:p>
    <w:p w14:paraId="79A272DF" w14:textId="77777777" w:rsidR="00635D32" w:rsidRPr="00635D32" w:rsidRDefault="00635D32" w:rsidP="00635D32">
      <w:pPr>
        <w:contextualSpacing/>
        <w:rPr>
          <w:rFonts w:ascii="Arial" w:eastAsia="Calibri" w:hAnsi="Arial" w:cs="Arial"/>
          <w:b/>
          <w:sz w:val="20"/>
        </w:rPr>
      </w:pPr>
    </w:p>
    <w:p w14:paraId="681DC1E1" w14:textId="39CCF7FC" w:rsidR="00635D32" w:rsidRPr="006100C5" w:rsidRDefault="00635D32">
      <w:pPr>
        <w:pStyle w:val="Odstavekseznama"/>
        <w:keepLines/>
        <w:numPr>
          <w:ilvl w:val="0"/>
          <w:numId w:val="54"/>
        </w:numPr>
        <w:spacing w:after="160" w:line="259" w:lineRule="auto"/>
        <w:ind w:left="284" w:hanging="284"/>
        <w:jc w:val="both"/>
        <w:rPr>
          <w:rFonts w:ascii="Arial" w:hAnsi="Arial" w:cs="Arial"/>
          <w:b/>
          <w:sz w:val="20"/>
          <w:lang w:val="x-none" w:eastAsia="x-none"/>
        </w:rPr>
      </w:pPr>
      <w:r w:rsidRPr="006100C5">
        <w:rPr>
          <w:rFonts w:ascii="Arial" w:hAnsi="Arial" w:cs="Arial"/>
          <w:b/>
          <w:sz w:val="20"/>
          <w:lang w:val="x-none" w:eastAsia="x-none"/>
        </w:rPr>
        <w:t>VAROVANJE POSLOVNE SKRIVNOSTI</w:t>
      </w:r>
    </w:p>
    <w:p w14:paraId="1FBFB824" w14:textId="77777777" w:rsidR="00635D32" w:rsidRPr="00635D32" w:rsidRDefault="00635D32">
      <w:pPr>
        <w:numPr>
          <w:ilvl w:val="0"/>
          <w:numId w:val="22"/>
        </w:numPr>
        <w:jc w:val="center"/>
        <w:rPr>
          <w:rFonts w:ascii="Arial" w:hAnsi="Arial" w:cs="Arial"/>
          <w:b/>
          <w:sz w:val="20"/>
          <w:szCs w:val="20"/>
          <w:lang w:val="x-none" w:eastAsia="x-none"/>
        </w:rPr>
      </w:pPr>
      <w:r w:rsidRPr="00635D32">
        <w:rPr>
          <w:rFonts w:ascii="Arial" w:hAnsi="Arial" w:cs="Arial"/>
          <w:b/>
          <w:sz w:val="20"/>
          <w:szCs w:val="20"/>
          <w:lang w:val="x-none" w:eastAsia="x-none"/>
        </w:rPr>
        <w:t>člen</w:t>
      </w:r>
    </w:p>
    <w:p w14:paraId="1907F341"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Izvajalec se zavezuje, da:</w:t>
      </w:r>
    </w:p>
    <w:p w14:paraId="610BC49A" w14:textId="77777777" w:rsidR="00635D32" w:rsidRPr="00635D32" w:rsidRDefault="00635D32">
      <w:pPr>
        <w:keepLines/>
        <w:numPr>
          <w:ilvl w:val="0"/>
          <w:numId w:val="24"/>
        </w:numPr>
        <w:ind w:left="360"/>
        <w:jc w:val="both"/>
        <w:rPr>
          <w:rFonts w:ascii="Arial" w:hAnsi="Arial" w:cs="Arial"/>
          <w:sz w:val="20"/>
          <w:szCs w:val="20"/>
        </w:rPr>
      </w:pPr>
      <w:r w:rsidRPr="00635D32">
        <w:rPr>
          <w:rFonts w:ascii="Arial" w:hAnsi="Arial" w:cs="Arial"/>
          <w:sz w:val="20"/>
          <w:szCs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1B82266F" w14:textId="77777777" w:rsidR="00635D32" w:rsidRPr="00635D32" w:rsidRDefault="00635D32">
      <w:pPr>
        <w:keepLines/>
        <w:numPr>
          <w:ilvl w:val="0"/>
          <w:numId w:val="24"/>
        </w:numPr>
        <w:ind w:left="360"/>
        <w:jc w:val="both"/>
        <w:rPr>
          <w:rFonts w:ascii="Arial" w:hAnsi="Arial" w:cs="Arial"/>
          <w:sz w:val="20"/>
          <w:szCs w:val="20"/>
        </w:rPr>
      </w:pPr>
      <w:r w:rsidRPr="00635D32">
        <w:rPr>
          <w:rFonts w:ascii="Arial" w:hAnsi="Arial" w:cs="Arial"/>
          <w:sz w:val="20"/>
          <w:szCs w:val="20"/>
        </w:rPr>
        <w:t>bo trajno varoval vse osebne podatke, s katerimi se bo seznanil pri svojem delu z naročnikom ali v zvezi z delom z naročnikom oziroma ga bodo z njimi seznanili pri njegovem delu z naročnikom, ne glede na to, na katero osebo se ti podatki nanašajo.</w:t>
      </w:r>
    </w:p>
    <w:p w14:paraId="6B0925AC" w14:textId="77777777" w:rsidR="00635D32" w:rsidRPr="00635D32" w:rsidRDefault="00635D32" w:rsidP="00CB4FD9">
      <w:pPr>
        <w:keepLines/>
        <w:jc w:val="both"/>
        <w:rPr>
          <w:rFonts w:ascii="Arial" w:hAnsi="Arial" w:cs="Arial"/>
          <w:sz w:val="20"/>
          <w:szCs w:val="20"/>
        </w:rPr>
      </w:pPr>
    </w:p>
    <w:p w14:paraId="58F71DE9"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1B43592D" w14:textId="77777777" w:rsidR="00635D32" w:rsidRPr="00635D32" w:rsidRDefault="00635D32" w:rsidP="00CB4FD9">
      <w:pPr>
        <w:keepLines/>
        <w:jc w:val="both"/>
        <w:rPr>
          <w:rFonts w:ascii="Arial" w:hAnsi="Arial" w:cs="Arial"/>
          <w:sz w:val="20"/>
          <w:szCs w:val="20"/>
        </w:rPr>
      </w:pPr>
    </w:p>
    <w:p w14:paraId="01C0CB8C"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Zaveze po tem členu veljajo za vse osebe, ki bodo na strani izvajalca sodelovale pri izvajanju te pogodbe.</w:t>
      </w:r>
    </w:p>
    <w:p w14:paraId="5C4D762D" w14:textId="77777777" w:rsidR="00635D32" w:rsidRPr="00635D32" w:rsidRDefault="00635D32" w:rsidP="00CB4FD9">
      <w:pPr>
        <w:keepLines/>
        <w:jc w:val="both"/>
        <w:rPr>
          <w:rFonts w:ascii="Arial" w:hAnsi="Arial" w:cs="Arial"/>
          <w:sz w:val="20"/>
          <w:szCs w:val="20"/>
        </w:rPr>
      </w:pPr>
    </w:p>
    <w:p w14:paraId="22BB7EA8" w14:textId="77777777" w:rsidR="00635D32" w:rsidRDefault="00635D32" w:rsidP="00CB4FD9">
      <w:pPr>
        <w:keepLines/>
        <w:jc w:val="both"/>
        <w:rPr>
          <w:rFonts w:ascii="Arial" w:hAnsi="Arial" w:cs="Arial"/>
          <w:sz w:val="20"/>
          <w:szCs w:val="20"/>
        </w:rPr>
      </w:pPr>
      <w:r w:rsidRPr="00635D32">
        <w:rPr>
          <w:rFonts w:ascii="Arial" w:hAnsi="Arial" w:cs="Arial"/>
          <w:sz w:val="20"/>
          <w:szCs w:val="20"/>
        </w:rPr>
        <w:t>Pogodbeni stranki se zavedata, da kršitev dolžnosti varovanja poslovne skrivnosti oziroma osebnih podatkov po tem členu predstavlja kršitev veljavnih predpisov in aktov naročnika ter osnovo za odškodninsko odgovornost izvajalca.</w:t>
      </w:r>
    </w:p>
    <w:p w14:paraId="4ACB18EB" w14:textId="77777777" w:rsidR="00014E69" w:rsidRPr="00635D32" w:rsidRDefault="00014E69" w:rsidP="00CB4FD9">
      <w:pPr>
        <w:keepLines/>
        <w:jc w:val="both"/>
        <w:rPr>
          <w:rFonts w:ascii="Arial" w:hAnsi="Arial" w:cs="Arial"/>
          <w:sz w:val="20"/>
          <w:szCs w:val="20"/>
        </w:rPr>
      </w:pPr>
    </w:p>
    <w:p w14:paraId="4F9CFE81" w14:textId="0A5FFA46" w:rsidR="00635D32" w:rsidRPr="006100C5" w:rsidRDefault="00635D32">
      <w:pPr>
        <w:pStyle w:val="Odstavekseznama"/>
        <w:keepLines/>
        <w:numPr>
          <w:ilvl w:val="0"/>
          <w:numId w:val="54"/>
        </w:numPr>
        <w:ind w:left="426" w:hanging="426"/>
        <w:jc w:val="both"/>
        <w:rPr>
          <w:rFonts w:ascii="Arial" w:hAnsi="Arial" w:cs="Arial"/>
          <w:sz w:val="20"/>
          <w:lang w:val="x-none" w:eastAsia="x-none"/>
        </w:rPr>
      </w:pPr>
      <w:r w:rsidRPr="006100C5">
        <w:rPr>
          <w:rFonts w:ascii="Arial" w:hAnsi="Arial" w:cs="Arial"/>
          <w:b/>
          <w:sz w:val="20"/>
          <w:lang w:eastAsia="x-none"/>
        </w:rPr>
        <w:t>POGODBENA KAZEN</w:t>
      </w:r>
    </w:p>
    <w:p w14:paraId="54DC6DE2" w14:textId="6A4EFC32" w:rsidR="00635D32" w:rsidRPr="006100C5" w:rsidRDefault="00635D32">
      <w:pPr>
        <w:pStyle w:val="Odstavekseznama"/>
        <w:keepLines/>
        <w:numPr>
          <w:ilvl w:val="0"/>
          <w:numId w:val="22"/>
        </w:numPr>
        <w:jc w:val="center"/>
        <w:rPr>
          <w:rFonts w:ascii="Arial" w:hAnsi="Arial" w:cs="Arial"/>
          <w:b/>
          <w:sz w:val="20"/>
          <w:lang w:eastAsia="x-none"/>
        </w:rPr>
      </w:pPr>
      <w:r w:rsidRPr="006100C5">
        <w:rPr>
          <w:rFonts w:ascii="Arial" w:hAnsi="Arial" w:cs="Arial"/>
          <w:b/>
          <w:sz w:val="20"/>
          <w:lang w:eastAsia="x-none"/>
        </w:rPr>
        <w:t>člen</w:t>
      </w:r>
    </w:p>
    <w:p w14:paraId="27705AD5" w14:textId="26F10F3B" w:rsidR="00635D32" w:rsidRPr="00635D32" w:rsidRDefault="00635D32" w:rsidP="00B87B76">
      <w:pPr>
        <w:keepLines/>
        <w:jc w:val="both"/>
        <w:rPr>
          <w:rFonts w:ascii="Arial" w:hAnsi="Arial" w:cs="Arial"/>
          <w:sz w:val="20"/>
          <w:szCs w:val="20"/>
          <w:lang w:eastAsia="x-none"/>
        </w:rPr>
      </w:pPr>
      <w:r w:rsidRPr="00635D32">
        <w:rPr>
          <w:rFonts w:ascii="Arial" w:hAnsi="Arial" w:cs="Arial"/>
          <w:sz w:val="20"/>
          <w:szCs w:val="20"/>
          <w:lang w:eastAsia="x-none"/>
        </w:rPr>
        <w:t xml:space="preserve">V primeru neizpolnitve obveznosti ali  zamude zaradi razlogov na izvajalčevi strani,  ima naročnik pravico do pogodbene kazni in sicer 5‰ (pet promilov) za vsak začeti dan zamude </w:t>
      </w:r>
      <w:r w:rsidR="00B87B76">
        <w:rPr>
          <w:rFonts w:ascii="Arial" w:hAnsi="Arial" w:cs="Arial"/>
          <w:sz w:val="20"/>
          <w:szCs w:val="20"/>
          <w:lang w:eastAsia="x-none"/>
        </w:rPr>
        <w:t xml:space="preserve">(velja za vsako fazo posebej) </w:t>
      </w:r>
      <w:r w:rsidRPr="00635D32">
        <w:rPr>
          <w:rFonts w:ascii="Arial" w:hAnsi="Arial" w:cs="Arial"/>
          <w:sz w:val="20"/>
          <w:szCs w:val="20"/>
          <w:lang w:eastAsia="x-none"/>
        </w:rPr>
        <w:t xml:space="preserve">od celotne pogodbene vrednosti, vendar največ do 10% celotne pogodbene vrednosti. </w:t>
      </w:r>
    </w:p>
    <w:p w14:paraId="1C596E27" w14:textId="77777777" w:rsidR="00635D32" w:rsidRPr="00635D32" w:rsidRDefault="00635D32" w:rsidP="00CB4FD9">
      <w:pPr>
        <w:keepLines/>
        <w:rPr>
          <w:rFonts w:ascii="Arial" w:hAnsi="Arial" w:cs="Arial"/>
          <w:sz w:val="20"/>
          <w:szCs w:val="20"/>
          <w:lang w:eastAsia="x-none"/>
        </w:rPr>
      </w:pPr>
    </w:p>
    <w:p w14:paraId="2DE3A0AA" w14:textId="77777777" w:rsidR="00635D32" w:rsidRPr="00635D32" w:rsidRDefault="00635D32" w:rsidP="00CB4FD9">
      <w:pPr>
        <w:widowControl w:val="0"/>
        <w:rPr>
          <w:rFonts w:ascii="Arial" w:hAnsi="Arial" w:cs="Arial"/>
          <w:noProof/>
          <w:sz w:val="20"/>
          <w:szCs w:val="20"/>
        </w:rPr>
      </w:pPr>
      <w:r w:rsidRPr="00635D32">
        <w:rPr>
          <w:rFonts w:ascii="Arial" w:hAnsi="Arial" w:cs="Arial"/>
          <w:noProof/>
          <w:sz w:val="20"/>
          <w:szCs w:val="20"/>
        </w:rPr>
        <w:lastRenderedPageBreak/>
        <w:t>Pogodbena kazen se obračuna s posebnim računom z rokom plačila v trideset (30) dneh od dneva prejema računa.</w:t>
      </w:r>
    </w:p>
    <w:p w14:paraId="10977313" w14:textId="77777777" w:rsidR="00635D32" w:rsidRPr="00635D32" w:rsidRDefault="00635D32" w:rsidP="00CB4FD9">
      <w:pPr>
        <w:widowControl w:val="0"/>
        <w:rPr>
          <w:rFonts w:ascii="Arial" w:hAnsi="Arial" w:cs="Arial"/>
          <w:noProof/>
          <w:sz w:val="20"/>
          <w:szCs w:val="20"/>
        </w:rPr>
      </w:pPr>
    </w:p>
    <w:p w14:paraId="1D266729" w14:textId="77777777" w:rsidR="00635D32" w:rsidRPr="00635D32" w:rsidRDefault="00635D32" w:rsidP="00CB4FD9">
      <w:pPr>
        <w:widowControl w:val="0"/>
        <w:rPr>
          <w:rFonts w:ascii="Arial" w:hAnsi="Arial" w:cs="Arial"/>
          <w:noProof/>
          <w:sz w:val="20"/>
          <w:szCs w:val="20"/>
        </w:rPr>
      </w:pPr>
      <w:r w:rsidRPr="00635D32">
        <w:rPr>
          <w:rFonts w:ascii="Arial" w:hAnsi="Arial" w:cs="Arial"/>
          <w:noProof/>
          <w:sz w:val="20"/>
          <w:szCs w:val="20"/>
        </w:rPr>
        <w:t>V primeru, da se pogodbena kazen ne plača, ima naročnik pravico, da jo odbije od še ne plačanih plačil.</w:t>
      </w:r>
    </w:p>
    <w:p w14:paraId="65505FC4" w14:textId="77777777" w:rsidR="00635D32" w:rsidRPr="00635D32" w:rsidRDefault="00635D32" w:rsidP="00CB4FD9">
      <w:pPr>
        <w:widowControl w:val="0"/>
        <w:rPr>
          <w:rFonts w:ascii="Arial" w:hAnsi="Arial" w:cs="Arial"/>
          <w:noProof/>
          <w:sz w:val="20"/>
          <w:szCs w:val="20"/>
        </w:rPr>
      </w:pPr>
    </w:p>
    <w:p w14:paraId="5776D42B" w14:textId="77777777" w:rsidR="00635D32" w:rsidRDefault="00635D32" w:rsidP="00CB4FD9">
      <w:pPr>
        <w:widowControl w:val="0"/>
        <w:rPr>
          <w:rFonts w:ascii="Arial" w:hAnsi="Arial" w:cs="Arial"/>
          <w:noProof/>
          <w:sz w:val="20"/>
          <w:szCs w:val="20"/>
        </w:rPr>
      </w:pPr>
      <w:r w:rsidRPr="00635D32">
        <w:rPr>
          <w:rFonts w:ascii="Arial" w:hAnsi="Arial" w:cs="Arial"/>
          <w:noProof/>
          <w:sz w:val="20"/>
          <w:szCs w:val="20"/>
        </w:rPr>
        <w:t>Dobavitelj soglaša, da pravica zaračunati pogodbeno kazen ni pogojena z nastankom škode naročniku.</w:t>
      </w:r>
    </w:p>
    <w:p w14:paraId="55DD71F5" w14:textId="77777777" w:rsidR="00CB4FD9" w:rsidRPr="00635D32" w:rsidRDefault="00CB4FD9" w:rsidP="00CB4FD9">
      <w:pPr>
        <w:widowControl w:val="0"/>
        <w:rPr>
          <w:rFonts w:ascii="Arial" w:hAnsi="Arial" w:cs="Arial"/>
          <w:noProof/>
          <w:sz w:val="20"/>
          <w:szCs w:val="20"/>
        </w:rPr>
      </w:pPr>
    </w:p>
    <w:p w14:paraId="329331BA" w14:textId="3E04AAE8" w:rsidR="004A2BE3" w:rsidRPr="00513FBA" w:rsidRDefault="004A2BE3" w:rsidP="00CB4FD9">
      <w:pPr>
        <w:jc w:val="both"/>
        <w:rPr>
          <w:rFonts w:ascii="Arial" w:hAnsi="Arial" w:cs="Arial"/>
          <w:b/>
          <w:sz w:val="20"/>
          <w:szCs w:val="20"/>
          <w:lang w:val="x-none" w:eastAsia="x-none"/>
        </w:rPr>
      </w:pPr>
      <w:r w:rsidRPr="00513FBA">
        <w:rPr>
          <w:rFonts w:ascii="Arial" w:hAnsi="Arial" w:cs="Arial"/>
          <w:b/>
          <w:sz w:val="20"/>
          <w:szCs w:val="20"/>
          <w:lang w:val="x-none" w:eastAsia="x-none"/>
        </w:rPr>
        <w:t>V</w:t>
      </w:r>
      <w:r w:rsidR="00CB4FD9">
        <w:rPr>
          <w:rFonts w:ascii="Arial" w:hAnsi="Arial" w:cs="Arial"/>
          <w:b/>
          <w:sz w:val="20"/>
          <w:szCs w:val="20"/>
          <w:lang w:val="x-none" w:eastAsia="x-none"/>
        </w:rPr>
        <w:t>II</w:t>
      </w:r>
      <w:r w:rsidRPr="00513FBA">
        <w:rPr>
          <w:rFonts w:ascii="Arial" w:hAnsi="Arial" w:cs="Arial"/>
          <w:b/>
          <w:sz w:val="20"/>
          <w:szCs w:val="20"/>
          <w:lang w:val="x-none" w:eastAsia="x-none"/>
        </w:rPr>
        <w:t xml:space="preserve">I. SKRBNIK IN KONTAKTNA OSEBA </w:t>
      </w:r>
    </w:p>
    <w:p w14:paraId="53E785BC" w14:textId="77777777" w:rsidR="004A2BE3" w:rsidRPr="00513FBA" w:rsidRDefault="004A2BE3">
      <w:pPr>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1FC6F23" w14:textId="02FEC48D" w:rsidR="00533E8B" w:rsidRPr="00533E8B" w:rsidRDefault="004A2BE3" w:rsidP="00533E8B">
      <w:pPr>
        <w:jc w:val="both"/>
        <w:rPr>
          <w:rFonts w:ascii="Arial" w:hAnsi="Arial" w:cs="Arial"/>
          <w:bCs/>
          <w:sz w:val="20"/>
          <w:szCs w:val="20"/>
        </w:rPr>
      </w:pPr>
      <w:bookmarkStart w:id="422" w:name="_Toc417465817"/>
      <w:bookmarkStart w:id="423" w:name="_Toc417466262"/>
      <w:bookmarkStart w:id="424" w:name="_Toc498957316"/>
      <w:r w:rsidRPr="00533E8B">
        <w:rPr>
          <w:rFonts w:ascii="Arial" w:hAnsi="Arial" w:cs="Arial"/>
          <w:bCs/>
          <w:sz w:val="20"/>
          <w:szCs w:val="20"/>
        </w:rPr>
        <w:t xml:space="preserve">Skrbnik naročnika po tej pogodbi je </w:t>
      </w:r>
      <w:bookmarkEnd w:id="422"/>
      <w:bookmarkEnd w:id="423"/>
      <w:bookmarkEnd w:id="424"/>
      <w:r w:rsidR="00533E8B" w:rsidRPr="00533E8B">
        <w:rPr>
          <w:rFonts w:ascii="Arial" w:hAnsi="Arial" w:cs="Arial"/>
          <w:bCs/>
          <w:sz w:val="20"/>
          <w:szCs w:val="20"/>
        </w:rPr>
        <w:t>______________, tel.: _____________________, e-pošta: _________________</w:t>
      </w:r>
    </w:p>
    <w:p w14:paraId="19B5E14D" w14:textId="2C408BC6" w:rsidR="004A2BE3" w:rsidRPr="00533E8B" w:rsidRDefault="004A2BE3" w:rsidP="004A2BE3">
      <w:pPr>
        <w:jc w:val="both"/>
        <w:rPr>
          <w:rFonts w:ascii="Arial" w:hAnsi="Arial" w:cs="Arial"/>
          <w:bCs/>
          <w:sz w:val="20"/>
          <w:szCs w:val="20"/>
        </w:rPr>
      </w:pPr>
    </w:p>
    <w:p w14:paraId="719111D3" w14:textId="39689A5E" w:rsidR="004A2BE3" w:rsidRPr="00533E8B" w:rsidRDefault="004A2BE3" w:rsidP="004A2BE3">
      <w:pPr>
        <w:jc w:val="both"/>
        <w:rPr>
          <w:rFonts w:ascii="Arial" w:hAnsi="Arial" w:cs="Arial"/>
          <w:bCs/>
          <w:sz w:val="20"/>
          <w:szCs w:val="20"/>
        </w:rPr>
      </w:pPr>
      <w:bookmarkStart w:id="425" w:name="_Toc417465818"/>
      <w:bookmarkStart w:id="426" w:name="_Toc417466263"/>
      <w:bookmarkStart w:id="427" w:name="_Toc498957317"/>
      <w:r w:rsidRPr="00533E8B">
        <w:rPr>
          <w:rFonts w:ascii="Arial" w:hAnsi="Arial" w:cs="Arial"/>
          <w:bCs/>
          <w:sz w:val="20"/>
          <w:szCs w:val="20"/>
        </w:rPr>
        <w:t xml:space="preserve">Skrbnik izvajalca po tej pogodbi je ______________, tel.: </w:t>
      </w:r>
      <w:bookmarkEnd w:id="425"/>
      <w:bookmarkEnd w:id="426"/>
      <w:bookmarkEnd w:id="427"/>
      <w:r w:rsidRPr="00533E8B">
        <w:rPr>
          <w:rFonts w:ascii="Arial" w:hAnsi="Arial" w:cs="Arial"/>
          <w:bCs/>
          <w:sz w:val="20"/>
          <w:szCs w:val="20"/>
        </w:rPr>
        <w:t>_____________________</w:t>
      </w:r>
      <w:r w:rsidR="00533E8B" w:rsidRPr="00533E8B">
        <w:rPr>
          <w:rFonts w:ascii="Arial" w:hAnsi="Arial" w:cs="Arial"/>
          <w:bCs/>
          <w:sz w:val="20"/>
          <w:szCs w:val="20"/>
        </w:rPr>
        <w:t xml:space="preserve">, </w:t>
      </w:r>
      <w:r w:rsidR="002447B2" w:rsidRPr="00533E8B">
        <w:rPr>
          <w:rFonts w:ascii="Arial" w:hAnsi="Arial" w:cs="Arial"/>
          <w:bCs/>
          <w:sz w:val="20"/>
          <w:szCs w:val="20"/>
        </w:rPr>
        <w:t>e-pošta</w:t>
      </w:r>
      <w:r w:rsidR="00533E8B" w:rsidRPr="00533E8B">
        <w:rPr>
          <w:rFonts w:ascii="Arial" w:hAnsi="Arial" w:cs="Arial"/>
          <w:bCs/>
          <w:sz w:val="20"/>
          <w:szCs w:val="20"/>
        </w:rPr>
        <w:t>: ___________________.</w:t>
      </w:r>
    </w:p>
    <w:p w14:paraId="6565B719" w14:textId="77777777" w:rsidR="004A2BE3" w:rsidRPr="00513FBA" w:rsidRDefault="004A2BE3" w:rsidP="004A2BE3">
      <w:pPr>
        <w:jc w:val="both"/>
        <w:rPr>
          <w:rFonts w:ascii="Arial" w:hAnsi="Arial" w:cs="Arial"/>
          <w:sz w:val="20"/>
          <w:szCs w:val="20"/>
          <w:lang w:val="en-US"/>
        </w:rPr>
      </w:pPr>
    </w:p>
    <w:p w14:paraId="0A2E2635"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77C76DA" w14:textId="77777777" w:rsidR="004A2BE3" w:rsidRPr="00513FBA" w:rsidRDefault="004A2BE3" w:rsidP="004A2BE3">
      <w:pPr>
        <w:jc w:val="both"/>
        <w:rPr>
          <w:rFonts w:ascii="Arial" w:hAnsi="Arial" w:cs="Arial"/>
          <w:bCs/>
          <w:sz w:val="20"/>
          <w:szCs w:val="20"/>
        </w:rPr>
      </w:pPr>
    </w:p>
    <w:p w14:paraId="6CE85A7D"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8E470B0" w14:textId="77777777" w:rsidR="004A2BE3" w:rsidRPr="00513FBA" w:rsidRDefault="004A2BE3" w:rsidP="004A2BE3">
      <w:pPr>
        <w:jc w:val="both"/>
        <w:rPr>
          <w:rFonts w:ascii="Arial" w:hAnsi="Arial" w:cs="Arial"/>
          <w:bCs/>
          <w:color w:val="FF0000"/>
          <w:sz w:val="20"/>
          <w:szCs w:val="20"/>
        </w:rPr>
      </w:pPr>
    </w:p>
    <w:p w14:paraId="5EC3CC67" w14:textId="52830416" w:rsidR="004A2BE3" w:rsidRPr="00513FBA" w:rsidRDefault="00CB4FD9" w:rsidP="004A2BE3">
      <w:pPr>
        <w:tabs>
          <w:tab w:val="center" w:pos="4536"/>
          <w:tab w:val="right" w:pos="9072"/>
        </w:tabs>
        <w:jc w:val="both"/>
        <w:rPr>
          <w:rFonts w:ascii="Arial" w:hAnsi="Arial" w:cs="Arial"/>
          <w:b/>
          <w:spacing w:val="2"/>
          <w:sz w:val="20"/>
          <w:szCs w:val="20"/>
          <w:lang w:val="x-none" w:eastAsia="x-none"/>
        </w:rPr>
      </w:pPr>
      <w:r>
        <w:rPr>
          <w:rFonts w:ascii="Arial" w:hAnsi="Arial" w:cs="Arial"/>
          <w:b/>
          <w:spacing w:val="2"/>
          <w:sz w:val="20"/>
          <w:szCs w:val="20"/>
          <w:lang w:val="x-none" w:eastAsia="x-none"/>
        </w:rPr>
        <w:t>IX</w:t>
      </w:r>
      <w:r w:rsidR="004A2BE3" w:rsidRPr="00513FBA">
        <w:rPr>
          <w:rFonts w:ascii="Arial" w:hAnsi="Arial" w:cs="Arial"/>
          <w:b/>
          <w:spacing w:val="2"/>
          <w:sz w:val="20"/>
          <w:szCs w:val="20"/>
          <w:lang w:val="x-none" w:eastAsia="x-none"/>
        </w:rPr>
        <w:t>. NEIZPOLNJEVANJE POGODBENIH OBVEZNOSTI</w:t>
      </w:r>
    </w:p>
    <w:p w14:paraId="18857BAA"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p>
    <w:p w14:paraId="53E5DFFB" w14:textId="77777777" w:rsidR="004A2BE3" w:rsidRPr="00513FBA" w:rsidRDefault="004A2BE3">
      <w:pPr>
        <w:numPr>
          <w:ilvl w:val="0"/>
          <w:numId w:val="22"/>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34CE7501"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6F6B7284" w14:textId="77777777" w:rsidR="004A2BE3" w:rsidRPr="00513FBA" w:rsidRDefault="004A2BE3" w:rsidP="004A2BE3">
      <w:pPr>
        <w:jc w:val="both"/>
        <w:rPr>
          <w:rFonts w:ascii="Arial" w:hAnsi="Arial" w:cs="Arial"/>
          <w:sz w:val="20"/>
          <w:szCs w:val="20"/>
          <w:lang w:val="x-none" w:eastAsia="x-none"/>
        </w:rPr>
      </w:pPr>
    </w:p>
    <w:p w14:paraId="081512EA" w14:textId="77777777" w:rsidR="004A2BE3" w:rsidRPr="00513FBA" w:rsidRDefault="004A2BE3" w:rsidP="004A2BE3">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Pr>
          <w:rFonts w:ascii="Arial" w:hAnsi="Arial" w:cs="Arial"/>
          <w:sz w:val="20"/>
          <w:szCs w:val="20"/>
          <w:lang w:eastAsia="x-none"/>
        </w:rPr>
        <w:t>izvajalca</w:t>
      </w:r>
      <w:r w:rsidRPr="00513FBA">
        <w:rPr>
          <w:rFonts w:ascii="Arial" w:hAnsi="Arial" w:cs="Arial"/>
          <w:sz w:val="20"/>
          <w:szCs w:val="20"/>
          <w:lang w:val="x-none" w:eastAsia="x-none"/>
        </w:rPr>
        <w:t>.</w:t>
      </w:r>
    </w:p>
    <w:p w14:paraId="2B835049"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7ABB99D" w14:textId="77777777" w:rsidR="004A2BE3" w:rsidRPr="00513FBA" w:rsidRDefault="004A2BE3" w:rsidP="004A2BE3">
      <w:pPr>
        <w:jc w:val="both"/>
        <w:rPr>
          <w:rFonts w:ascii="Arial" w:hAnsi="Arial" w:cs="Arial"/>
          <w:sz w:val="20"/>
          <w:szCs w:val="20"/>
          <w:lang w:val="x-none" w:eastAsia="x-none"/>
        </w:rPr>
      </w:pPr>
    </w:p>
    <w:p w14:paraId="41FCA59C" w14:textId="2E283B5D" w:rsidR="004A2BE3" w:rsidRPr="00513FBA" w:rsidRDefault="00CB4FD9" w:rsidP="004A2BE3">
      <w:pPr>
        <w:autoSpaceDE w:val="0"/>
        <w:autoSpaceDN w:val="0"/>
        <w:adjustRightInd w:val="0"/>
        <w:jc w:val="both"/>
        <w:rPr>
          <w:rFonts w:ascii="Arial" w:hAnsi="Arial" w:cs="Arial"/>
          <w:sz w:val="20"/>
          <w:szCs w:val="20"/>
        </w:rPr>
      </w:pPr>
      <w:r>
        <w:rPr>
          <w:rFonts w:ascii="Arial" w:hAnsi="Arial" w:cs="Arial"/>
          <w:b/>
          <w:bCs/>
          <w:sz w:val="20"/>
          <w:szCs w:val="20"/>
        </w:rPr>
        <w:t>X</w:t>
      </w:r>
      <w:r w:rsidR="004A2BE3" w:rsidRPr="00513FBA">
        <w:rPr>
          <w:rFonts w:ascii="Arial" w:hAnsi="Arial" w:cs="Arial"/>
          <w:b/>
          <w:bCs/>
          <w:sz w:val="20"/>
          <w:szCs w:val="20"/>
        </w:rPr>
        <w:t>. ZAVAROVANJE ZA DOBRO IZVEDBO POGODBENIH OBVEZNOSTI</w:t>
      </w:r>
      <w:r w:rsidR="004A2BE3" w:rsidRPr="00513FBA">
        <w:rPr>
          <w:rFonts w:ascii="Arial" w:hAnsi="Arial" w:cs="Arial"/>
          <w:sz w:val="20"/>
          <w:szCs w:val="20"/>
        </w:rPr>
        <w:t xml:space="preserve">   </w:t>
      </w:r>
    </w:p>
    <w:p w14:paraId="146A28E4" w14:textId="77777777" w:rsidR="004A2BE3" w:rsidRPr="00513FBA" w:rsidRDefault="004A2BE3" w:rsidP="004A2BE3">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47AF76CA" w14:textId="77777777" w:rsidR="004A2BE3" w:rsidRPr="00513FBA" w:rsidRDefault="004A2BE3">
      <w:pPr>
        <w:numPr>
          <w:ilvl w:val="0"/>
          <w:numId w:val="22"/>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6CF38F" w14:textId="089AA823"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Pr>
          <w:rFonts w:ascii="Arial" w:hAnsi="Arial" w:cs="Arial"/>
          <w:sz w:val="20"/>
          <w:szCs w:val="20"/>
        </w:rPr>
        <w:t xml:space="preserve">izvajalec </w:t>
      </w:r>
      <w:r w:rsidRPr="00513FBA">
        <w:rPr>
          <w:rFonts w:ascii="Arial" w:hAnsi="Arial" w:cs="Arial"/>
          <w:sz w:val="20"/>
          <w:szCs w:val="20"/>
        </w:rPr>
        <w:t xml:space="preserve">v roku </w:t>
      </w:r>
      <w:r w:rsidR="00D61BB3">
        <w:rPr>
          <w:rFonts w:ascii="Arial" w:hAnsi="Arial" w:cs="Arial"/>
          <w:sz w:val="20"/>
          <w:szCs w:val="20"/>
        </w:rPr>
        <w:t>10 (</w:t>
      </w:r>
      <w:r w:rsidRPr="00513FBA">
        <w:rPr>
          <w:rFonts w:ascii="Arial" w:hAnsi="Arial" w:cs="Arial"/>
          <w:sz w:val="20"/>
          <w:szCs w:val="20"/>
        </w:rPr>
        <w:t xml:space="preserve">desetih) dni po podpisu pogodbe izročil </w:t>
      </w:r>
      <w:r w:rsidRPr="00272EA6">
        <w:rPr>
          <w:rFonts w:ascii="Arial" w:hAnsi="Arial" w:cs="Arial"/>
          <w:sz w:val="20"/>
          <w:szCs w:val="20"/>
        </w:rPr>
        <w:t xml:space="preserve">naročniku </w:t>
      </w:r>
      <w:r w:rsidR="002C1C0B" w:rsidRPr="00272EA6">
        <w:rPr>
          <w:rFonts w:ascii="Arial" w:hAnsi="Arial" w:cs="Arial"/>
          <w:sz w:val="20"/>
          <w:szCs w:val="20"/>
        </w:rPr>
        <w:t>bančno garancijo</w:t>
      </w:r>
      <w:r w:rsidRPr="00272EA6">
        <w:rPr>
          <w:rFonts w:ascii="Arial" w:hAnsi="Arial" w:cs="Arial"/>
          <w:sz w:val="20"/>
          <w:szCs w:val="20"/>
        </w:rPr>
        <w:t xml:space="preserve"> za </w:t>
      </w:r>
      <w:r w:rsidRPr="00513FBA">
        <w:rPr>
          <w:rFonts w:ascii="Arial" w:hAnsi="Arial" w:cs="Arial"/>
          <w:sz w:val="20"/>
          <w:szCs w:val="20"/>
        </w:rPr>
        <w:t xml:space="preserve">dobro izvedbo pogodbenih obveznosti v višini 10 % ocenjene pogodbene vrednosti </w:t>
      </w:r>
      <w:r w:rsidR="00174593">
        <w:rPr>
          <w:rFonts w:ascii="Arial" w:hAnsi="Arial" w:cs="Arial"/>
          <w:sz w:val="20"/>
          <w:szCs w:val="20"/>
        </w:rPr>
        <w:t>bre</w:t>
      </w:r>
      <w:r w:rsidRPr="00513FBA">
        <w:rPr>
          <w:rFonts w:ascii="Arial" w:hAnsi="Arial" w:cs="Arial"/>
          <w:sz w:val="20"/>
          <w:szCs w:val="20"/>
        </w:rPr>
        <w:t>z DDV, z veljavnostjo 30 dni, po prenehanju veljavnosti pogodbe.</w:t>
      </w:r>
    </w:p>
    <w:p w14:paraId="3BC87610" w14:textId="77777777" w:rsidR="004A2BE3" w:rsidRPr="00513FBA" w:rsidRDefault="004A2BE3" w:rsidP="004A2BE3">
      <w:pPr>
        <w:autoSpaceDE w:val="0"/>
        <w:autoSpaceDN w:val="0"/>
        <w:adjustRightInd w:val="0"/>
        <w:jc w:val="both"/>
        <w:rPr>
          <w:rFonts w:ascii="Arial" w:hAnsi="Arial" w:cs="Arial"/>
          <w:sz w:val="20"/>
          <w:szCs w:val="20"/>
        </w:rPr>
      </w:pPr>
    </w:p>
    <w:p w14:paraId="146617BC" w14:textId="587A36D3" w:rsidR="004A2BE3" w:rsidRPr="00513FBA" w:rsidRDefault="004A2BE3" w:rsidP="004A2BE3">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CB4FD9">
        <w:rPr>
          <w:rFonts w:ascii="Arial" w:hAnsi="Arial" w:cs="Arial"/>
          <w:b/>
          <w:bCs/>
          <w:iCs/>
          <w:sz w:val="20"/>
          <w:szCs w:val="20"/>
        </w:rPr>
        <w:t>I</w:t>
      </w:r>
      <w:r w:rsidRPr="00513FBA">
        <w:rPr>
          <w:rFonts w:ascii="Arial" w:hAnsi="Arial" w:cs="Arial"/>
          <w:b/>
          <w:bCs/>
          <w:iCs/>
          <w:sz w:val="20"/>
          <w:szCs w:val="20"/>
        </w:rPr>
        <w:t xml:space="preserve">. VELJAVNOST POGODBE </w:t>
      </w:r>
    </w:p>
    <w:p w14:paraId="2BA94B8F" w14:textId="77777777" w:rsidR="004A2BE3" w:rsidRPr="00513FBA" w:rsidRDefault="004A2BE3">
      <w:pPr>
        <w:numPr>
          <w:ilvl w:val="0"/>
          <w:numId w:val="22"/>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8C472A3" w14:textId="08254FAB" w:rsidR="004A2BE3" w:rsidRPr="00513FBA"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1419D3">
        <w:rPr>
          <w:rFonts w:ascii="Arial" w:hAnsi="Arial" w:cs="Arial"/>
          <w:sz w:val="20"/>
          <w:szCs w:val="20"/>
          <w:lang w:val="x-none" w:eastAsia="x-none"/>
        </w:rPr>
        <w:t>do izvedbe vseh pogodbenih obveznosti</w:t>
      </w:r>
      <w:r w:rsidRPr="00513FBA">
        <w:rPr>
          <w:rFonts w:ascii="Arial" w:hAnsi="Arial" w:cs="Arial"/>
          <w:sz w:val="20"/>
          <w:szCs w:val="20"/>
          <w:lang w:val="x-none" w:eastAsia="x-none"/>
        </w:rPr>
        <w:t xml:space="preserve">, in stopi v veljavo z dnem, ko jo podpišeta obe </w:t>
      </w:r>
      <w:r w:rsidRPr="00174593">
        <w:rPr>
          <w:rFonts w:ascii="Arial" w:hAnsi="Arial" w:cs="Arial"/>
          <w:sz w:val="20"/>
          <w:szCs w:val="20"/>
          <w:lang w:val="x-none" w:eastAsia="x-none"/>
        </w:rPr>
        <w:t>pogodbeni stranki</w:t>
      </w:r>
      <w:r w:rsidRPr="00174593">
        <w:rPr>
          <w:rFonts w:ascii="Arial" w:hAnsi="Arial" w:cs="Arial"/>
          <w:sz w:val="20"/>
          <w:szCs w:val="20"/>
          <w:lang w:eastAsia="x-none"/>
        </w:rPr>
        <w:t>,</w:t>
      </w:r>
      <w:r w:rsidRPr="00174593">
        <w:rPr>
          <w:rFonts w:ascii="Arial" w:hAnsi="Arial" w:cs="Arial"/>
          <w:sz w:val="20"/>
          <w:szCs w:val="20"/>
          <w:lang w:val="x-none" w:eastAsia="x-none"/>
        </w:rPr>
        <w:t xml:space="preserve"> pod pogojem</w:t>
      </w:r>
      <w:r w:rsidRPr="00513FBA">
        <w:rPr>
          <w:rFonts w:ascii="Arial" w:hAnsi="Arial" w:cs="Arial"/>
          <w:sz w:val="20"/>
          <w:szCs w:val="20"/>
          <w:lang w:val="x-none" w:eastAsia="x-none"/>
        </w:rPr>
        <w:t>,</w:t>
      </w:r>
      <w:r>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436E87D8" w14:textId="77777777" w:rsidR="004A2BE3" w:rsidRPr="00513FBA" w:rsidRDefault="004A2BE3" w:rsidP="004A2BE3">
      <w:pPr>
        <w:autoSpaceDE w:val="0"/>
        <w:autoSpaceDN w:val="0"/>
        <w:adjustRightInd w:val="0"/>
        <w:jc w:val="both"/>
        <w:rPr>
          <w:rFonts w:ascii="Arial" w:hAnsi="Arial" w:cs="Arial"/>
          <w:sz w:val="20"/>
          <w:szCs w:val="20"/>
        </w:rPr>
      </w:pPr>
    </w:p>
    <w:p w14:paraId="223F515B" w14:textId="639626E6" w:rsidR="004A2BE3" w:rsidRPr="006D4DB8" w:rsidRDefault="004A2BE3" w:rsidP="004A2BE3">
      <w:pPr>
        <w:autoSpaceDE w:val="0"/>
        <w:autoSpaceDN w:val="0"/>
        <w:adjustRightInd w:val="0"/>
        <w:jc w:val="both"/>
        <w:rPr>
          <w:rFonts w:ascii="Arial" w:hAnsi="Arial" w:cs="Arial"/>
          <w:b/>
          <w:sz w:val="20"/>
          <w:szCs w:val="20"/>
        </w:rPr>
      </w:pPr>
      <w:r w:rsidRPr="006D4DB8">
        <w:rPr>
          <w:rFonts w:ascii="Arial" w:hAnsi="Arial" w:cs="Arial"/>
          <w:b/>
          <w:sz w:val="20"/>
          <w:szCs w:val="20"/>
        </w:rPr>
        <w:t>X</w:t>
      </w:r>
      <w:r w:rsidR="00CB4FD9">
        <w:rPr>
          <w:rFonts w:ascii="Arial" w:hAnsi="Arial" w:cs="Arial"/>
          <w:b/>
          <w:sz w:val="20"/>
          <w:szCs w:val="20"/>
        </w:rPr>
        <w:t>I</w:t>
      </w:r>
      <w:r w:rsidRPr="006D4DB8">
        <w:rPr>
          <w:rFonts w:ascii="Arial" w:hAnsi="Arial" w:cs="Arial"/>
          <w:b/>
          <w:sz w:val="20"/>
          <w:szCs w:val="20"/>
        </w:rPr>
        <w:t xml:space="preserve">I. ODPOVED POGODBE </w:t>
      </w:r>
    </w:p>
    <w:p w14:paraId="7220DF41" w14:textId="77777777" w:rsidR="004A2BE3" w:rsidRPr="006D4DB8" w:rsidRDefault="004A2BE3">
      <w:pPr>
        <w:numPr>
          <w:ilvl w:val="0"/>
          <w:numId w:val="22"/>
        </w:numPr>
        <w:tabs>
          <w:tab w:val="left" w:pos="864"/>
        </w:tabs>
        <w:ind w:left="357" w:hanging="357"/>
        <w:jc w:val="center"/>
        <w:rPr>
          <w:rFonts w:ascii="Arial" w:hAnsi="Arial" w:cs="Arial"/>
          <w:b/>
          <w:sz w:val="20"/>
          <w:szCs w:val="20"/>
        </w:rPr>
      </w:pPr>
      <w:r w:rsidRPr="006D4DB8">
        <w:rPr>
          <w:rFonts w:ascii="Arial" w:hAnsi="Arial" w:cs="Arial"/>
          <w:b/>
          <w:sz w:val="20"/>
          <w:szCs w:val="20"/>
        </w:rPr>
        <w:t>člen</w:t>
      </w:r>
    </w:p>
    <w:p w14:paraId="7221C097" w14:textId="1A6E00D4" w:rsidR="004A2BE3" w:rsidRPr="00543ECA" w:rsidRDefault="004A2BE3" w:rsidP="004A2BE3">
      <w:pPr>
        <w:jc w:val="both"/>
        <w:rPr>
          <w:rFonts w:ascii="Arial" w:hAnsi="Arial" w:cs="Arial"/>
          <w:sz w:val="20"/>
          <w:szCs w:val="20"/>
        </w:rPr>
      </w:pPr>
      <w:r w:rsidRPr="00543ECA">
        <w:rPr>
          <w:rFonts w:ascii="Arial" w:hAnsi="Arial" w:cs="Arial"/>
          <w:sz w:val="20"/>
          <w:szCs w:val="20"/>
        </w:rPr>
        <w:t xml:space="preserve">Naročnik bo odpovedal pogodbo v primerih: </w:t>
      </w:r>
    </w:p>
    <w:p w14:paraId="13E643FD" w14:textId="77777777" w:rsidR="004A2BE3" w:rsidRPr="00543ECA" w:rsidRDefault="004A2BE3">
      <w:pPr>
        <w:numPr>
          <w:ilvl w:val="0"/>
          <w:numId w:val="28"/>
        </w:numPr>
        <w:jc w:val="both"/>
        <w:rPr>
          <w:rFonts w:ascii="Arial" w:eastAsia="Calibri" w:hAnsi="Arial" w:cs="Arial"/>
          <w:bCs/>
          <w:sz w:val="20"/>
          <w:szCs w:val="20"/>
          <w:lang w:eastAsia="en-US"/>
        </w:rPr>
      </w:pPr>
      <w:r w:rsidRPr="00543ECA">
        <w:rPr>
          <w:rFonts w:ascii="Arial" w:eastAsia="Calibri" w:hAnsi="Arial" w:cs="Arial"/>
          <w:sz w:val="20"/>
          <w:szCs w:val="20"/>
          <w:lang w:eastAsia="en-US"/>
        </w:rPr>
        <w:t xml:space="preserve">če izvajalec postane insolventen, če je proti njemu izdan sodni nalog za plačilo dolgov, če je v prisilni poravnavi ali stečaju, </w:t>
      </w:r>
      <w:r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CB0061" w14:textId="7B9FCA35" w:rsidR="004A2BE3" w:rsidRPr="00543ECA" w:rsidRDefault="004A2BE3">
      <w:pPr>
        <w:numPr>
          <w:ilvl w:val="0"/>
          <w:numId w:val="28"/>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reklamacij glede kakovosti</w:t>
      </w:r>
      <w:r w:rsidR="001419D3">
        <w:rPr>
          <w:rFonts w:ascii="Arial" w:eastAsia="Calibri" w:hAnsi="Arial" w:cs="Arial"/>
          <w:sz w:val="20"/>
          <w:szCs w:val="20"/>
          <w:lang w:eastAsia="en-US"/>
        </w:rPr>
        <w:t xml:space="preserve"> in obsega storitev</w:t>
      </w:r>
      <w:r w:rsidRPr="00543ECA">
        <w:rPr>
          <w:rFonts w:ascii="Arial" w:eastAsia="Calibri" w:hAnsi="Arial" w:cs="Arial"/>
          <w:sz w:val="20"/>
          <w:szCs w:val="20"/>
          <w:lang w:eastAsia="en-US"/>
        </w:rPr>
        <w:t>,</w:t>
      </w:r>
    </w:p>
    <w:p w14:paraId="0BC04391" w14:textId="77777777" w:rsidR="004A2BE3" w:rsidRPr="0031667B" w:rsidRDefault="004A2BE3">
      <w:pPr>
        <w:numPr>
          <w:ilvl w:val="0"/>
          <w:numId w:val="28"/>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ne izpolnjuje pogodbenih obveznosti </w:t>
      </w:r>
      <w:r w:rsidRPr="0031667B">
        <w:rPr>
          <w:rFonts w:ascii="Arial" w:eastAsia="Calibri" w:hAnsi="Arial" w:cs="Arial"/>
          <w:bCs/>
          <w:sz w:val="20"/>
          <w:szCs w:val="20"/>
          <w:lang w:eastAsia="en-US"/>
        </w:rPr>
        <w:t>na način, predviden v tej pogodbi.</w:t>
      </w:r>
    </w:p>
    <w:p w14:paraId="69ECB9AF" w14:textId="77777777" w:rsidR="004A2BE3" w:rsidRPr="0031667B" w:rsidRDefault="004A2BE3" w:rsidP="004A2BE3">
      <w:pPr>
        <w:spacing w:line="259" w:lineRule="auto"/>
        <w:jc w:val="both"/>
        <w:rPr>
          <w:rFonts w:ascii="Arial" w:eastAsia="Calibri" w:hAnsi="Arial" w:cs="Arial"/>
          <w:sz w:val="20"/>
          <w:szCs w:val="20"/>
          <w:lang w:eastAsia="en-US"/>
        </w:rPr>
      </w:pPr>
    </w:p>
    <w:p w14:paraId="399C6EA1" w14:textId="67F361BB" w:rsidR="004A2BE3" w:rsidRPr="006D4DB8" w:rsidRDefault="00297472" w:rsidP="004A2BE3">
      <w:pPr>
        <w:jc w:val="both"/>
        <w:rPr>
          <w:rFonts w:ascii="Arial" w:hAnsi="Arial" w:cs="Arial"/>
          <w:sz w:val="20"/>
          <w:szCs w:val="20"/>
        </w:rPr>
      </w:pPr>
      <w:r w:rsidRPr="00533E8B">
        <w:rPr>
          <w:rFonts w:ascii="Arial" w:hAnsi="Arial" w:cs="Arial"/>
          <w:sz w:val="20"/>
          <w:szCs w:val="20"/>
        </w:rPr>
        <w:t>Enomesečni o</w:t>
      </w:r>
      <w:r w:rsidR="004A2BE3" w:rsidRPr="00533E8B">
        <w:rPr>
          <w:rFonts w:ascii="Arial" w:hAnsi="Arial" w:cs="Arial"/>
          <w:sz w:val="20"/>
          <w:szCs w:val="20"/>
        </w:rPr>
        <w:t xml:space="preserve">dpovedni </w:t>
      </w:r>
      <w:r w:rsidR="004A2BE3" w:rsidRPr="006D4DB8">
        <w:rPr>
          <w:rFonts w:ascii="Arial" w:hAnsi="Arial" w:cs="Arial"/>
          <w:sz w:val="20"/>
          <w:szCs w:val="20"/>
        </w:rPr>
        <w:t>rok</w:t>
      </w:r>
      <w:r>
        <w:rPr>
          <w:rFonts w:ascii="Arial" w:hAnsi="Arial" w:cs="Arial"/>
          <w:sz w:val="20"/>
          <w:szCs w:val="20"/>
        </w:rPr>
        <w:t xml:space="preserve"> </w:t>
      </w:r>
      <w:r w:rsidR="004A2BE3" w:rsidRPr="006D4DB8">
        <w:rPr>
          <w:rFonts w:ascii="Arial" w:hAnsi="Arial" w:cs="Arial"/>
          <w:sz w:val="20"/>
          <w:szCs w:val="20"/>
        </w:rPr>
        <w:t>v teh primerih prične teči z dnem prejema priporočene poštne pošiljke.</w:t>
      </w:r>
    </w:p>
    <w:p w14:paraId="414CDA39" w14:textId="77777777" w:rsidR="004A2BE3" w:rsidRPr="006D4DB8" w:rsidRDefault="004A2BE3" w:rsidP="004A2BE3">
      <w:pPr>
        <w:jc w:val="both"/>
        <w:rPr>
          <w:rFonts w:ascii="Arial" w:hAnsi="Arial" w:cs="Arial"/>
          <w:sz w:val="20"/>
          <w:szCs w:val="20"/>
        </w:rPr>
      </w:pPr>
    </w:p>
    <w:p w14:paraId="3C5C9E57" w14:textId="77777777" w:rsidR="004A2BE3" w:rsidRDefault="004A2BE3" w:rsidP="004A2BE3">
      <w:pPr>
        <w:jc w:val="both"/>
        <w:rPr>
          <w:rFonts w:ascii="Arial" w:hAnsi="Arial" w:cs="Arial"/>
          <w:sz w:val="20"/>
          <w:szCs w:val="20"/>
        </w:rPr>
      </w:pPr>
      <w:r w:rsidRPr="006D4DB8">
        <w:rPr>
          <w:rFonts w:ascii="Arial" w:hAnsi="Arial" w:cs="Arial"/>
          <w:sz w:val="20"/>
          <w:szCs w:val="20"/>
        </w:rPr>
        <w:t xml:space="preserve">Zaradi odpovedi pogodbe naročnik </w:t>
      </w:r>
      <w:r>
        <w:rPr>
          <w:rFonts w:ascii="Arial" w:hAnsi="Arial" w:cs="Arial"/>
          <w:sz w:val="20"/>
          <w:szCs w:val="20"/>
        </w:rPr>
        <w:t>izvajalcu</w:t>
      </w:r>
      <w:r w:rsidRPr="006D4DB8">
        <w:rPr>
          <w:rFonts w:ascii="Arial" w:hAnsi="Arial" w:cs="Arial"/>
          <w:sz w:val="20"/>
          <w:szCs w:val="20"/>
        </w:rPr>
        <w:t xml:space="preserve"> odškodninsko ni odgovoren.</w:t>
      </w:r>
    </w:p>
    <w:p w14:paraId="1CFB85EA" w14:textId="77777777" w:rsidR="006253B8" w:rsidRPr="006D4DB8" w:rsidRDefault="006253B8" w:rsidP="004A2BE3">
      <w:pPr>
        <w:jc w:val="both"/>
        <w:rPr>
          <w:rFonts w:ascii="Arial" w:hAnsi="Arial" w:cs="Arial"/>
          <w:sz w:val="20"/>
          <w:szCs w:val="20"/>
        </w:rPr>
      </w:pPr>
    </w:p>
    <w:p w14:paraId="70BB216C" w14:textId="125F3520" w:rsidR="004A2BE3" w:rsidRPr="00513FBA" w:rsidRDefault="004A2BE3" w:rsidP="004A2BE3">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CB4FD9">
        <w:rPr>
          <w:rFonts w:ascii="Arial" w:hAnsi="Arial" w:cs="Arial"/>
          <w:b/>
          <w:bCs/>
          <w:sz w:val="20"/>
          <w:szCs w:val="20"/>
          <w:lang w:val="x-none" w:eastAsia="x-none"/>
        </w:rPr>
        <w:t>I</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55FE216C" w14:textId="77777777" w:rsidR="004A2BE3" w:rsidRPr="00513FBA" w:rsidRDefault="004A2BE3">
      <w:pPr>
        <w:keepLines/>
        <w:numPr>
          <w:ilvl w:val="0"/>
          <w:numId w:val="22"/>
        </w:numPr>
        <w:jc w:val="center"/>
        <w:rPr>
          <w:rFonts w:ascii="Arial" w:hAnsi="Arial" w:cs="Arial"/>
          <w:b/>
          <w:bCs/>
          <w:sz w:val="20"/>
          <w:szCs w:val="20"/>
          <w:lang w:val="x-none" w:eastAsia="x-none"/>
        </w:rPr>
      </w:pPr>
      <w:r w:rsidRPr="00513FBA">
        <w:rPr>
          <w:rFonts w:ascii="Arial" w:hAnsi="Arial" w:cs="Arial"/>
          <w:b/>
          <w:bCs/>
          <w:sz w:val="20"/>
          <w:szCs w:val="20"/>
          <w:lang w:val="x-none" w:eastAsia="x-none"/>
        </w:rPr>
        <w:lastRenderedPageBreak/>
        <w:t>člen</w:t>
      </w:r>
    </w:p>
    <w:p w14:paraId="11550960"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065552E3" w14:textId="77777777" w:rsidR="004A2BE3" w:rsidRPr="00513FBA" w:rsidRDefault="004A2BE3">
      <w:pPr>
        <w:numPr>
          <w:ilvl w:val="0"/>
          <w:numId w:val="15"/>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Pr>
          <w:rFonts w:ascii="Arial" w:hAnsi="Arial" w:cs="Arial"/>
          <w:sz w:val="20"/>
          <w:szCs w:val="20"/>
        </w:rPr>
        <w:t>izvajalca</w:t>
      </w:r>
      <w:r w:rsidRPr="00513FBA">
        <w:rPr>
          <w:rFonts w:ascii="Arial" w:hAnsi="Arial" w:cs="Arial"/>
          <w:sz w:val="20"/>
          <w:szCs w:val="20"/>
        </w:rPr>
        <w:t xml:space="preserve"> ali podizvajalca, ali</w:t>
      </w:r>
    </w:p>
    <w:p w14:paraId="12598BFC" w14:textId="77777777" w:rsidR="004A2BE3" w:rsidRPr="00513FBA" w:rsidRDefault="004A2BE3">
      <w:pPr>
        <w:numPr>
          <w:ilvl w:val="0"/>
          <w:numId w:val="15"/>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05BFAE5"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plačilom za delo,</w:t>
      </w:r>
    </w:p>
    <w:p w14:paraId="33B4ED72"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delovnim časom,</w:t>
      </w:r>
    </w:p>
    <w:p w14:paraId="3F06087A"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počitki,</w:t>
      </w:r>
    </w:p>
    <w:p w14:paraId="658016E5"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7DFB4294" w14:textId="77777777" w:rsidR="004A2BE3" w:rsidRPr="00513FBA" w:rsidRDefault="004A2BE3" w:rsidP="004A2BE3">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2B361D7B" w14:textId="6D42BCC8" w:rsidR="004A2BE3" w:rsidRDefault="004A2BE3" w:rsidP="004A2BE3">
      <w:pPr>
        <w:jc w:val="both"/>
        <w:rPr>
          <w:rFonts w:ascii="Arial" w:hAnsi="Arial" w:cs="Arial"/>
          <w:strike/>
          <w:sz w:val="20"/>
          <w:szCs w:val="20"/>
        </w:rPr>
      </w:pPr>
      <w:r w:rsidRPr="00513FBA">
        <w:rPr>
          <w:rFonts w:ascii="Arial" w:hAnsi="Arial" w:cs="Arial"/>
          <w:sz w:val="20"/>
          <w:szCs w:val="20"/>
        </w:rPr>
        <w:t>in pod pogojem, da je od seznanitve s kršitvijo in do izteka veljavnosti pogodbe še najmanj šest mesecev</w:t>
      </w:r>
      <w:r w:rsidR="00297472">
        <w:rPr>
          <w:rFonts w:ascii="Arial" w:hAnsi="Arial" w:cs="Arial"/>
          <w:sz w:val="20"/>
          <w:szCs w:val="20"/>
        </w:rPr>
        <w:t>.</w:t>
      </w:r>
      <w:r w:rsidRPr="00513FBA">
        <w:rPr>
          <w:rFonts w:ascii="Arial" w:hAnsi="Arial" w:cs="Arial"/>
          <w:sz w:val="20"/>
          <w:szCs w:val="20"/>
        </w:rPr>
        <w:t xml:space="preserve"> </w:t>
      </w:r>
    </w:p>
    <w:p w14:paraId="3CE79CC8" w14:textId="77777777" w:rsidR="00297472" w:rsidRDefault="00297472" w:rsidP="004A2BE3">
      <w:pPr>
        <w:jc w:val="both"/>
        <w:rPr>
          <w:rFonts w:ascii="Arial" w:hAnsi="Arial" w:cs="Arial"/>
          <w:strike/>
          <w:sz w:val="20"/>
          <w:szCs w:val="20"/>
        </w:rPr>
      </w:pPr>
    </w:p>
    <w:p w14:paraId="0A440FC7" w14:textId="329C7F3B" w:rsidR="00297472" w:rsidRPr="00533E8B" w:rsidRDefault="00297472" w:rsidP="004A2BE3">
      <w:pPr>
        <w:jc w:val="both"/>
        <w:rPr>
          <w:rFonts w:ascii="Arial" w:hAnsi="Arial" w:cs="Arial"/>
          <w:sz w:val="20"/>
          <w:szCs w:val="20"/>
        </w:rPr>
      </w:pPr>
      <w:r w:rsidRPr="00533E8B">
        <w:rPr>
          <w:rFonts w:ascii="Arial" w:hAnsi="Arial" w:cs="Arial"/>
          <w:sz w:val="20"/>
          <w:szCs w:val="20"/>
        </w:rPr>
        <w:t>V primeru seznanitve naročnika s kršitvijo, bo naročnik ravnal v skladu s tretjo alinejo 4. odst. 67. člena ZJN-3.</w:t>
      </w:r>
    </w:p>
    <w:p w14:paraId="5615B8F2" w14:textId="77777777" w:rsidR="004A2BE3" w:rsidRPr="00533E8B" w:rsidRDefault="004A2BE3" w:rsidP="004A2BE3">
      <w:pPr>
        <w:jc w:val="both"/>
        <w:rPr>
          <w:rFonts w:ascii="Arial" w:hAnsi="Arial" w:cs="Arial"/>
          <w:sz w:val="20"/>
          <w:szCs w:val="20"/>
        </w:rPr>
      </w:pPr>
    </w:p>
    <w:p w14:paraId="1A64FDC6" w14:textId="515C23BF" w:rsidR="004A2BE3" w:rsidRPr="00533E8B" w:rsidRDefault="004A2BE3" w:rsidP="004A2BE3">
      <w:pPr>
        <w:jc w:val="both"/>
        <w:rPr>
          <w:rFonts w:ascii="Arial" w:hAnsi="Arial" w:cs="Arial"/>
          <w:strike/>
          <w:sz w:val="20"/>
          <w:szCs w:val="20"/>
        </w:rPr>
      </w:pPr>
      <w:r w:rsidRPr="00533E8B">
        <w:rPr>
          <w:rFonts w:ascii="Arial" w:hAnsi="Arial" w:cs="Arial"/>
          <w:sz w:val="20"/>
          <w:szCs w:val="20"/>
        </w:rPr>
        <w:t>V primeru izpolnitve okoliščine in pogojev iz</w:t>
      </w:r>
      <w:r w:rsidR="00533E8B" w:rsidRPr="00533E8B">
        <w:rPr>
          <w:rFonts w:ascii="Arial" w:hAnsi="Arial" w:cs="Arial"/>
          <w:sz w:val="20"/>
          <w:szCs w:val="20"/>
        </w:rPr>
        <w:t xml:space="preserve"> </w:t>
      </w:r>
      <w:r w:rsidR="00297472" w:rsidRPr="00533E8B">
        <w:rPr>
          <w:rFonts w:ascii="Arial" w:hAnsi="Arial" w:cs="Arial"/>
          <w:sz w:val="20"/>
          <w:szCs w:val="20"/>
        </w:rPr>
        <w:t xml:space="preserve">1. odst. </w:t>
      </w:r>
      <w:r w:rsidRPr="00533E8B">
        <w:rPr>
          <w:rFonts w:ascii="Arial" w:hAnsi="Arial" w:cs="Arial"/>
          <w:sz w:val="20"/>
          <w:szCs w:val="20"/>
        </w:rPr>
        <w:t xml:space="preserve"> se šteje, da je pogodba razvezana z dnem sklenitve nove pogodbe o izvedbi javnega naročila za predmetno naročilo. </w:t>
      </w:r>
      <w:r w:rsidR="00297472" w:rsidRPr="00533E8B">
        <w:rPr>
          <w:rFonts w:ascii="Arial" w:hAnsi="Arial" w:cs="Arial"/>
          <w:sz w:val="20"/>
          <w:szCs w:val="20"/>
        </w:rPr>
        <w:t xml:space="preserve"> Naročnik mora nov postopek oddaje javnega naročila začeti nemudoma, vendar najkasneje v 60 dneh od seznanitve s kršitvijo.</w:t>
      </w:r>
    </w:p>
    <w:p w14:paraId="2F6850F3" w14:textId="77777777" w:rsidR="004A2BE3" w:rsidRPr="00533E8B" w:rsidRDefault="004A2BE3" w:rsidP="004A2BE3">
      <w:pPr>
        <w:jc w:val="both"/>
        <w:rPr>
          <w:rFonts w:ascii="Arial" w:hAnsi="Arial" w:cs="Arial"/>
          <w:sz w:val="20"/>
          <w:szCs w:val="20"/>
        </w:rPr>
      </w:pPr>
    </w:p>
    <w:p w14:paraId="4FF640B6" w14:textId="78D5095E" w:rsidR="004A2BE3" w:rsidRPr="00533E8B" w:rsidRDefault="004A2BE3" w:rsidP="004A2BE3">
      <w:pPr>
        <w:autoSpaceDE w:val="0"/>
        <w:autoSpaceDN w:val="0"/>
        <w:adjustRightInd w:val="0"/>
        <w:jc w:val="both"/>
        <w:rPr>
          <w:rFonts w:ascii="Arial" w:hAnsi="Arial" w:cs="Arial"/>
          <w:sz w:val="20"/>
          <w:szCs w:val="20"/>
        </w:rPr>
      </w:pPr>
      <w:r w:rsidRPr="00533E8B">
        <w:rPr>
          <w:rFonts w:ascii="Arial" w:hAnsi="Arial" w:cs="Arial"/>
          <w:sz w:val="20"/>
          <w:szCs w:val="20"/>
        </w:rPr>
        <w:t xml:space="preserve">Če naročnik v roku </w:t>
      </w:r>
      <w:r w:rsidR="00533E8B" w:rsidRPr="00533E8B">
        <w:rPr>
          <w:rFonts w:ascii="Arial" w:hAnsi="Arial" w:cs="Arial"/>
          <w:sz w:val="20"/>
          <w:szCs w:val="20"/>
        </w:rPr>
        <w:t>60 (</w:t>
      </w:r>
      <w:r w:rsidR="00297472" w:rsidRPr="00533E8B">
        <w:rPr>
          <w:rFonts w:ascii="Arial" w:hAnsi="Arial" w:cs="Arial"/>
          <w:sz w:val="20"/>
          <w:szCs w:val="20"/>
        </w:rPr>
        <w:t xml:space="preserve">šestdeset) </w:t>
      </w:r>
      <w:r w:rsidRPr="00533E8B">
        <w:rPr>
          <w:rFonts w:ascii="Arial" w:hAnsi="Arial" w:cs="Arial"/>
          <w:sz w:val="20"/>
          <w:szCs w:val="20"/>
        </w:rPr>
        <w:t xml:space="preserve">dni od seznanitve s kršitvijo ne začne novega postopka javnega naročila, se šteje, da je pogodba razvezana </w:t>
      </w:r>
      <w:r w:rsidR="00297472" w:rsidRPr="00533E8B">
        <w:rPr>
          <w:rFonts w:ascii="Arial" w:hAnsi="Arial" w:cs="Arial"/>
          <w:sz w:val="20"/>
          <w:szCs w:val="20"/>
        </w:rPr>
        <w:t xml:space="preserve">šestdeseti </w:t>
      </w:r>
      <w:r w:rsidRPr="00533E8B">
        <w:rPr>
          <w:rFonts w:ascii="Arial" w:hAnsi="Arial" w:cs="Arial"/>
          <w:sz w:val="20"/>
          <w:szCs w:val="20"/>
        </w:rPr>
        <w:t>dan od seznanitve s kršitvijo.</w:t>
      </w:r>
    </w:p>
    <w:p w14:paraId="351D5611" w14:textId="77777777" w:rsidR="004A2BE3" w:rsidRPr="00513FBA" w:rsidRDefault="004A2BE3" w:rsidP="004A2BE3">
      <w:pPr>
        <w:autoSpaceDE w:val="0"/>
        <w:autoSpaceDN w:val="0"/>
        <w:adjustRightInd w:val="0"/>
        <w:jc w:val="both"/>
        <w:rPr>
          <w:rFonts w:ascii="Arial" w:hAnsi="Arial" w:cs="Arial"/>
          <w:sz w:val="20"/>
          <w:szCs w:val="20"/>
        </w:rPr>
      </w:pPr>
    </w:p>
    <w:p w14:paraId="3E392BAC" w14:textId="6E0B357C"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CB4FD9">
        <w:rPr>
          <w:rFonts w:ascii="Arial" w:hAnsi="Arial" w:cs="Arial"/>
          <w:b/>
          <w:sz w:val="20"/>
          <w:szCs w:val="20"/>
        </w:rPr>
        <w:t>V</w:t>
      </w:r>
      <w:r w:rsidRPr="00513FBA">
        <w:rPr>
          <w:rFonts w:ascii="Arial" w:hAnsi="Arial" w:cs="Arial"/>
          <w:b/>
          <w:sz w:val="20"/>
          <w:szCs w:val="20"/>
        </w:rPr>
        <w:t xml:space="preserve">. PROTIKORUPCIJSKA KLAVZULA </w:t>
      </w:r>
    </w:p>
    <w:p w14:paraId="324D289F" w14:textId="77777777" w:rsidR="004A2BE3" w:rsidRPr="00513FBA" w:rsidRDefault="004A2BE3">
      <w:pPr>
        <w:numPr>
          <w:ilvl w:val="0"/>
          <w:numId w:val="22"/>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51C2C02"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34D1372C"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93E62C8"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49607DA7"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15C15832"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61388D" w14:textId="77777777" w:rsidR="004A2BE3" w:rsidRPr="00513FBA" w:rsidRDefault="004A2BE3" w:rsidP="004A2BE3">
      <w:pPr>
        <w:jc w:val="both"/>
        <w:rPr>
          <w:rFonts w:ascii="Arial" w:hAnsi="Arial" w:cs="Arial"/>
          <w:sz w:val="20"/>
          <w:szCs w:val="20"/>
        </w:rPr>
      </w:pPr>
    </w:p>
    <w:p w14:paraId="6DC35083"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78F4A2E1" w14:textId="77777777" w:rsidR="004A2BE3" w:rsidRPr="00513FBA" w:rsidRDefault="004A2BE3" w:rsidP="004A2BE3">
      <w:pPr>
        <w:jc w:val="both"/>
        <w:rPr>
          <w:rFonts w:ascii="Arial" w:hAnsi="Arial" w:cs="Arial"/>
          <w:sz w:val="20"/>
          <w:szCs w:val="20"/>
        </w:rPr>
      </w:pPr>
    </w:p>
    <w:p w14:paraId="5C198427"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9EFB418" w14:textId="77777777" w:rsidR="004A2BE3" w:rsidRPr="00513FBA" w:rsidRDefault="004A2BE3" w:rsidP="004A2BE3">
      <w:pPr>
        <w:jc w:val="both"/>
        <w:rPr>
          <w:rFonts w:ascii="Arial" w:hAnsi="Arial" w:cs="Arial"/>
          <w:sz w:val="20"/>
          <w:szCs w:val="20"/>
        </w:rPr>
      </w:pPr>
    </w:p>
    <w:p w14:paraId="0ABE9DAD" w14:textId="5D0A69F7" w:rsidR="004A2BE3" w:rsidRPr="00513FBA" w:rsidRDefault="004A2BE3" w:rsidP="00014E69">
      <w:pPr>
        <w:tabs>
          <w:tab w:val="left" w:pos="864"/>
        </w:tabs>
        <w:ind w:left="864" w:right="-752" w:hanging="864"/>
        <w:jc w:val="both"/>
        <w:rPr>
          <w:rFonts w:ascii="Arial" w:hAnsi="Arial" w:cs="Arial"/>
          <w:sz w:val="20"/>
          <w:szCs w:val="20"/>
        </w:rPr>
      </w:pPr>
      <w:r w:rsidRPr="00513FBA">
        <w:rPr>
          <w:rFonts w:ascii="Arial" w:hAnsi="Arial" w:cs="Arial"/>
          <w:b/>
          <w:sz w:val="20"/>
          <w:szCs w:val="20"/>
        </w:rPr>
        <w:t>XV. KONČNE DOLOČBE</w:t>
      </w:r>
    </w:p>
    <w:p w14:paraId="4DB3BD07" w14:textId="77777777" w:rsidR="004A2BE3" w:rsidRPr="00513FBA" w:rsidRDefault="004A2BE3">
      <w:pPr>
        <w:numPr>
          <w:ilvl w:val="0"/>
          <w:numId w:val="22"/>
        </w:numPr>
        <w:jc w:val="center"/>
        <w:rPr>
          <w:rFonts w:ascii="Arial" w:hAnsi="Arial" w:cs="Arial"/>
          <w:b/>
          <w:sz w:val="20"/>
          <w:szCs w:val="20"/>
        </w:rPr>
      </w:pPr>
      <w:r w:rsidRPr="00513FBA">
        <w:rPr>
          <w:rFonts w:ascii="Arial" w:hAnsi="Arial" w:cs="Arial"/>
          <w:b/>
          <w:sz w:val="20"/>
          <w:szCs w:val="20"/>
        </w:rPr>
        <w:t>člen</w:t>
      </w:r>
    </w:p>
    <w:p w14:paraId="0367A4D1" w14:textId="77777777" w:rsidR="004A2BE3" w:rsidRPr="00513FBA" w:rsidRDefault="004A2BE3" w:rsidP="004A2BE3">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A2A8F49" w14:textId="77777777" w:rsidR="004A2BE3" w:rsidRPr="00513FBA" w:rsidRDefault="004A2BE3" w:rsidP="004A2BE3">
      <w:pPr>
        <w:ind w:right="-33"/>
        <w:jc w:val="both"/>
        <w:rPr>
          <w:rFonts w:ascii="Arial" w:hAnsi="Arial" w:cs="Arial"/>
          <w:sz w:val="20"/>
          <w:szCs w:val="20"/>
        </w:rPr>
      </w:pPr>
    </w:p>
    <w:p w14:paraId="0DC7C78D" w14:textId="77777777" w:rsidR="004A2BE3" w:rsidRPr="00513FBA" w:rsidRDefault="004A2BE3" w:rsidP="004A2BE3">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781673D" w14:textId="77777777" w:rsidR="004A2BE3" w:rsidRPr="00513FBA" w:rsidRDefault="004A2BE3">
      <w:pPr>
        <w:numPr>
          <w:ilvl w:val="0"/>
          <w:numId w:val="22"/>
        </w:numPr>
        <w:ind w:right="-33"/>
        <w:jc w:val="center"/>
        <w:rPr>
          <w:rFonts w:ascii="Arial" w:hAnsi="Arial" w:cs="Arial"/>
          <w:b/>
          <w:sz w:val="20"/>
          <w:szCs w:val="20"/>
        </w:rPr>
      </w:pPr>
      <w:r w:rsidRPr="00513FBA">
        <w:rPr>
          <w:rFonts w:ascii="Arial" w:hAnsi="Arial" w:cs="Arial"/>
          <w:b/>
          <w:sz w:val="20"/>
          <w:szCs w:val="20"/>
        </w:rPr>
        <w:t>člen</w:t>
      </w:r>
    </w:p>
    <w:p w14:paraId="3C8854FE" w14:textId="127293A3" w:rsidR="004A2BE3" w:rsidRPr="00513FBA" w:rsidRDefault="004A2BE3" w:rsidP="001419D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r w:rsidR="001419D3">
        <w:rPr>
          <w:rFonts w:ascii="Arial" w:hAnsi="Arial" w:cs="Arial"/>
          <w:bCs/>
          <w:sz w:val="20"/>
          <w:szCs w:val="20"/>
          <w:lang w:val="x-none" w:eastAsia="x-none"/>
        </w:rPr>
        <w:t>1 (en) izvod.</w:t>
      </w:r>
      <w:r w:rsidRPr="00513FBA">
        <w:rPr>
          <w:rFonts w:ascii="Arial" w:hAnsi="Arial" w:cs="Arial"/>
          <w:bCs/>
          <w:sz w:val="20"/>
          <w:szCs w:val="20"/>
          <w:lang w:val="x-none" w:eastAsia="x-none"/>
        </w:rPr>
        <w:t xml:space="preserve"> </w:t>
      </w:r>
    </w:p>
    <w:p w14:paraId="55315E74" w14:textId="77777777" w:rsidR="004A2BE3" w:rsidRPr="00513FBA" w:rsidRDefault="004A2BE3" w:rsidP="001419D3">
      <w:pPr>
        <w:tabs>
          <w:tab w:val="left" w:pos="864"/>
        </w:tabs>
        <w:ind w:left="864" w:hanging="864"/>
        <w:rPr>
          <w:rFonts w:ascii="Arial" w:hAnsi="Arial" w:cs="Arial"/>
          <w:b/>
          <w:sz w:val="20"/>
          <w:szCs w:val="20"/>
        </w:rPr>
      </w:pPr>
      <w:r w:rsidRPr="00513FBA">
        <w:rPr>
          <w:rFonts w:ascii="Arial" w:hAnsi="Arial" w:cs="Arial"/>
          <w:b/>
          <w:sz w:val="20"/>
          <w:szCs w:val="20"/>
        </w:rPr>
        <w:t xml:space="preserve"> </w:t>
      </w:r>
    </w:p>
    <w:p w14:paraId="6915F77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0AC48FCB" w14:textId="77777777" w:rsidR="004A2BE3" w:rsidRPr="00513FBA" w:rsidRDefault="004A2BE3" w:rsidP="004A2BE3">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071A6A75" w14:textId="77777777" w:rsidR="009B035E" w:rsidRDefault="009B035E" w:rsidP="007F00B6">
      <w:pPr>
        <w:ind w:left="720" w:right="50"/>
        <w:contextualSpacing/>
        <w:jc w:val="right"/>
        <w:rPr>
          <w:rFonts w:ascii="Arial" w:hAnsi="Arial" w:cs="Arial"/>
          <w:b/>
          <w:sz w:val="20"/>
          <w:szCs w:val="20"/>
        </w:rPr>
      </w:pPr>
    </w:p>
    <w:p w14:paraId="195435DD" w14:textId="77777777" w:rsidR="009B035E" w:rsidRDefault="009B035E" w:rsidP="007F00B6">
      <w:pPr>
        <w:ind w:left="720" w:right="50"/>
        <w:contextualSpacing/>
        <w:jc w:val="right"/>
        <w:rPr>
          <w:rFonts w:ascii="Arial" w:hAnsi="Arial" w:cs="Arial"/>
          <w:b/>
          <w:sz w:val="20"/>
          <w:szCs w:val="20"/>
        </w:rPr>
      </w:pPr>
    </w:p>
    <w:p w14:paraId="608F5A76" w14:textId="77777777" w:rsidR="009B035E" w:rsidRDefault="009B035E" w:rsidP="007F00B6">
      <w:pPr>
        <w:ind w:left="720" w:right="50"/>
        <w:contextualSpacing/>
        <w:jc w:val="right"/>
        <w:rPr>
          <w:rFonts w:ascii="Arial" w:hAnsi="Arial" w:cs="Arial"/>
          <w:b/>
          <w:sz w:val="20"/>
          <w:szCs w:val="20"/>
        </w:rPr>
      </w:pPr>
    </w:p>
    <w:p w14:paraId="54F3CEE2" w14:textId="77777777" w:rsidR="001D4BC9" w:rsidRDefault="001D4BC9" w:rsidP="007F00B6">
      <w:pPr>
        <w:rPr>
          <w:rFonts w:ascii="Calibri" w:hAnsi="Calibri" w:cs="Arial"/>
          <w:sz w:val="20"/>
          <w:szCs w:val="20"/>
          <w:shd w:val="clear" w:color="auto" w:fill="D9D9D9"/>
        </w:rPr>
      </w:pPr>
    </w:p>
    <w:p w14:paraId="51255EB3" w14:textId="21AEE8E6" w:rsidR="001D4BC9" w:rsidRPr="00272EA6" w:rsidRDefault="001D4BC9" w:rsidP="001D4BC9">
      <w:pPr>
        <w:ind w:left="720" w:right="50"/>
        <w:contextualSpacing/>
        <w:jc w:val="right"/>
        <w:rPr>
          <w:rFonts w:ascii="Arial" w:hAnsi="Arial" w:cs="Arial"/>
          <w:b/>
          <w:sz w:val="20"/>
          <w:szCs w:val="20"/>
        </w:rPr>
      </w:pPr>
      <w:bookmarkStart w:id="428" w:name="_Toc147487841"/>
      <w:bookmarkStart w:id="429" w:name="_Toc147755533"/>
      <w:bookmarkStart w:id="430" w:name="_Toc188432631"/>
      <w:r w:rsidRPr="00272EA6">
        <w:rPr>
          <w:rFonts w:ascii="Arial" w:hAnsi="Arial" w:cs="Arial"/>
          <w:b/>
          <w:sz w:val="20"/>
          <w:szCs w:val="20"/>
        </w:rPr>
        <w:lastRenderedPageBreak/>
        <w:t>OBRAZEC 8</w:t>
      </w:r>
    </w:p>
    <w:p w14:paraId="396FDA65" w14:textId="77777777" w:rsidR="001D4BC9" w:rsidRPr="00272EA6" w:rsidRDefault="001D4BC9" w:rsidP="001D4BC9">
      <w:pPr>
        <w:keepNext/>
        <w:keepLines/>
        <w:spacing w:before="120" w:line="252" w:lineRule="auto"/>
        <w:ind w:right="-471"/>
        <w:jc w:val="both"/>
        <w:outlineLvl w:val="2"/>
        <w:rPr>
          <w:rFonts w:ascii="Arial" w:eastAsia="SimSun" w:hAnsi="Arial" w:cs="Arial"/>
          <w:b/>
          <w:spacing w:val="4"/>
          <w:sz w:val="20"/>
          <w:szCs w:val="20"/>
          <w:lang w:val="x-none" w:eastAsia="x-none"/>
        </w:rPr>
      </w:pPr>
      <w:r w:rsidRPr="00272EA6">
        <w:rPr>
          <w:rFonts w:ascii="Arial" w:eastAsia="SimSun" w:hAnsi="Arial" w:cs="Arial"/>
          <w:b/>
          <w:spacing w:val="4"/>
          <w:sz w:val="20"/>
          <w:szCs w:val="20"/>
          <w:lang w:eastAsia="x-none"/>
        </w:rPr>
        <w:t xml:space="preserve">OBRAZEC BANČNE GARANCIJE </w:t>
      </w:r>
      <w:r w:rsidRPr="00272EA6">
        <w:rPr>
          <w:rFonts w:ascii="Arial" w:eastAsia="SimSun" w:hAnsi="Arial" w:cs="Arial"/>
          <w:b/>
          <w:spacing w:val="4"/>
          <w:sz w:val="20"/>
          <w:szCs w:val="20"/>
          <w:lang w:val="x-none" w:eastAsia="x-none"/>
        </w:rPr>
        <w:t>ZA DOBRO IZVEDBO POGODBENIH OBVEZNOSTI PO EPGP-758</w:t>
      </w:r>
      <w:bookmarkEnd w:id="428"/>
      <w:bookmarkEnd w:id="429"/>
      <w:bookmarkEnd w:id="430"/>
    </w:p>
    <w:p w14:paraId="131A2684"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i/>
          <w:iCs/>
          <w:sz w:val="20"/>
          <w:szCs w:val="20"/>
        </w:rPr>
        <w:t>Glava s podatki o garantu (zavarovalnici/banki) ali SWIFT ključ</w:t>
      </w:r>
    </w:p>
    <w:p w14:paraId="6D4456EA"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 xml:space="preserve">Za: </w:t>
      </w:r>
    </w:p>
    <w:p w14:paraId="71C73B5A"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 xml:space="preserve">Datum: </w:t>
      </w:r>
      <w:r w:rsidRPr="00272EA6">
        <w:rPr>
          <w:rFonts w:ascii="Arial" w:hAnsi="Arial" w:cs="Arial"/>
          <w:i/>
          <w:iCs/>
          <w:sz w:val="20"/>
          <w:szCs w:val="20"/>
        </w:rPr>
        <w:t>(vpiše se datum izdaje)</w:t>
      </w:r>
    </w:p>
    <w:p w14:paraId="033CDEB7"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VRSTA GARANCIJE:</w:t>
      </w:r>
      <w:r w:rsidRPr="00272EA6">
        <w:rPr>
          <w:rFonts w:ascii="Arial" w:hAnsi="Arial" w:cs="Arial"/>
          <w:sz w:val="20"/>
          <w:szCs w:val="20"/>
        </w:rPr>
        <w:t xml:space="preserve"> </w:t>
      </w:r>
      <w:r w:rsidRPr="00272EA6">
        <w:rPr>
          <w:rFonts w:ascii="Arial" w:hAnsi="Arial" w:cs="Arial"/>
          <w:i/>
          <w:iCs/>
          <w:sz w:val="20"/>
          <w:szCs w:val="20"/>
        </w:rPr>
        <w:t>(vpiše se vrsta zavarovanja: bančna garancija za dobro izvedbo pogodbenih obveznosti)</w:t>
      </w:r>
    </w:p>
    <w:p w14:paraId="5138BF10"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ŠTEVILKA:</w:t>
      </w:r>
      <w:r w:rsidRPr="00272EA6">
        <w:rPr>
          <w:rFonts w:ascii="Arial" w:hAnsi="Arial" w:cs="Arial"/>
          <w:sz w:val="20"/>
          <w:szCs w:val="20"/>
        </w:rPr>
        <w:t xml:space="preserve"> </w:t>
      </w:r>
      <w:r w:rsidRPr="00272EA6">
        <w:rPr>
          <w:rFonts w:ascii="Arial" w:hAnsi="Arial" w:cs="Arial"/>
          <w:i/>
          <w:iCs/>
          <w:sz w:val="20"/>
          <w:szCs w:val="20"/>
        </w:rPr>
        <w:t>(vpiše se številka garancije)</w:t>
      </w:r>
    </w:p>
    <w:p w14:paraId="0906A594"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GARANT:</w:t>
      </w:r>
      <w:r w:rsidRPr="00272EA6">
        <w:rPr>
          <w:rFonts w:ascii="Arial" w:hAnsi="Arial" w:cs="Arial"/>
          <w:sz w:val="20"/>
          <w:szCs w:val="20"/>
        </w:rPr>
        <w:t xml:space="preserve"> </w:t>
      </w:r>
      <w:r w:rsidRPr="00272EA6">
        <w:rPr>
          <w:rFonts w:ascii="Arial" w:hAnsi="Arial" w:cs="Arial"/>
          <w:i/>
          <w:iCs/>
          <w:sz w:val="20"/>
          <w:szCs w:val="20"/>
        </w:rPr>
        <w:t>(vpiše se ime in naslov banke v kraju izdaje)</w:t>
      </w:r>
    </w:p>
    <w:p w14:paraId="5F0AE44C"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NAROČNIK:</w:t>
      </w:r>
      <w:r w:rsidRPr="00272EA6">
        <w:rPr>
          <w:rFonts w:ascii="Arial" w:hAnsi="Arial" w:cs="Arial"/>
          <w:sz w:val="20"/>
          <w:szCs w:val="20"/>
        </w:rPr>
        <w:t xml:space="preserve"> </w:t>
      </w:r>
      <w:r w:rsidRPr="00272EA6">
        <w:rPr>
          <w:rFonts w:ascii="Arial" w:hAnsi="Arial" w:cs="Arial"/>
          <w:i/>
          <w:iCs/>
          <w:sz w:val="20"/>
          <w:szCs w:val="20"/>
        </w:rPr>
        <w:t>(vpiše se ime in naslov naročnika garancije, tj. v postopku javnega naročanja izbranega ponudnika)</w:t>
      </w:r>
    </w:p>
    <w:p w14:paraId="3FE52707"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UPRAVIČENEC:</w:t>
      </w:r>
      <w:r w:rsidRPr="00272EA6">
        <w:rPr>
          <w:rFonts w:ascii="Arial" w:hAnsi="Arial" w:cs="Arial"/>
          <w:sz w:val="20"/>
          <w:szCs w:val="20"/>
        </w:rPr>
        <w:t xml:space="preserve"> SŽ - Infrastruktura, d.o.o., Kolodvorska ulica 11, 1000 Ljubljana</w:t>
      </w:r>
    </w:p>
    <w:p w14:paraId="55171534" w14:textId="77777777" w:rsidR="001D4BC9" w:rsidRPr="00272EA6" w:rsidRDefault="001D4BC9" w:rsidP="001D4BC9">
      <w:pPr>
        <w:spacing w:before="225" w:after="225" w:line="252" w:lineRule="auto"/>
        <w:jc w:val="both"/>
        <w:rPr>
          <w:rFonts w:ascii="Arial" w:hAnsi="Arial" w:cs="Arial"/>
          <w:b/>
          <w:bCs/>
          <w:sz w:val="20"/>
          <w:szCs w:val="20"/>
        </w:rPr>
      </w:pPr>
      <w:r w:rsidRPr="00272EA6">
        <w:rPr>
          <w:rFonts w:ascii="Arial" w:hAnsi="Arial" w:cs="Arial"/>
          <w:b/>
          <w:bCs/>
          <w:sz w:val="20"/>
          <w:szCs w:val="20"/>
        </w:rPr>
        <w:t>OSNOVNI POSEL:</w:t>
      </w:r>
      <w:r w:rsidRPr="00272EA6">
        <w:rPr>
          <w:rFonts w:ascii="Arial" w:hAnsi="Arial" w:cs="Arial"/>
          <w:sz w:val="20"/>
          <w:szCs w:val="20"/>
        </w:rPr>
        <w:t xml:space="preserve"> obveznost naročnika zavarovanja iz pogodbe št. z dne </w:t>
      </w:r>
      <w:r w:rsidRPr="00272EA6">
        <w:rPr>
          <w:rFonts w:ascii="Arial" w:hAnsi="Arial" w:cs="Arial"/>
          <w:i/>
          <w:iCs/>
          <w:sz w:val="20"/>
          <w:szCs w:val="20"/>
        </w:rPr>
        <w:t>(vpiše se številko in datum pogodbe o izvedbi javnega naročila, sklenjene na podlagi postopka z oznako XXXXXX)</w:t>
      </w:r>
      <w:r w:rsidRPr="00272EA6">
        <w:rPr>
          <w:rFonts w:ascii="Arial" w:hAnsi="Arial" w:cs="Arial"/>
          <w:sz w:val="20"/>
          <w:szCs w:val="20"/>
        </w:rPr>
        <w:t xml:space="preserve"> za »</w:t>
      </w:r>
      <w:r w:rsidRPr="00272EA6">
        <w:rPr>
          <w:rFonts w:ascii="Arial" w:hAnsi="Arial" w:cs="Arial"/>
          <w:b/>
          <w:sz w:val="20"/>
          <w:szCs w:val="20"/>
        </w:rPr>
        <w:t>__________________________________________</w:t>
      </w:r>
      <w:r w:rsidRPr="00272EA6">
        <w:rPr>
          <w:rFonts w:ascii="Arial" w:hAnsi="Arial" w:cs="Arial"/>
          <w:sz w:val="20"/>
          <w:szCs w:val="20"/>
        </w:rPr>
        <w:t>«</w:t>
      </w:r>
      <w:r w:rsidRPr="00272EA6">
        <w:rPr>
          <w:rFonts w:ascii="Arial" w:hAnsi="Arial" w:cs="Arial"/>
          <w:b/>
          <w:sz w:val="20"/>
          <w:szCs w:val="20"/>
          <w:lang w:val="pl-PL"/>
        </w:rPr>
        <w:t>.</w:t>
      </w:r>
    </w:p>
    <w:p w14:paraId="719547AD"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 xml:space="preserve">ZNESEK IN VALUTA: _________________EUR </w:t>
      </w:r>
      <w:r w:rsidRPr="00272EA6">
        <w:rPr>
          <w:rFonts w:ascii="Arial" w:hAnsi="Arial" w:cs="Arial"/>
          <w:sz w:val="20"/>
          <w:szCs w:val="20"/>
        </w:rPr>
        <w:fldChar w:fldCharType="begin">
          <w:ffData>
            <w:name w:val=""/>
            <w:enabled/>
            <w:calcOnExit w:val="0"/>
            <w:textInput>
              <w:default w:val="vpiše se najvišji znesek s številko in besedo"/>
            </w:textInput>
          </w:ffData>
        </w:fldChar>
      </w:r>
      <w:r w:rsidRPr="00272EA6">
        <w:rPr>
          <w:rFonts w:ascii="Arial" w:hAnsi="Arial" w:cs="Arial"/>
          <w:sz w:val="20"/>
          <w:szCs w:val="20"/>
        </w:rPr>
        <w:instrText xml:space="preserve"> FORMTEXT </w:instrText>
      </w:r>
      <w:r w:rsidRPr="00272EA6">
        <w:rPr>
          <w:rFonts w:ascii="Arial" w:hAnsi="Arial" w:cs="Arial"/>
          <w:sz w:val="20"/>
          <w:szCs w:val="20"/>
        </w:rPr>
      </w:r>
      <w:r w:rsidRPr="00272EA6">
        <w:rPr>
          <w:rFonts w:ascii="Arial" w:hAnsi="Arial" w:cs="Arial"/>
          <w:sz w:val="20"/>
          <w:szCs w:val="20"/>
        </w:rPr>
        <w:fldChar w:fldCharType="separate"/>
      </w:r>
      <w:r w:rsidRPr="00272EA6">
        <w:rPr>
          <w:rFonts w:ascii="Arial" w:hAnsi="Arial" w:cs="Arial"/>
          <w:noProof/>
          <w:sz w:val="20"/>
          <w:szCs w:val="20"/>
        </w:rPr>
        <w:t>vpiše se najvišji znesek s številko in besedo</w:t>
      </w:r>
      <w:r w:rsidRPr="00272EA6">
        <w:rPr>
          <w:rFonts w:ascii="Arial" w:hAnsi="Arial" w:cs="Arial"/>
          <w:sz w:val="20"/>
          <w:szCs w:val="20"/>
        </w:rPr>
        <w:fldChar w:fldCharType="end"/>
      </w:r>
    </w:p>
    <w:p w14:paraId="06EBA53F"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LISTINE, KI JIH JE POLEG IZJAVE TREBA PRILOŽITI ZAHTEVI ZA PLAČILO IN SE IZRECNO ZAHTEVAJO V SPODNJEM BESEDILU:</w:t>
      </w:r>
    </w:p>
    <w:p w14:paraId="192F1CDC"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1. Izjava Uprave RS za javna plačila, da so zahtevek za unovčenje podpisale osebe, ki so pooblaščene za zastopanje;</w:t>
      </w:r>
    </w:p>
    <w:p w14:paraId="3F72D586"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2. Original garancije št. ______________</w:t>
      </w:r>
    </w:p>
    <w:p w14:paraId="337658F6"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JEZIK V ZAHTEVANIH LISTINAH:</w:t>
      </w:r>
      <w:r w:rsidRPr="00272EA6">
        <w:rPr>
          <w:rFonts w:ascii="Arial" w:hAnsi="Arial" w:cs="Arial"/>
          <w:sz w:val="20"/>
          <w:szCs w:val="20"/>
        </w:rPr>
        <w:t xml:space="preserve"> slovenski</w:t>
      </w:r>
    </w:p>
    <w:p w14:paraId="5E3FA2B1" w14:textId="77777777" w:rsidR="001D4BC9" w:rsidRPr="00272EA6" w:rsidRDefault="001D4BC9" w:rsidP="001D4B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72EA6">
        <w:rPr>
          <w:rFonts w:ascii="Arial" w:hAnsi="Arial" w:cs="Arial"/>
          <w:b/>
          <w:bCs/>
          <w:sz w:val="20"/>
          <w:szCs w:val="20"/>
        </w:rPr>
        <w:t>OBLIKA PREDLOŽITVE:</w:t>
      </w:r>
      <w:r w:rsidRPr="00272EA6">
        <w:rPr>
          <w:rFonts w:ascii="Arial" w:hAnsi="Arial" w:cs="Arial"/>
          <w:sz w:val="20"/>
          <w:szCs w:val="20"/>
        </w:rPr>
        <w:t xml:space="preserve"> v papirni obliki s priporočeno pošto ali katerokoli obliko hitre pošte ali v elektronski obliki po SWIFT sistemu na naslov </w:t>
      </w:r>
      <w:r w:rsidRPr="00272EA6">
        <w:rPr>
          <w:rFonts w:ascii="Arial" w:hAnsi="Arial" w:cs="Arial"/>
          <w:sz w:val="20"/>
          <w:szCs w:val="20"/>
          <w:highlight w:val="yellow"/>
        </w:rPr>
        <w:fldChar w:fldCharType="begin">
          <w:ffData>
            <w:name w:val="Besedilo2"/>
            <w:enabled/>
            <w:calcOnExit w:val="0"/>
            <w:textInput/>
          </w:ffData>
        </w:fldChar>
      </w:r>
      <w:r w:rsidRPr="00272EA6">
        <w:rPr>
          <w:rFonts w:ascii="Arial" w:hAnsi="Arial" w:cs="Arial"/>
          <w:sz w:val="20"/>
          <w:szCs w:val="20"/>
          <w:highlight w:val="yellow"/>
        </w:rPr>
        <w:instrText xml:space="preserve"> FORMTEXT </w:instrText>
      </w:r>
      <w:r w:rsidRPr="00272EA6">
        <w:rPr>
          <w:rFonts w:ascii="Arial" w:hAnsi="Arial" w:cs="Arial"/>
          <w:sz w:val="20"/>
          <w:szCs w:val="20"/>
          <w:highlight w:val="yellow"/>
        </w:rPr>
      </w:r>
      <w:r w:rsidRPr="00272EA6">
        <w:rPr>
          <w:rFonts w:ascii="Arial" w:hAnsi="Arial" w:cs="Arial"/>
          <w:sz w:val="20"/>
          <w:szCs w:val="20"/>
          <w:highlight w:val="yellow"/>
        </w:rPr>
        <w:fldChar w:fldCharType="separate"/>
      </w:r>
      <w:r w:rsidRPr="00272EA6">
        <w:rPr>
          <w:rFonts w:ascii="Arial" w:hAnsi="Arial" w:cs="Arial"/>
          <w:noProof/>
          <w:sz w:val="20"/>
          <w:szCs w:val="20"/>
          <w:highlight w:val="yellow"/>
        </w:rPr>
        <w:t> </w:t>
      </w:r>
      <w:r w:rsidRPr="00272EA6">
        <w:rPr>
          <w:rFonts w:ascii="Arial" w:hAnsi="Arial" w:cs="Arial"/>
          <w:noProof/>
          <w:sz w:val="20"/>
          <w:szCs w:val="20"/>
          <w:highlight w:val="yellow"/>
        </w:rPr>
        <w:t> </w:t>
      </w:r>
      <w:r w:rsidRPr="00272EA6">
        <w:rPr>
          <w:rFonts w:ascii="Arial" w:hAnsi="Arial" w:cs="Arial"/>
          <w:noProof/>
          <w:sz w:val="20"/>
          <w:szCs w:val="20"/>
          <w:highlight w:val="yellow"/>
        </w:rPr>
        <w:t> </w:t>
      </w:r>
      <w:r w:rsidRPr="00272EA6">
        <w:rPr>
          <w:rFonts w:ascii="Arial" w:hAnsi="Arial" w:cs="Arial"/>
          <w:noProof/>
          <w:sz w:val="20"/>
          <w:szCs w:val="20"/>
          <w:highlight w:val="yellow"/>
        </w:rPr>
        <w:t> </w:t>
      </w:r>
      <w:r w:rsidRPr="00272EA6">
        <w:rPr>
          <w:rFonts w:ascii="Arial" w:hAnsi="Arial" w:cs="Arial"/>
          <w:noProof/>
          <w:sz w:val="20"/>
          <w:szCs w:val="20"/>
          <w:highlight w:val="yellow"/>
        </w:rPr>
        <w:t> </w:t>
      </w:r>
      <w:r w:rsidRPr="00272EA6">
        <w:rPr>
          <w:rFonts w:ascii="Arial" w:hAnsi="Arial" w:cs="Arial"/>
          <w:sz w:val="20"/>
          <w:szCs w:val="20"/>
          <w:highlight w:val="yellow"/>
        </w:rPr>
        <w:fldChar w:fldCharType="end"/>
      </w:r>
      <w:r w:rsidRPr="00272EA6">
        <w:rPr>
          <w:rFonts w:ascii="Arial" w:hAnsi="Arial" w:cs="Arial"/>
          <w:sz w:val="20"/>
          <w:szCs w:val="20"/>
        </w:rPr>
        <w:t xml:space="preserve"> </w:t>
      </w:r>
      <w:r w:rsidRPr="00272EA6">
        <w:rPr>
          <w:rFonts w:ascii="Arial" w:hAnsi="Arial" w:cs="Arial"/>
          <w:i/>
          <w:sz w:val="20"/>
          <w:szCs w:val="20"/>
        </w:rPr>
        <w:t>(navede se SWIFT naslova garanta)</w:t>
      </w:r>
    </w:p>
    <w:p w14:paraId="4A514B86"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KRAJ PREDLOŽITVE:</w:t>
      </w:r>
      <w:r w:rsidRPr="00272EA6">
        <w:rPr>
          <w:rFonts w:ascii="Arial" w:hAnsi="Arial" w:cs="Arial"/>
          <w:sz w:val="20"/>
          <w:szCs w:val="20"/>
        </w:rPr>
        <w:t xml:space="preserve"> </w:t>
      </w:r>
      <w:r w:rsidRPr="00272EA6">
        <w:rPr>
          <w:rFonts w:ascii="Arial" w:hAnsi="Arial" w:cs="Arial"/>
          <w:i/>
          <w:iCs/>
          <w:sz w:val="20"/>
          <w:szCs w:val="20"/>
        </w:rPr>
        <w:t>(garant vpiše naslov podružnice, kjer se opravi predložitev papirnih listin, ali elektronski naslov za predložitev v elektronski obliki, kot na primer garantov SWIFT naslov)</w:t>
      </w:r>
    </w:p>
    <w:p w14:paraId="2BCB2ABF"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DATUM VELJAVNOSTI:</w:t>
      </w:r>
      <w:r w:rsidRPr="00272EA6">
        <w:rPr>
          <w:rFonts w:ascii="Arial" w:hAnsi="Arial" w:cs="Arial"/>
          <w:sz w:val="20"/>
          <w:szCs w:val="20"/>
        </w:rPr>
        <w:t xml:space="preserve"> DD. MM. LLLL </w:t>
      </w:r>
      <w:r w:rsidRPr="00272EA6">
        <w:rPr>
          <w:rFonts w:ascii="Arial" w:hAnsi="Arial" w:cs="Arial"/>
          <w:i/>
          <w:iCs/>
          <w:sz w:val="20"/>
          <w:szCs w:val="20"/>
        </w:rPr>
        <w:t>(vpiše se datum zapadlosti garancije)</w:t>
      </w:r>
    </w:p>
    <w:p w14:paraId="2C33BDC6"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b/>
          <w:bCs/>
          <w:sz w:val="20"/>
          <w:szCs w:val="20"/>
        </w:rPr>
        <w:t>STRANKA, KI JE DOLŽNA PLAČATI STROŠKE:</w:t>
      </w:r>
      <w:r w:rsidRPr="00272EA6">
        <w:rPr>
          <w:rFonts w:ascii="Arial" w:hAnsi="Arial" w:cs="Arial"/>
          <w:sz w:val="20"/>
          <w:szCs w:val="20"/>
        </w:rPr>
        <w:t xml:space="preserve"> </w:t>
      </w:r>
      <w:r w:rsidRPr="00272EA6">
        <w:rPr>
          <w:rFonts w:ascii="Arial" w:hAnsi="Arial" w:cs="Arial"/>
          <w:i/>
          <w:iCs/>
          <w:sz w:val="20"/>
          <w:szCs w:val="20"/>
        </w:rPr>
        <w:t>(vpiše se ime naročnika garancije, tj. v postopku javnega naročanja izbranega ponudnika)</w:t>
      </w:r>
    </w:p>
    <w:p w14:paraId="58042D58"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C6FB2"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Katerokoli zahtevo za plačilo po tem zavarovanju moramo prejeti na datum veljavnosti zavarovanja ali pred njim v zgoraj navedenem kraju predložitve.</w:t>
      </w:r>
    </w:p>
    <w:p w14:paraId="1665DAA1"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lastRenderedPageBreak/>
        <w:t>Morebitne spore v zvezi s tem zavarovanjem rešuje stvarno pristojno sodišče po sedežu upravičenca po slovenskem pravu.</w:t>
      </w:r>
    </w:p>
    <w:p w14:paraId="5C811998" w14:textId="77777777" w:rsidR="001D4BC9" w:rsidRPr="00272EA6" w:rsidRDefault="001D4BC9" w:rsidP="001D4BC9">
      <w:pPr>
        <w:spacing w:before="225" w:after="225" w:line="252" w:lineRule="auto"/>
        <w:jc w:val="both"/>
        <w:rPr>
          <w:rFonts w:ascii="Arial" w:hAnsi="Arial" w:cs="Arial"/>
          <w:sz w:val="20"/>
          <w:szCs w:val="20"/>
        </w:rPr>
      </w:pPr>
      <w:r w:rsidRPr="00272EA6">
        <w:rPr>
          <w:rFonts w:ascii="Arial" w:hAnsi="Arial" w:cs="Arial"/>
          <w:sz w:val="2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272EA6" w:rsidRPr="00272EA6" w14:paraId="500A668C" w14:textId="77777777" w:rsidTr="00FF15B8">
        <w:tc>
          <w:tcPr>
            <w:tcW w:w="4080" w:type="dxa"/>
            <w:tcMar>
              <w:top w:w="75" w:type="dxa"/>
              <w:bottom w:w="75" w:type="dxa"/>
            </w:tcMar>
            <w:vAlign w:val="center"/>
          </w:tcPr>
          <w:p w14:paraId="5FBFC484" w14:textId="77777777" w:rsidR="001D4BC9" w:rsidRPr="00272EA6" w:rsidRDefault="001D4BC9" w:rsidP="001D4BC9">
            <w:pPr>
              <w:spacing w:after="160" w:line="252" w:lineRule="auto"/>
              <w:jc w:val="both"/>
              <w:rPr>
                <w:rFonts w:ascii="Arial" w:hAnsi="Arial" w:cs="Arial"/>
                <w:sz w:val="20"/>
                <w:szCs w:val="20"/>
              </w:rPr>
            </w:pPr>
            <w:r w:rsidRPr="00272EA6">
              <w:rPr>
                <w:rFonts w:ascii="Arial" w:hAnsi="Arial" w:cs="Arial"/>
                <w:position w:val="-2"/>
                <w:sz w:val="20"/>
                <w:szCs w:val="20"/>
              </w:rPr>
              <w:t> </w:t>
            </w:r>
          </w:p>
        </w:tc>
        <w:tc>
          <w:tcPr>
            <w:tcW w:w="0" w:type="auto"/>
            <w:tcMar>
              <w:top w:w="75" w:type="dxa"/>
              <w:bottom w:w="75" w:type="dxa"/>
            </w:tcMar>
            <w:vAlign w:val="center"/>
          </w:tcPr>
          <w:p w14:paraId="5AE2F629" w14:textId="77777777" w:rsidR="001D4BC9" w:rsidRPr="00272EA6" w:rsidRDefault="001D4BC9" w:rsidP="001D4BC9">
            <w:pPr>
              <w:spacing w:after="160" w:line="252" w:lineRule="auto"/>
              <w:jc w:val="center"/>
              <w:rPr>
                <w:rFonts w:ascii="Arial" w:hAnsi="Arial" w:cs="Arial"/>
                <w:sz w:val="20"/>
                <w:szCs w:val="20"/>
              </w:rPr>
            </w:pPr>
            <w:r w:rsidRPr="00272EA6">
              <w:rPr>
                <w:rFonts w:ascii="Arial" w:hAnsi="Arial" w:cs="Arial"/>
                <w:position w:val="-2"/>
                <w:sz w:val="20"/>
                <w:szCs w:val="20"/>
              </w:rPr>
              <w:t>Garant</w:t>
            </w:r>
          </w:p>
        </w:tc>
      </w:tr>
      <w:tr w:rsidR="001D4BC9" w:rsidRPr="00272EA6" w14:paraId="1DE7DD86" w14:textId="77777777" w:rsidTr="00FF15B8">
        <w:tc>
          <w:tcPr>
            <w:tcW w:w="4080" w:type="dxa"/>
            <w:tcMar>
              <w:top w:w="75" w:type="dxa"/>
              <w:bottom w:w="75" w:type="dxa"/>
            </w:tcMar>
            <w:vAlign w:val="center"/>
          </w:tcPr>
          <w:p w14:paraId="3A0CF907" w14:textId="77777777" w:rsidR="001D4BC9" w:rsidRPr="00272EA6" w:rsidRDefault="001D4BC9" w:rsidP="001D4BC9">
            <w:pPr>
              <w:spacing w:after="160" w:line="252" w:lineRule="auto"/>
              <w:jc w:val="both"/>
              <w:rPr>
                <w:rFonts w:ascii="Arial" w:hAnsi="Arial" w:cs="Arial"/>
                <w:sz w:val="20"/>
                <w:szCs w:val="20"/>
              </w:rPr>
            </w:pPr>
            <w:r w:rsidRPr="00272EA6">
              <w:rPr>
                <w:rFonts w:ascii="Arial" w:hAnsi="Arial" w:cs="Arial"/>
                <w:position w:val="-2"/>
                <w:sz w:val="20"/>
                <w:szCs w:val="20"/>
              </w:rPr>
              <w:t> </w:t>
            </w:r>
          </w:p>
        </w:tc>
        <w:tc>
          <w:tcPr>
            <w:tcW w:w="0" w:type="auto"/>
            <w:tcMar>
              <w:top w:w="75" w:type="dxa"/>
              <w:bottom w:w="75" w:type="dxa"/>
            </w:tcMar>
            <w:vAlign w:val="center"/>
          </w:tcPr>
          <w:p w14:paraId="1EBA582A" w14:textId="77777777" w:rsidR="001D4BC9" w:rsidRPr="00272EA6" w:rsidRDefault="001D4BC9" w:rsidP="001D4BC9">
            <w:pPr>
              <w:spacing w:after="160" w:line="252" w:lineRule="auto"/>
              <w:jc w:val="both"/>
              <w:rPr>
                <w:rFonts w:ascii="Arial" w:hAnsi="Arial" w:cs="Arial"/>
                <w:sz w:val="20"/>
                <w:szCs w:val="20"/>
              </w:rPr>
            </w:pPr>
          </w:p>
          <w:p w14:paraId="6DD4F5D5" w14:textId="77777777" w:rsidR="001D4BC9" w:rsidRPr="00272EA6" w:rsidRDefault="001D4BC9" w:rsidP="001D4BC9">
            <w:pPr>
              <w:spacing w:after="160" w:line="252" w:lineRule="auto"/>
              <w:jc w:val="center"/>
              <w:rPr>
                <w:rFonts w:ascii="Arial" w:hAnsi="Arial" w:cs="Arial"/>
                <w:sz w:val="20"/>
                <w:szCs w:val="20"/>
              </w:rPr>
            </w:pPr>
            <w:r w:rsidRPr="00272EA6">
              <w:rPr>
                <w:rFonts w:ascii="Arial" w:hAnsi="Arial" w:cs="Arial"/>
                <w:position w:val="-2"/>
                <w:sz w:val="20"/>
                <w:szCs w:val="20"/>
              </w:rPr>
              <w:t>(žig in podpis)</w:t>
            </w:r>
          </w:p>
        </w:tc>
      </w:tr>
    </w:tbl>
    <w:p w14:paraId="632A1BF1" w14:textId="77777777" w:rsidR="001D4BC9" w:rsidRPr="00272EA6" w:rsidRDefault="001D4BC9" w:rsidP="001D4BC9">
      <w:pPr>
        <w:autoSpaceDE w:val="0"/>
        <w:autoSpaceDN w:val="0"/>
        <w:adjustRightInd w:val="0"/>
        <w:spacing w:after="160" w:line="252" w:lineRule="auto"/>
        <w:ind w:left="720"/>
        <w:contextualSpacing/>
        <w:jc w:val="right"/>
        <w:rPr>
          <w:rFonts w:ascii="Arial" w:hAnsi="Arial" w:cs="Arial"/>
          <w:b/>
          <w:sz w:val="20"/>
          <w:szCs w:val="20"/>
        </w:rPr>
      </w:pPr>
    </w:p>
    <w:p w14:paraId="617EEA94" w14:textId="77777777" w:rsidR="001D4BC9" w:rsidRPr="00272EA6" w:rsidRDefault="001D4BC9" w:rsidP="001D4BC9">
      <w:pPr>
        <w:autoSpaceDE w:val="0"/>
        <w:autoSpaceDN w:val="0"/>
        <w:adjustRightInd w:val="0"/>
        <w:spacing w:after="160" w:line="252" w:lineRule="auto"/>
        <w:ind w:left="720"/>
        <w:contextualSpacing/>
        <w:jc w:val="right"/>
        <w:rPr>
          <w:rFonts w:ascii="Arial" w:hAnsi="Arial" w:cs="Arial"/>
          <w:b/>
          <w:sz w:val="20"/>
          <w:szCs w:val="20"/>
        </w:rPr>
      </w:pPr>
    </w:p>
    <w:p w14:paraId="5CFA1D89" w14:textId="77777777" w:rsidR="001D4BC9" w:rsidRPr="00272EA6" w:rsidRDefault="001D4BC9" w:rsidP="001D4BC9">
      <w:pPr>
        <w:autoSpaceDE w:val="0"/>
        <w:autoSpaceDN w:val="0"/>
        <w:adjustRightInd w:val="0"/>
        <w:spacing w:after="160" w:line="252" w:lineRule="auto"/>
        <w:ind w:left="720"/>
        <w:contextualSpacing/>
        <w:jc w:val="right"/>
        <w:rPr>
          <w:rFonts w:ascii="Arial" w:hAnsi="Arial" w:cs="Arial"/>
          <w:b/>
          <w:sz w:val="20"/>
          <w:szCs w:val="20"/>
        </w:rPr>
      </w:pPr>
    </w:p>
    <w:p w14:paraId="024BEE95" w14:textId="77777777" w:rsidR="001D4BC9" w:rsidRPr="00272EA6" w:rsidRDefault="001D4BC9" w:rsidP="001D4BC9">
      <w:pPr>
        <w:autoSpaceDE w:val="0"/>
        <w:autoSpaceDN w:val="0"/>
        <w:adjustRightInd w:val="0"/>
        <w:spacing w:after="160" w:line="252" w:lineRule="auto"/>
        <w:ind w:left="720"/>
        <w:contextualSpacing/>
        <w:jc w:val="right"/>
        <w:rPr>
          <w:rFonts w:ascii="Arial" w:hAnsi="Arial" w:cs="Arial"/>
          <w:b/>
          <w:sz w:val="20"/>
          <w:szCs w:val="20"/>
        </w:rPr>
      </w:pPr>
    </w:p>
    <w:p w14:paraId="360C8D7E" w14:textId="77777777" w:rsidR="001D4BC9" w:rsidRPr="00272EA6" w:rsidRDefault="001D4BC9" w:rsidP="001D4BC9">
      <w:pPr>
        <w:autoSpaceDE w:val="0"/>
        <w:autoSpaceDN w:val="0"/>
        <w:adjustRightInd w:val="0"/>
        <w:spacing w:after="160" w:line="252" w:lineRule="auto"/>
        <w:contextualSpacing/>
        <w:jc w:val="both"/>
        <w:rPr>
          <w:rFonts w:ascii="Arial" w:hAnsi="Arial" w:cs="Arial"/>
          <w:b/>
          <w:sz w:val="20"/>
          <w:szCs w:val="20"/>
        </w:rPr>
      </w:pPr>
      <w:r w:rsidRPr="00272EA6">
        <w:rPr>
          <w:rFonts w:ascii="Arial" w:hAnsi="Arial" w:cs="Arial"/>
          <w:b/>
          <w:sz w:val="20"/>
          <w:szCs w:val="20"/>
        </w:rPr>
        <w:t>Opomba: Ponudnik obrazec parafira in potrdi.</w:t>
      </w:r>
    </w:p>
    <w:p w14:paraId="1A9CD991" w14:textId="77777777" w:rsidR="001D4BC9" w:rsidRPr="001D4BC9" w:rsidRDefault="001D4BC9" w:rsidP="001D4BC9">
      <w:pPr>
        <w:ind w:right="50"/>
        <w:jc w:val="right"/>
        <w:rPr>
          <w:rFonts w:ascii="Arial" w:hAnsi="Arial" w:cs="Arial"/>
          <w:b/>
          <w:color w:val="EE0000"/>
          <w:sz w:val="20"/>
          <w:szCs w:val="20"/>
        </w:rPr>
      </w:pPr>
    </w:p>
    <w:p w14:paraId="0E536266" w14:textId="77777777" w:rsidR="001D4BC9" w:rsidRPr="001D4BC9" w:rsidRDefault="001D4BC9" w:rsidP="001D4BC9">
      <w:pPr>
        <w:ind w:right="50"/>
        <w:jc w:val="right"/>
        <w:rPr>
          <w:rFonts w:ascii="Arial" w:hAnsi="Arial" w:cs="Arial"/>
          <w:b/>
          <w:sz w:val="20"/>
          <w:szCs w:val="20"/>
        </w:rPr>
      </w:pPr>
    </w:p>
    <w:p w14:paraId="2FF2AAEA" w14:textId="77777777" w:rsidR="001D4BC9" w:rsidRPr="001D4BC9" w:rsidRDefault="001D4BC9" w:rsidP="001D4BC9">
      <w:pPr>
        <w:ind w:right="50"/>
        <w:jc w:val="right"/>
        <w:rPr>
          <w:rFonts w:ascii="Arial" w:hAnsi="Arial" w:cs="Arial"/>
          <w:b/>
          <w:sz w:val="20"/>
          <w:szCs w:val="20"/>
        </w:rPr>
      </w:pPr>
    </w:p>
    <w:p w14:paraId="0B938DE8" w14:textId="77777777" w:rsidR="001D4BC9" w:rsidRPr="001D4BC9" w:rsidRDefault="001D4BC9" w:rsidP="001D4BC9">
      <w:pPr>
        <w:ind w:right="50"/>
        <w:jc w:val="right"/>
        <w:rPr>
          <w:rFonts w:ascii="Arial" w:hAnsi="Arial" w:cs="Arial"/>
          <w:b/>
          <w:sz w:val="20"/>
          <w:szCs w:val="20"/>
        </w:rPr>
      </w:pPr>
    </w:p>
    <w:p w14:paraId="4A25E643" w14:textId="37251CA2" w:rsidR="001D4BC9" w:rsidRPr="007F00B6" w:rsidRDefault="001D4BC9" w:rsidP="007F00B6">
      <w:pPr>
        <w:rPr>
          <w:rFonts w:ascii="Calibri" w:hAnsi="Calibri" w:cs="Arial"/>
          <w:sz w:val="20"/>
          <w:szCs w:val="20"/>
          <w:shd w:val="clear" w:color="auto" w:fill="D9D9D9"/>
        </w:rPr>
        <w:sectPr w:rsidR="001D4BC9" w:rsidRPr="007F00B6" w:rsidSect="007F5795">
          <w:pgSz w:w="11907" w:h="16839" w:code="9"/>
          <w:pgMar w:top="1134" w:right="1134" w:bottom="1560" w:left="1134" w:header="454" w:footer="454" w:gutter="0"/>
          <w:cols w:space="708"/>
          <w:docGrid w:linePitch="326"/>
        </w:sectPr>
      </w:pPr>
    </w:p>
    <w:p w14:paraId="02C8391B" w14:textId="4D06EF87" w:rsidR="00740772" w:rsidRDefault="00740772" w:rsidP="00740772">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3B70B5">
        <w:rPr>
          <w:rFonts w:ascii="Arial" w:hAnsi="Arial" w:cs="Arial"/>
          <w:b/>
          <w:sz w:val="20"/>
          <w:szCs w:val="20"/>
          <w:shd w:val="clear" w:color="auto" w:fill="FFFFFF"/>
        </w:rPr>
        <w:t>9</w:t>
      </w:r>
    </w:p>
    <w:p w14:paraId="12990CF0"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149218F3"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3D3D9E0"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315A37AC"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1E35D780" w14:textId="77777777" w:rsidR="00216988" w:rsidRPr="00513FBA" w:rsidRDefault="00216988" w:rsidP="00740772">
      <w:pPr>
        <w:spacing w:after="160" w:line="280" w:lineRule="exact"/>
        <w:jc w:val="right"/>
        <w:rPr>
          <w:rFonts w:ascii="Arial" w:hAnsi="Arial" w:cs="Arial"/>
          <w:b/>
          <w:sz w:val="20"/>
          <w:szCs w:val="20"/>
          <w:shd w:val="clear" w:color="auto" w:fill="FFFFFF"/>
        </w:rPr>
      </w:pPr>
    </w:p>
    <w:p w14:paraId="519968EF" w14:textId="77777777" w:rsidR="00740772" w:rsidRDefault="00740772" w:rsidP="00740772">
      <w:pPr>
        <w:autoSpaceDE w:val="0"/>
        <w:autoSpaceDN w:val="0"/>
        <w:adjustRightInd w:val="0"/>
        <w:spacing w:after="160" w:line="252" w:lineRule="auto"/>
        <w:jc w:val="center"/>
        <w:rPr>
          <w:rFonts w:ascii="Arial" w:hAnsi="Arial" w:cs="Arial"/>
          <w:b/>
          <w:color w:val="000000"/>
          <w:sz w:val="20"/>
          <w:szCs w:val="20"/>
        </w:rPr>
      </w:pPr>
    </w:p>
    <w:p w14:paraId="02EB5F1A" w14:textId="055B8AA5" w:rsidR="00740772" w:rsidRPr="00740772" w:rsidRDefault="00740772" w:rsidP="00740772">
      <w:pPr>
        <w:autoSpaceDE w:val="0"/>
        <w:autoSpaceDN w:val="0"/>
        <w:adjustRightInd w:val="0"/>
        <w:spacing w:after="160" w:line="252" w:lineRule="auto"/>
        <w:jc w:val="center"/>
        <w:rPr>
          <w:rFonts w:ascii="Arial" w:hAnsi="Arial" w:cs="Arial"/>
          <w:b/>
          <w:color w:val="000000"/>
          <w:sz w:val="20"/>
          <w:szCs w:val="20"/>
        </w:rPr>
      </w:pPr>
      <w:r w:rsidRPr="00740772">
        <w:rPr>
          <w:rFonts w:ascii="Arial" w:hAnsi="Arial" w:cs="Arial"/>
          <w:b/>
          <w:color w:val="000000"/>
          <w:sz w:val="20"/>
          <w:szCs w:val="20"/>
        </w:rPr>
        <w:t xml:space="preserve">TEHNIČNE ZAHTEVE </w:t>
      </w:r>
    </w:p>
    <w:p w14:paraId="6A8B2951" w14:textId="77777777" w:rsidR="005B5439" w:rsidRDefault="005B5439" w:rsidP="0053270A">
      <w:pPr>
        <w:jc w:val="both"/>
        <w:rPr>
          <w:rFonts w:ascii="Arial" w:hAnsi="Arial" w:cs="Arial"/>
          <w:b/>
          <w:sz w:val="20"/>
          <w:szCs w:val="20"/>
          <w:shd w:val="clear" w:color="auto" w:fill="FFFFFF"/>
        </w:rPr>
      </w:pPr>
    </w:p>
    <w:p w14:paraId="2EFFD458" w14:textId="45A1C83A" w:rsidR="00740772" w:rsidRPr="0053270A" w:rsidRDefault="002B598A" w:rsidP="0053270A">
      <w:pPr>
        <w:jc w:val="both"/>
        <w:rPr>
          <w:rFonts w:ascii="Arial" w:hAnsi="Arial" w:cs="Arial"/>
          <w:b/>
          <w:sz w:val="20"/>
          <w:szCs w:val="20"/>
          <w:shd w:val="clear" w:color="auto" w:fill="FFFFFF"/>
        </w:rPr>
      </w:pPr>
      <w:r w:rsidRPr="0053270A">
        <w:rPr>
          <w:rFonts w:ascii="Arial" w:hAnsi="Arial" w:cs="Arial"/>
          <w:b/>
          <w:sz w:val="20"/>
          <w:szCs w:val="20"/>
          <w:shd w:val="clear" w:color="auto" w:fill="FFFFFF"/>
        </w:rPr>
        <w:t>Tehnične zahteve po fazah naročila:</w:t>
      </w:r>
    </w:p>
    <w:p w14:paraId="770E78F3" w14:textId="77777777" w:rsidR="0053270A" w:rsidRDefault="0053270A" w:rsidP="0053270A">
      <w:pPr>
        <w:jc w:val="both"/>
        <w:rPr>
          <w:rFonts w:ascii="Arial" w:eastAsia="MS Mincho" w:hAnsi="Arial" w:cs="Arial"/>
          <w:b/>
          <w:bCs/>
          <w:sz w:val="20"/>
          <w:szCs w:val="20"/>
          <w:lang w:eastAsia="en-US"/>
        </w:rPr>
      </w:pPr>
    </w:p>
    <w:p w14:paraId="628E012B" w14:textId="06333F42"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FAZA 1: PRIPRAVA IN ANALIZA</w:t>
      </w:r>
    </w:p>
    <w:p w14:paraId="03A6104B" w14:textId="77777777" w:rsidR="0053270A" w:rsidRPr="0053270A" w:rsidRDefault="0053270A" w:rsidP="0053270A">
      <w:pPr>
        <w:jc w:val="both"/>
        <w:rPr>
          <w:rFonts w:ascii="Arial" w:eastAsia="MS Mincho" w:hAnsi="Arial" w:cs="Arial"/>
          <w:b/>
          <w:bCs/>
          <w:sz w:val="20"/>
          <w:szCs w:val="20"/>
          <w:lang w:eastAsia="en-US"/>
        </w:rPr>
      </w:pPr>
    </w:p>
    <w:p w14:paraId="7CCFC920"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66E6FF4C" w14:textId="77777777" w:rsidR="0053270A" w:rsidRPr="0053270A" w:rsidRDefault="0053270A" w:rsidP="0053270A">
      <w:pPr>
        <w:jc w:val="both"/>
        <w:rPr>
          <w:rFonts w:ascii="Arial" w:eastAsia="MS Mincho" w:hAnsi="Arial" w:cs="Arial"/>
          <w:b/>
          <w:bCs/>
          <w:sz w:val="20"/>
          <w:szCs w:val="20"/>
          <w:lang w:eastAsia="en-US"/>
        </w:rPr>
      </w:pPr>
    </w:p>
    <w:p w14:paraId="4A63D027" w14:textId="77777777"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Faza 1 določa strateške temelje, strukture upravljanja, prioritete integracije, izhodišče sinergij in načrte na visoki ravni, potrebne za uspešno integracijo. Vključuje tudi ocenjevanje stanja informacijske in kibernetske varnosti potrebne za oblikovanje v fazi 2.</w:t>
      </w:r>
    </w:p>
    <w:p w14:paraId="25F62ED5" w14:textId="77777777" w:rsidR="0053270A" w:rsidRPr="0053270A" w:rsidRDefault="0053270A" w:rsidP="0053270A">
      <w:pPr>
        <w:jc w:val="both"/>
        <w:rPr>
          <w:rFonts w:ascii="Arial" w:eastAsia="MS Mincho" w:hAnsi="Arial" w:cs="Arial"/>
          <w:sz w:val="20"/>
          <w:szCs w:val="20"/>
          <w:lang w:eastAsia="en-US"/>
        </w:rPr>
      </w:pPr>
    </w:p>
    <w:p w14:paraId="72354800"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7F80A8E4" w14:textId="77777777" w:rsidR="0053270A" w:rsidRPr="0053270A" w:rsidRDefault="0053270A" w:rsidP="0053270A">
      <w:pPr>
        <w:jc w:val="both"/>
        <w:rPr>
          <w:rFonts w:ascii="Arial" w:eastAsia="MS Mincho" w:hAnsi="Arial" w:cs="Arial"/>
          <w:b/>
          <w:bCs/>
          <w:sz w:val="20"/>
          <w:szCs w:val="20"/>
          <w:lang w:eastAsia="en-US"/>
        </w:rPr>
      </w:pPr>
    </w:p>
    <w:p w14:paraId="01180E0E"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2.1 Vzpostavitev organa za upravljanje integracije (IMO)</w:t>
      </w:r>
    </w:p>
    <w:p w14:paraId="6C4E955B" w14:textId="77777777" w:rsidR="00D71C0D" w:rsidRDefault="00D71C0D" w:rsidP="0053270A">
      <w:pPr>
        <w:jc w:val="both"/>
        <w:rPr>
          <w:rFonts w:ascii="Arial" w:eastAsia="MS Mincho" w:hAnsi="Arial" w:cs="Arial"/>
          <w:sz w:val="20"/>
          <w:szCs w:val="20"/>
          <w:lang w:eastAsia="en-US"/>
        </w:rPr>
      </w:pPr>
    </w:p>
    <w:p w14:paraId="12DFF1DA" w14:textId="1F787C8B"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 bo moral oblikovati in vzpostaviti IMO, vključno z upravljanjem, vlogami in odgovornostmi, strukturami poročanja, okviri za odločanje in standardi upravljanja programov.</w:t>
      </w:r>
    </w:p>
    <w:p w14:paraId="6CD4FDAF" w14:textId="77777777" w:rsidR="0053270A" w:rsidRPr="0053270A" w:rsidRDefault="0053270A" w:rsidP="0053270A">
      <w:pPr>
        <w:jc w:val="both"/>
        <w:rPr>
          <w:rFonts w:ascii="Arial" w:eastAsia="MS Mincho" w:hAnsi="Arial" w:cs="Arial"/>
          <w:sz w:val="20"/>
          <w:szCs w:val="20"/>
          <w:lang w:eastAsia="en-US"/>
        </w:rPr>
      </w:pPr>
    </w:p>
    <w:p w14:paraId="344DE59B"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2.2 Razvoj strategije integracije in vodilnih načel</w:t>
      </w:r>
    </w:p>
    <w:p w14:paraId="1EA33778" w14:textId="77777777" w:rsidR="00D71C0D" w:rsidRDefault="00D71C0D" w:rsidP="0053270A">
      <w:pPr>
        <w:jc w:val="both"/>
        <w:rPr>
          <w:rFonts w:ascii="Arial" w:eastAsia="MS Mincho" w:hAnsi="Arial" w:cs="Arial"/>
          <w:sz w:val="20"/>
          <w:szCs w:val="20"/>
          <w:lang w:eastAsia="en-US"/>
        </w:rPr>
      </w:pPr>
    </w:p>
    <w:p w14:paraId="2B6E2D22" w14:textId="1DC4B6BD"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pripraviti krovno strategijo integracije, vključno s pristopom integracije, prednostnimi področji in vodilnimi načeli odločanja.</w:t>
      </w:r>
    </w:p>
    <w:p w14:paraId="3D68BAB2" w14:textId="77777777" w:rsidR="0053270A" w:rsidRPr="0053270A" w:rsidRDefault="0053270A" w:rsidP="0053270A">
      <w:pPr>
        <w:jc w:val="both"/>
        <w:rPr>
          <w:rFonts w:ascii="Arial" w:eastAsia="MS Mincho" w:hAnsi="Arial" w:cs="Arial"/>
          <w:sz w:val="20"/>
          <w:szCs w:val="20"/>
          <w:lang w:eastAsia="en-US"/>
        </w:rPr>
      </w:pPr>
    </w:p>
    <w:p w14:paraId="3CC64DED" w14:textId="1CBBE868"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w:t>
      </w:r>
      <w:r w:rsidR="004E4078" w:rsidRPr="0053270A">
        <w:rPr>
          <w:rFonts w:ascii="Arial" w:eastAsia="MS Mincho" w:hAnsi="Arial" w:cs="Arial"/>
          <w:sz w:val="20"/>
          <w:szCs w:val="20"/>
          <w:lang w:eastAsia="en-US"/>
        </w:rPr>
        <w:t xml:space="preserve"> bo</w:t>
      </w:r>
      <w:r w:rsidRPr="0053270A">
        <w:rPr>
          <w:rFonts w:ascii="Arial" w:eastAsia="MS Mincho" w:hAnsi="Arial" w:cs="Arial"/>
          <w:sz w:val="20"/>
          <w:szCs w:val="20"/>
          <w:lang w:eastAsia="en-US"/>
        </w:rPr>
        <w:t xml:space="preserve"> 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izvesti strukturirane delavnice za opredelitev strateških prioritet integracije in dokumentirati vse neizogibne točke, vključno z regulativnimi, operativnimi in pogodbenimi omejitvami.</w:t>
      </w:r>
    </w:p>
    <w:p w14:paraId="2572F875" w14:textId="77777777" w:rsidR="0053270A" w:rsidRPr="0053270A" w:rsidRDefault="0053270A" w:rsidP="0053270A">
      <w:pPr>
        <w:jc w:val="both"/>
        <w:rPr>
          <w:rFonts w:ascii="Arial" w:eastAsia="MS Mincho" w:hAnsi="Arial" w:cs="Arial"/>
          <w:sz w:val="20"/>
          <w:szCs w:val="20"/>
          <w:lang w:eastAsia="en-US"/>
        </w:rPr>
      </w:pPr>
    </w:p>
    <w:p w14:paraId="1EA853C1"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2.3 Vzpostavitev skupne vizije o ključnih elementih integracije</w:t>
      </w:r>
    </w:p>
    <w:p w14:paraId="47B61785" w14:textId="77777777" w:rsidR="0053270A" w:rsidRPr="0053270A" w:rsidRDefault="0053270A" w:rsidP="0053270A">
      <w:pPr>
        <w:jc w:val="both"/>
        <w:rPr>
          <w:rFonts w:ascii="Arial" w:eastAsia="MS Mincho" w:hAnsi="Arial" w:cs="Arial"/>
          <w:b/>
          <w:bCs/>
          <w:sz w:val="20"/>
          <w:szCs w:val="20"/>
          <w:lang w:eastAsia="en-US"/>
        </w:rPr>
      </w:pPr>
    </w:p>
    <w:p w14:paraId="3AA1DC65" w14:textId="58406473" w:rsidR="002B598A" w:rsidRDefault="002B598A"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w:t>
      </w:r>
      <w:r w:rsidR="004E4078" w:rsidRPr="00A73BDE">
        <w:rPr>
          <w:rFonts w:ascii="Arial" w:eastAsia="MS Mincho" w:hAnsi="Arial" w:cs="Arial"/>
          <w:sz w:val="20"/>
          <w:szCs w:val="20"/>
          <w:lang w:eastAsia="en-US"/>
        </w:rPr>
        <w:t xml:space="preserve">bo </w:t>
      </w:r>
      <w:r w:rsidRPr="00A73BDE">
        <w:rPr>
          <w:rFonts w:ascii="Arial" w:eastAsia="MS Mincho" w:hAnsi="Arial" w:cs="Arial"/>
          <w:sz w:val="20"/>
          <w:szCs w:val="20"/>
          <w:lang w:eastAsia="en-US"/>
        </w:rPr>
        <w:t>mora</w:t>
      </w:r>
      <w:r w:rsidR="004E4078" w:rsidRPr="00A73BDE">
        <w:rPr>
          <w:rFonts w:ascii="Arial" w:eastAsia="MS Mincho" w:hAnsi="Arial" w:cs="Arial"/>
          <w:sz w:val="20"/>
          <w:szCs w:val="20"/>
          <w:lang w:eastAsia="en-US"/>
        </w:rPr>
        <w:t>l</w:t>
      </w:r>
      <w:r w:rsidRPr="00A73BDE">
        <w:rPr>
          <w:rFonts w:ascii="Arial" w:eastAsia="MS Mincho" w:hAnsi="Arial" w:cs="Arial"/>
          <w:sz w:val="20"/>
          <w:szCs w:val="20"/>
          <w:lang w:eastAsia="en-US"/>
        </w:rPr>
        <w:t xml:space="preserve"> usklajevati predvideno prihodnje stanj</w:t>
      </w:r>
      <w:r w:rsidR="00A73BDE">
        <w:rPr>
          <w:rFonts w:ascii="Arial" w:eastAsia="MS Mincho" w:hAnsi="Arial" w:cs="Arial"/>
          <w:sz w:val="20"/>
          <w:szCs w:val="20"/>
          <w:lang w:eastAsia="en-US"/>
        </w:rPr>
        <w:t>e</w:t>
      </w:r>
      <w:r w:rsidRPr="00A73BDE">
        <w:rPr>
          <w:rFonts w:ascii="Arial" w:eastAsia="MS Mincho" w:hAnsi="Arial" w:cs="Arial"/>
          <w:sz w:val="20"/>
          <w:szCs w:val="20"/>
          <w:lang w:eastAsia="en-US"/>
        </w:rPr>
        <w:t xml:space="preserve"> na ključnih področjih, </w:t>
      </w:r>
      <w:r w:rsidR="002D3496" w:rsidRPr="00A73BDE">
        <w:rPr>
          <w:rFonts w:ascii="Arial" w:eastAsia="MS Mincho" w:hAnsi="Arial" w:cs="Arial"/>
          <w:sz w:val="20"/>
          <w:szCs w:val="20"/>
          <w:lang w:eastAsia="en-US"/>
        </w:rPr>
        <w:t xml:space="preserve">kot so nabava, prodaja, kadri, pravne zadeve, korporativno upravljanje, marketing, interne in zunanje komunikacije in IT digitalno </w:t>
      </w:r>
      <w:r w:rsidRPr="00A73BDE">
        <w:rPr>
          <w:rFonts w:ascii="Arial" w:eastAsia="MS Mincho" w:hAnsi="Arial" w:cs="Arial"/>
          <w:sz w:val="20"/>
          <w:szCs w:val="20"/>
          <w:lang w:eastAsia="en-US"/>
        </w:rPr>
        <w:t>področj</w:t>
      </w:r>
      <w:r w:rsidR="002D3496" w:rsidRPr="00A73BDE">
        <w:rPr>
          <w:rFonts w:ascii="Arial" w:eastAsia="MS Mincho" w:hAnsi="Arial" w:cs="Arial"/>
          <w:sz w:val="20"/>
          <w:szCs w:val="20"/>
          <w:lang w:eastAsia="en-US"/>
        </w:rPr>
        <w:t>e</w:t>
      </w:r>
      <w:r w:rsidRPr="00A73BDE">
        <w:rPr>
          <w:rFonts w:ascii="Arial" w:eastAsia="MS Mincho" w:hAnsi="Arial" w:cs="Arial"/>
          <w:sz w:val="20"/>
          <w:szCs w:val="20"/>
          <w:lang w:eastAsia="en-US"/>
        </w:rPr>
        <w:t xml:space="preserve">, podprtimi s predhodnim časovnim načrtom. Dejavnost mora zagotoviti </w:t>
      </w:r>
      <w:r w:rsidRPr="0053270A">
        <w:rPr>
          <w:rFonts w:ascii="Arial" w:eastAsia="MS Mincho" w:hAnsi="Arial" w:cs="Arial"/>
          <w:sz w:val="20"/>
          <w:szCs w:val="20"/>
          <w:lang w:eastAsia="en-US"/>
        </w:rPr>
        <w:t>ključni oris ciljnega stanja kot usklajeno vizijo.</w:t>
      </w:r>
    </w:p>
    <w:p w14:paraId="3AD4F93D" w14:textId="77777777" w:rsidR="0053270A" w:rsidRPr="0053270A" w:rsidRDefault="0053270A" w:rsidP="0053270A">
      <w:pPr>
        <w:jc w:val="both"/>
        <w:rPr>
          <w:rFonts w:ascii="Arial" w:eastAsia="MS Mincho" w:hAnsi="Arial" w:cs="Arial"/>
          <w:sz w:val="20"/>
          <w:szCs w:val="20"/>
          <w:lang w:eastAsia="en-US"/>
        </w:rPr>
      </w:pPr>
    </w:p>
    <w:p w14:paraId="6E90DAE4"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4 Ocena integracije IT področja</w:t>
      </w:r>
    </w:p>
    <w:p w14:paraId="66440147" w14:textId="77777777" w:rsidR="0053270A" w:rsidRPr="0053270A" w:rsidRDefault="0053270A" w:rsidP="0053270A">
      <w:pPr>
        <w:jc w:val="both"/>
        <w:rPr>
          <w:rFonts w:ascii="Arial" w:eastAsia="MS Mincho" w:hAnsi="Arial" w:cs="Arial"/>
          <w:b/>
          <w:bCs/>
          <w:sz w:val="20"/>
          <w:szCs w:val="20"/>
          <w:lang w:eastAsia="en-US"/>
        </w:rPr>
      </w:pPr>
    </w:p>
    <w:p w14:paraId="462A529E" w14:textId="395A7096" w:rsidR="002B598A" w:rsidRPr="00A73BDE" w:rsidRDefault="002B598A"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w:t>
      </w:r>
      <w:r w:rsidR="004E4078" w:rsidRPr="00A73BDE">
        <w:rPr>
          <w:rFonts w:ascii="Arial" w:eastAsia="MS Mincho" w:hAnsi="Arial" w:cs="Arial"/>
          <w:sz w:val="20"/>
          <w:szCs w:val="20"/>
          <w:lang w:eastAsia="en-US"/>
        </w:rPr>
        <w:t xml:space="preserve">bo </w:t>
      </w:r>
      <w:r w:rsidRPr="00A73BDE">
        <w:rPr>
          <w:rFonts w:ascii="Arial" w:eastAsia="MS Mincho" w:hAnsi="Arial" w:cs="Arial"/>
          <w:sz w:val="20"/>
          <w:szCs w:val="20"/>
          <w:lang w:eastAsia="en-US"/>
        </w:rPr>
        <w:t>mora</w:t>
      </w:r>
      <w:r w:rsidR="004E4078" w:rsidRPr="00A73BDE">
        <w:rPr>
          <w:rFonts w:ascii="Arial" w:eastAsia="MS Mincho" w:hAnsi="Arial" w:cs="Arial"/>
          <w:sz w:val="20"/>
          <w:szCs w:val="20"/>
          <w:lang w:eastAsia="en-US"/>
        </w:rPr>
        <w:t>l</w:t>
      </w:r>
      <w:r w:rsidRPr="00A73BDE">
        <w:rPr>
          <w:rFonts w:ascii="Arial" w:eastAsia="MS Mincho" w:hAnsi="Arial" w:cs="Arial"/>
          <w:sz w:val="20"/>
          <w:szCs w:val="20"/>
          <w:lang w:eastAsia="en-US"/>
        </w:rPr>
        <w:t xml:space="preserve"> izvesti temeljno oceno </w:t>
      </w:r>
      <w:r w:rsidR="002D3496" w:rsidRPr="00A73BDE">
        <w:rPr>
          <w:rFonts w:ascii="Arial" w:eastAsia="MS Mincho" w:hAnsi="Arial" w:cs="Arial"/>
          <w:sz w:val="20"/>
          <w:szCs w:val="20"/>
          <w:lang w:eastAsia="en-US"/>
        </w:rPr>
        <w:t xml:space="preserve">stanja in arhitekture </w:t>
      </w:r>
      <w:r w:rsidRPr="00A73BDE">
        <w:rPr>
          <w:rFonts w:ascii="Arial" w:eastAsia="MS Mincho" w:hAnsi="Arial" w:cs="Arial"/>
          <w:sz w:val="20"/>
          <w:szCs w:val="20"/>
          <w:lang w:eastAsia="en-US"/>
        </w:rPr>
        <w:t xml:space="preserve">IT, potrebno za </w:t>
      </w:r>
      <w:r w:rsidR="002D3496" w:rsidRPr="00A73BDE">
        <w:rPr>
          <w:rFonts w:ascii="Arial" w:eastAsia="MS Mincho" w:hAnsi="Arial" w:cs="Arial"/>
          <w:sz w:val="20"/>
          <w:szCs w:val="20"/>
          <w:lang w:eastAsia="en-US"/>
        </w:rPr>
        <w:t xml:space="preserve">nadaljnje načrtovanje integracije, ki bo vključevala: </w:t>
      </w:r>
    </w:p>
    <w:p w14:paraId="60B03F8D" w14:textId="43204AE2" w:rsidR="002B598A" w:rsidRPr="00A73BDE" w:rsidRDefault="002B598A">
      <w:pPr>
        <w:pStyle w:val="Odstavekseznama"/>
        <w:numPr>
          <w:ilvl w:val="0"/>
          <w:numId w:val="37"/>
        </w:numPr>
        <w:jc w:val="both"/>
        <w:rPr>
          <w:rFonts w:ascii="Arial" w:eastAsia="MS Mincho" w:hAnsi="Arial" w:cs="Arial"/>
          <w:sz w:val="20"/>
          <w:lang w:eastAsia="en-US"/>
        </w:rPr>
      </w:pPr>
      <w:proofErr w:type="spellStart"/>
      <w:r w:rsidRPr="00A73BDE">
        <w:rPr>
          <w:rFonts w:ascii="Arial" w:eastAsia="MS Mincho" w:hAnsi="Arial" w:cs="Arial"/>
          <w:sz w:val="20"/>
          <w:lang w:eastAsia="en-US"/>
        </w:rPr>
        <w:t>Mapiranje</w:t>
      </w:r>
      <w:proofErr w:type="spellEnd"/>
      <w:r w:rsidRPr="00A73BDE">
        <w:rPr>
          <w:rFonts w:ascii="Arial" w:eastAsia="MS Mincho" w:hAnsi="Arial" w:cs="Arial"/>
          <w:sz w:val="20"/>
          <w:lang w:eastAsia="en-US"/>
        </w:rPr>
        <w:t xml:space="preserve"> trenutnega stanja IT</w:t>
      </w:r>
    </w:p>
    <w:p w14:paraId="400389F0" w14:textId="63F8405B" w:rsidR="002B598A" w:rsidRPr="00A73BDE" w:rsidRDefault="002B598A">
      <w:pPr>
        <w:pStyle w:val="Odstavekseznama"/>
        <w:numPr>
          <w:ilvl w:val="0"/>
          <w:numId w:val="37"/>
        </w:numPr>
        <w:jc w:val="both"/>
        <w:rPr>
          <w:rFonts w:ascii="Arial" w:eastAsia="MS Mincho" w:hAnsi="Arial" w:cs="Arial"/>
          <w:sz w:val="20"/>
          <w:lang w:eastAsia="en-US"/>
        </w:rPr>
      </w:pPr>
      <w:r w:rsidRPr="00A73BDE">
        <w:rPr>
          <w:rFonts w:ascii="Arial" w:eastAsia="MS Mincho" w:hAnsi="Arial" w:cs="Arial"/>
          <w:sz w:val="20"/>
          <w:lang w:eastAsia="en-US"/>
        </w:rPr>
        <w:t xml:space="preserve">Analiza izvedljivosti integracije </w:t>
      </w:r>
      <w:r w:rsidR="0025000C" w:rsidRPr="00A73BDE">
        <w:rPr>
          <w:rFonts w:ascii="Arial" w:eastAsia="MS Mincho" w:hAnsi="Arial" w:cs="Arial"/>
          <w:sz w:val="20"/>
          <w:lang w:eastAsia="en-US"/>
        </w:rPr>
        <w:t xml:space="preserve">ključnih </w:t>
      </w:r>
      <w:r w:rsidRPr="00A73BDE">
        <w:rPr>
          <w:rFonts w:ascii="Arial" w:eastAsia="MS Mincho" w:hAnsi="Arial" w:cs="Arial"/>
          <w:sz w:val="20"/>
          <w:lang w:eastAsia="en-US"/>
        </w:rPr>
        <w:t>sistemov</w:t>
      </w:r>
      <w:r w:rsidR="0025000C" w:rsidRPr="00A73BDE">
        <w:rPr>
          <w:rFonts w:ascii="Arial" w:eastAsia="MS Mincho" w:hAnsi="Arial" w:cs="Arial"/>
          <w:sz w:val="20"/>
          <w:lang w:eastAsia="en-US"/>
        </w:rPr>
        <w:t xml:space="preserve"> (ERP, IAM, EAM ipd.).</w:t>
      </w:r>
    </w:p>
    <w:p w14:paraId="389C62C0" w14:textId="3321DDF3" w:rsidR="002B598A" w:rsidRPr="00A73BDE" w:rsidRDefault="002B598A">
      <w:pPr>
        <w:pStyle w:val="Odstavekseznama"/>
        <w:numPr>
          <w:ilvl w:val="0"/>
          <w:numId w:val="37"/>
        </w:numPr>
        <w:jc w:val="both"/>
        <w:rPr>
          <w:rFonts w:ascii="Arial" w:eastAsia="MS Mincho" w:hAnsi="Arial" w:cs="Arial"/>
          <w:sz w:val="20"/>
          <w:lang w:eastAsia="en-US"/>
        </w:rPr>
      </w:pPr>
      <w:r w:rsidRPr="00A73BDE">
        <w:rPr>
          <w:rFonts w:ascii="Arial" w:eastAsia="MS Mincho" w:hAnsi="Arial" w:cs="Arial"/>
          <w:sz w:val="20"/>
          <w:lang w:eastAsia="en-US"/>
        </w:rPr>
        <w:t>Racionalizacija aplikativnega portfelja</w:t>
      </w:r>
    </w:p>
    <w:p w14:paraId="29D3F070" w14:textId="77777777" w:rsidR="00A73BDE" w:rsidRDefault="00A73BDE" w:rsidP="0053270A">
      <w:pPr>
        <w:jc w:val="both"/>
        <w:rPr>
          <w:rFonts w:ascii="Arial" w:eastAsia="MS Mincho" w:hAnsi="Arial" w:cs="Arial"/>
          <w:b/>
          <w:bCs/>
          <w:sz w:val="20"/>
          <w:szCs w:val="20"/>
          <w:lang w:eastAsia="en-US"/>
        </w:rPr>
      </w:pPr>
    </w:p>
    <w:p w14:paraId="15F37669" w14:textId="0B7F32F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5 Ocena stanja informacijske in kibernetske varnosti in skladnosti s predpisi</w:t>
      </w:r>
    </w:p>
    <w:p w14:paraId="01AE9202" w14:textId="77777777" w:rsidR="00BF1681" w:rsidRDefault="00BF1681" w:rsidP="0053270A">
      <w:pPr>
        <w:jc w:val="both"/>
        <w:rPr>
          <w:rFonts w:ascii="Arial" w:eastAsia="MS Mincho" w:hAnsi="Arial" w:cs="Arial"/>
          <w:sz w:val="20"/>
          <w:szCs w:val="20"/>
          <w:lang w:eastAsia="en-US"/>
        </w:rPr>
      </w:pPr>
    </w:p>
    <w:p w14:paraId="3812514B" w14:textId="23D3714E"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lastRenderedPageBreak/>
        <w:t xml:space="preserve">Ponudnik </w:t>
      </w:r>
      <w:r w:rsidR="004E4078" w:rsidRPr="0053270A">
        <w:rPr>
          <w:rFonts w:ascii="Arial" w:eastAsia="MS Mincho" w:hAnsi="Arial" w:cs="Arial"/>
          <w:sz w:val="20"/>
          <w:szCs w:val="20"/>
          <w:lang w:eastAsia="en-US"/>
        </w:rPr>
        <w:t>bo moral izvesti</w:t>
      </w:r>
      <w:r w:rsidRPr="0053270A">
        <w:rPr>
          <w:rFonts w:ascii="Arial" w:eastAsia="MS Mincho" w:hAnsi="Arial" w:cs="Arial"/>
          <w:sz w:val="20"/>
          <w:szCs w:val="20"/>
          <w:lang w:eastAsia="en-US"/>
        </w:rPr>
        <w:t>:</w:t>
      </w:r>
    </w:p>
    <w:p w14:paraId="31C57819" w14:textId="27F0C25C" w:rsidR="002B598A" w:rsidRPr="0053270A" w:rsidRDefault="002B598A">
      <w:pPr>
        <w:numPr>
          <w:ilvl w:val="0"/>
          <w:numId w:val="40"/>
        </w:numPr>
        <w:contextualSpacing/>
        <w:jc w:val="both"/>
        <w:rPr>
          <w:rFonts w:ascii="Arial" w:eastAsia="MS Mincho" w:hAnsi="Arial" w:cs="Arial"/>
          <w:sz w:val="20"/>
          <w:szCs w:val="20"/>
          <w:lang w:eastAsia="en-US"/>
        </w:rPr>
      </w:pPr>
      <w:r w:rsidRPr="00A73BDE">
        <w:rPr>
          <w:rFonts w:ascii="Arial" w:eastAsia="MS Mincho" w:hAnsi="Arial" w:cs="Arial"/>
          <w:sz w:val="20"/>
          <w:szCs w:val="20"/>
          <w:lang w:eastAsia="en-US"/>
        </w:rPr>
        <w:t>Pregled vzpostavljenih kontrol za obvladovanje tveganj informacijske in kibernetske varnosti</w:t>
      </w:r>
      <w:r w:rsidR="002D3496" w:rsidRPr="00A73BDE">
        <w:rPr>
          <w:rFonts w:ascii="Arial" w:eastAsia="MS Mincho" w:hAnsi="Arial" w:cs="Arial"/>
          <w:sz w:val="20"/>
          <w:szCs w:val="20"/>
          <w:lang w:eastAsia="en-US"/>
        </w:rPr>
        <w:t xml:space="preserve"> v </w:t>
      </w:r>
      <w:r w:rsidR="00FF2E2A" w:rsidRPr="00A73BDE">
        <w:rPr>
          <w:rFonts w:ascii="Arial" w:eastAsia="MS Mincho" w:hAnsi="Arial" w:cs="Arial"/>
          <w:sz w:val="20"/>
          <w:szCs w:val="20"/>
          <w:lang w:eastAsia="en-US"/>
        </w:rPr>
        <w:t xml:space="preserve">družbi </w:t>
      </w:r>
      <w:proofErr w:type="spellStart"/>
      <w:r w:rsidR="002D3496" w:rsidRPr="00A73BDE">
        <w:rPr>
          <w:rFonts w:ascii="Arial" w:eastAsia="MS Mincho" w:hAnsi="Arial" w:cs="Arial"/>
          <w:sz w:val="20"/>
          <w:szCs w:val="20"/>
          <w:lang w:eastAsia="en-US"/>
        </w:rPr>
        <w:t>Nomago</w:t>
      </w:r>
      <w:proofErr w:type="spellEnd"/>
      <w:r w:rsidR="00FF2E2A" w:rsidRPr="00A73BDE">
        <w:rPr>
          <w:rFonts w:ascii="Arial" w:eastAsia="MS Mincho" w:hAnsi="Arial" w:cs="Arial"/>
          <w:sz w:val="20"/>
          <w:szCs w:val="20"/>
          <w:lang w:eastAsia="en-US"/>
        </w:rPr>
        <w:t xml:space="preserve"> d.o.o.</w:t>
      </w:r>
      <w:r w:rsidR="002D3496" w:rsidRPr="00A73BDE">
        <w:rPr>
          <w:rFonts w:ascii="Arial" w:eastAsia="MS Mincho" w:hAnsi="Arial" w:cs="Arial"/>
          <w:sz w:val="20"/>
          <w:szCs w:val="20"/>
          <w:lang w:eastAsia="en-US"/>
        </w:rPr>
        <w:t xml:space="preserve"> in sicer na področjih</w:t>
      </w:r>
      <w:r w:rsidRPr="00A73BDE">
        <w:rPr>
          <w:rFonts w:ascii="Arial" w:eastAsia="MS Mincho" w:hAnsi="Arial" w:cs="Arial"/>
          <w:sz w:val="20"/>
          <w:szCs w:val="20"/>
          <w:lang w:eastAsia="en-US"/>
        </w:rPr>
        <w:t>: interni predpisi, upravljanje informacijskih in komunikacijskih sredstev, upravljanje tveganj informacijske in kibernetske varnosti</w:t>
      </w:r>
      <w:r w:rsidRPr="0053270A">
        <w:rPr>
          <w:rFonts w:ascii="Arial" w:eastAsia="MS Mincho" w:hAnsi="Arial" w:cs="Arial"/>
          <w:sz w:val="20"/>
          <w:szCs w:val="20"/>
          <w:lang w:eastAsia="en-US"/>
        </w:rPr>
        <w:t xml:space="preserve">, upravljanje identitet in dostopov, upravljanje ranljivosti, upravljanje varnostnega kopiranja in neprekinjeno poslovanje, upravljanje revizijskih sledi, pristopi zaščite podatkov, upravljanje zunanjih izvajalcev in dobaviteljev informacijskih in komunikacijskih sistemov/rešitev, upravljanje storitev v oblaku, fizično in tehnično varovanje prostorov z IKT opremo, uporaba varne </w:t>
      </w:r>
      <w:proofErr w:type="spellStart"/>
      <w:r w:rsidRPr="0053270A">
        <w:rPr>
          <w:rFonts w:ascii="Arial" w:eastAsia="MS Mincho" w:hAnsi="Arial" w:cs="Arial"/>
          <w:sz w:val="20"/>
          <w:szCs w:val="20"/>
          <w:lang w:eastAsia="en-US"/>
        </w:rPr>
        <w:t>avtentikacije</w:t>
      </w:r>
      <w:proofErr w:type="spellEnd"/>
      <w:r w:rsidRPr="0053270A">
        <w:rPr>
          <w:rFonts w:ascii="Arial" w:eastAsia="MS Mincho" w:hAnsi="Arial" w:cs="Arial"/>
          <w:sz w:val="20"/>
          <w:szCs w:val="20"/>
          <w:lang w:eastAsia="en-US"/>
        </w:rPr>
        <w:t>, zaščita končnih točk, spremljanje varnostnih dogodkov, upravljanja varnostnih incidentov, izobraževanje in usposabljanje uporabnikov IKT rešitev.</w:t>
      </w:r>
    </w:p>
    <w:p w14:paraId="7F9D265A" w14:textId="160C131C" w:rsidR="002B598A" w:rsidRPr="0053270A" w:rsidRDefault="002D3496">
      <w:pPr>
        <w:numPr>
          <w:ilvl w:val="0"/>
          <w:numId w:val="40"/>
        </w:numPr>
        <w:contextualSpacing/>
        <w:jc w:val="both"/>
        <w:rPr>
          <w:rFonts w:ascii="Arial" w:eastAsia="MS Mincho" w:hAnsi="Arial" w:cs="Arial"/>
          <w:sz w:val="20"/>
          <w:szCs w:val="20"/>
          <w:lang w:eastAsia="en-US"/>
        </w:rPr>
      </w:pPr>
      <w:r w:rsidRPr="00A73BDE">
        <w:rPr>
          <w:rFonts w:ascii="Arial" w:eastAsia="MS Mincho" w:hAnsi="Arial" w:cs="Arial"/>
          <w:sz w:val="20"/>
          <w:szCs w:val="20"/>
          <w:lang w:eastAsia="en-US"/>
        </w:rPr>
        <w:t>Primerjavo in o</w:t>
      </w:r>
      <w:r w:rsidR="002B598A" w:rsidRPr="00A73BDE">
        <w:rPr>
          <w:rFonts w:ascii="Arial" w:eastAsia="MS Mincho" w:hAnsi="Arial" w:cs="Arial"/>
          <w:sz w:val="20"/>
          <w:szCs w:val="20"/>
          <w:lang w:eastAsia="en-US"/>
        </w:rPr>
        <w:t xml:space="preserve">ceno skladnosti vzpostavljenih </w:t>
      </w:r>
      <w:r w:rsidR="002B598A" w:rsidRPr="0053270A">
        <w:rPr>
          <w:rFonts w:ascii="Arial" w:eastAsia="MS Mincho" w:hAnsi="Arial" w:cs="Arial"/>
          <w:sz w:val="20"/>
          <w:szCs w:val="20"/>
          <w:lang w:eastAsia="en-US"/>
        </w:rPr>
        <w:t>kontrol iz prve alineje z internimi predpisi naročnika ter Zakonom o informacijski varnosti (ZInfV-1)</w:t>
      </w:r>
      <w:r w:rsidR="00A73BDE">
        <w:rPr>
          <w:rFonts w:ascii="Arial" w:eastAsia="MS Mincho" w:hAnsi="Arial" w:cs="Arial"/>
          <w:sz w:val="20"/>
          <w:szCs w:val="20"/>
          <w:lang w:eastAsia="en-US"/>
        </w:rPr>
        <w:t>.</w:t>
      </w:r>
    </w:p>
    <w:p w14:paraId="4DF2B65B" w14:textId="77777777" w:rsidR="004E4078" w:rsidRPr="0053270A" w:rsidRDefault="004E4078" w:rsidP="0053270A">
      <w:pPr>
        <w:contextualSpacing/>
        <w:jc w:val="both"/>
        <w:rPr>
          <w:rFonts w:ascii="Arial" w:eastAsia="MS Mincho" w:hAnsi="Arial" w:cs="Arial"/>
          <w:sz w:val="20"/>
          <w:szCs w:val="20"/>
          <w:lang w:eastAsia="en-US"/>
        </w:rPr>
      </w:pPr>
    </w:p>
    <w:p w14:paraId="4AD551A4"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6  Izvedba ocene sinergij</w:t>
      </w:r>
    </w:p>
    <w:p w14:paraId="1DAD7B26" w14:textId="77777777" w:rsidR="00D71C0D" w:rsidRDefault="00D71C0D" w:rsidP="0053270A">
      <w:pPr>
        <w:jc w:val="both"/>
        <w:rPr>
          <w:rFonts w:ascii="Arial" w:eastAsia="MS Mincho" w:hAnsi="Arial" w:cs="Arial"/>
          <w:sz w:val="20"/>
          <w:szCs w:val="20"/>
          <w:lang w:eastAsia="en-US"/>
        </w:rPr>
      </w:pPr>
    </w:p>
    <w:p w14:paraId="74A9DFA9" w14:textId="7693C305"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izvesti predhodno oceno sinergij, opredeliti področja sinergij, predhodne razpone vrednosti in kompleksnosti.</w:t>
      </w:r>
    </w:p>
    <w:p w14:paraId="5BAAC6BC" w14:textId="77777777" w:rsidR="00BF1681" w:rsidRPr="0053270A" w:rsidRDefault="00BF1681" w:rsidP="0053270A">
      <w:pPr>
        <w:jc w:val="both"/>
        <w:rPr>
          <w:rFonts w:ascii="Arial" w:eastAsia="MS Mincho" w:hAnsi="Arial" w:cs="Arial"/>
          <w:sz w:val="20"/>
          <w:szCs w:val="20"/>
          <w:lang w:eastAsia="en-US"/>
        </w:rPr>
      </w:pPr>
    </w:p>
    <w:p w14:paraId="33F6437E"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7 Predhodni glavni načrt integracije</w:t>
      </w:r>
    </w:p>
    <w:p w14:paraId="530AD158" w14:textId="77777777" w:rsidR="00D71C0D" w:rsidRDefault="00D71C0D" w:rsidP="0053270A">
      <w:pPr>
        <w:jc w:val="both"/>
        <w:rPr>
          <w:rFonts w:ascii="Arial" w:eastAsia="MS Mincho" w:hAnsi="Arial" w:cs="Arial"/>
          <w:sz w:val="20"/>
          <w:szCs w:val="20"/>
          <w:lang w:eastAsia="en-US"/>
        </w:rPr>
      </w:pPr>
    </w:p>
    <w:p w14:paraId="0987FE3C" w14:textId="235A1CAD" w:rsidR="002B598A" w:rsidRPr="0053270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pripraviti glavni načrt, vključno s kritičnimi delovnimi tokovi, odvisnostmi, tveganji, mejniki in okvirnim zaporedjem.</w:t>
      </w:r>
    </w:p>
    <w:p w14:paraId="6F82F7B7" w14:textId="77777777" w:rsidR="00D71C0D" w:rsidRDefault="00D71C0D" w:rsidP="0053270A">
      <w:pPr>
        <w:jc w:val="both"/>
        <w:rPr>
          <w:rFonts w:ascii="Arial" w:eastAsia="MS Mincho" w:hAnsi="Arial" w:cs="Arial"/>
          <w:b/>
          <w:bCs/>
          <w:sz w:val="20"/>
          <w:szCs w:val="20"/>
          <w:lang w:eastAsia="en-US"/>
        </w:rPr>
      </w:pPr>
    </w:p>
    <w:p w14:paraId="413105E2" w14:textId="6845D809" w:rsidR="002B598A" w:rsidRPr="00A73BDE"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2. 8 </w:t>
      </w:r>
      <w:r w:rsidR="00D733FE" w:rsidRPr="00A73BDE">
        <w:rPr>
          <w:rFonts w:ascii="Arial" w:eastAsia="MS Mincho" w:hAnsi="Arial" w:cs="Arial"/>
          <w:b/>
          <w:bCs/>
          <w:sz w:val="20"/>
          <w:szCs w:val="20"/>
          <w:lang w:eastAsia="en-US"/>
        </w:rPr>
        <w:t>Izdelava k</w:t>
      </w:r>
      <w:r w:rsidRPr="00A73BDE">
        <w:rPr>
          <w:rFonts w:ascii="Arial" w:eastAsia="MS Mincho" w:hAnsi="Arial" w:cs="Arial"/>
          <w:b/>
          <w:bCs/>
          <w:sz w:val="20"/>
          <w:szCs w:val="20"/>
          <w:lang w:eastAsia="en-US"/>
        </w:rPr>
        <w:t>ljučn</w:t>
      </w:r>
      <w:r w:rsidR="00D733FE" w:rsidRPr="00A73BDE">
        <w:rPr>
          <w:rFonts w:ascii="Arial" w:eastAsia="MS Mincho" w:hAnsi="Arial" w:cs="Arial"/>
          <w:b/>
          <w:bCs/>
          <w:sz w:val="20"/>
          <w:szCs w:val="20"/>
          <w:lang w:eastAsia="en-US"/>
        </w:rPr>
        <w:t>e</w:t>
      </w:r>
      <w:r w:rsidRPr="00A73BDE">
        <w:rPr>
          <w:rFonts w:ascii="Arial" w:eastAsia="MS Mincho" w:hAnsi="Arial" w:cs="Arial"/>
          <w:b/>
          <w:bCs/>
          <w:sz w:val="20"/>
          <w:szCs w:val="20"/>
          <w:lang w:eastAsia="en-US"/>
        </w:rPr>
        <w:t xml:space="preserve"> </w:t>
      </w:r>
      <w:r w:rsidR="00D733FE" w:rsidRPr="00A73BDE">
        <w:rPr>
          <w:rFonts w:ascii="Arial" w:eastAsia="MS Mincho" w:hAnsi="Arial" w:cs="Arial"/>
          <w:b/>
          <w:bCs/>
          <w:sz w:val="20"/>
          <w:szCs w:val="20"/>
          <w:lang w:eastAsia="en-US"/>
        </w:rPr>
        <w:t>dokumentacije</w:t>
      </w:r>
    </w:p>
    <w:p w14:paraId="7C52E141" w14:textId="77777777" w:rsidR="00D71C0D" w:rsidRPr="00A73BDE" w:rsidRDefault="00D71C0D" w:rsidP="0053270A">
      <w:pPr>
        <w:jc w:val="both"/>
        <w:rPr>
          <w:rFonts w:ascii="Arial" w:eastAsia="MS Mincho" w:hAnsi="Arial" w:cs="Arial"/>
          <w:sz w:val="20"/>
          <w:szCs w:val="20"/>
          <w:lang w:eastAsia="en-US"/>
        </w:rPr>
      </w:pPr>
    </w:p>
    <w:p w14:paraId="10BB90E3" w14:textId="3B514FBE" w:rsidR="002B598A" w:rsidRPr="0053270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Izbrani ponudnik bo moral </w:t>
      </w:r>
      <w:r w:rsidR="002B598A" w:rsidRPr="0053270A">
        <w:rPr>
          <w:rFonts w:ascii="Arial" w:eastAsia="MS Mincho" w:hAnsi="Arial" w:cs="Arial"/>
          <w:sz w:val="20"/>
          <w:szCs w:val="20"/>
          <w:lang w:eastAsia="en-US"/>
        </w:rPr>
        <w:t>ob zaključku prve faze pripraviti, predstaviti in uskladiti vsebine:</w:t>
      </w:r>
    </w:p>
    <w:p w14:paraId="06B20985" w14:textId="77777777" w:rsidR="002B598A" w:rsidRPr="00050E40" w:rsidRDefault="002B598A">
      <w:pPr>
        <w:pStyle w:val="Odstavekseznama"/>
        <w:numPr>
          <w:ilvl w:val="0"/>
          <w:numId w:val="44"/>
        </w:numPr>
        <w:contextualSpacing/>
        <w:jc w:val="both"/>
        <w:rPr>
          <w:rFonts w:ascii="Arial" w:eastAsia="MS Mincho" w:hAnsi="Arial" w:cs="Arial"/>
          <w:sz w:val="20"/>
          <w:lang w:eastAsia="en-US"/>
        </w:rPr>
      </w:pPr>
      <w:r w:rsidRPr="00050E40">
        <w:rPr>
          <w:rFonts w:ascii="Arial" w:eastAsia="MS Mincho" w:hAnsi="Arial" w:cs="Arial"/>
          <w:sz w:val="20"/>
          <w:lang w:eastAsia="en-US"/>
        </w:rPr>
        <w:t>Listina o integraciji</w:t>
      </w:r>
    </w:p>
    <w:p w14:paraId="7723D781" w14:textId="77777777" w:rsidR="002B598A" w:rsidRPr="00A73BDE"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Strategija integracije, prednostne naloge in ne pogajalske točke</w:t>
      </w:r>
    </w:p>
    <w:p w14:paraId="350F65CD" w14:textId="2461A898" w:rsidR="002B598A" w:rsidRPr="00A73BDE"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Srednjeročno in dolgoročno vizijo integracij</w:t>
      </w:r>
      <w:r w:rsidR="002D3496" w:rsidRPr="00A73BDE">
        <w:rPr>
          <w:rFonts w:ascii="Arial" w:eastAsia="MS Mincho" w:hAnsi="Arial" w:cs="Arial"/>
          <w:sz w:val="20"/>
          <w:lang w:eastAsia="en-US"/>
        </w:rPr>
        <w:t>e</w:t>
      </w:r>
      <w:r w:rsidRPr="00A73BDE">
        <w:rPr>
          <w:rFonts w:ascii="Arial" w:eastAsia="MS Mincho" w:hAnsi="Arial" w:cs="Arial"/>
          <w:sz w:val="20"/>
          <w:lang w:eastAsia="en-US"/>
        </w:rPr>
        <w:t xml:space="preserve"> </w:t>
      </w:r>
    </w:p>
    <w:p w14:paraId="2AC13FB7" w14:textId="214244C2" w:rsidR="002B598A" w:rsidRPr="00050E40"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Oceno integracije informacijskih sistemov</w:t>
      </w:r>
      <w:r w:rsidR="00A73BDE" w:rsidRPr="00A73BDE">
        <w:rPr>
          <w:rFonts w:ascii="Arial" w:eastAsia="MS Mincho" w:hAnsi="Arial" w:cs="Arial"/>
          <w:sz w:val="20"/>
          <w:lang w:eastAsia="en-US"/>
        </w:rPr>
        <w:t>:</w:t>
      </w:r>
      <w:r w:rsidRPr="00A73BDE">
        <w:rPr>
          <w:rFonts w:ascii="Arial" w:eastAsia="MS Mincho" w:hAnsi="Arial" w:cs="Arial"/>
          <w:sz w:val="20"/>
          <w:lang w:eastAsia="en-US"/>
        </w:rPr>
        <w:t xml:space="preserve"> </w:t>
      </w:r>
      <w:r w:rsidR="00EE1450" w:rsidRPr="00A73BDE">
        <w:rPr>
          <w:rFonts w:ascii="Arial" w:eastAsia="MS Mincho" w:hAnsi="Arial" w:cs="Arial"/>
          <w:sz w:val="20"/>
          <w:lang w:eastAsia="en-US"/>
        </w:rPr>
        <w:t xml:space="preserve">Izvedba presoje in izdelava poročila </w:t>
      </w:r>
      <w:r w:rsidRPr="00A73BDE">
        <w:rPr>
          <w:rFonts w:ascii="Arial" w:eastAsia="MS Mincho" w:hAnsi="Arial" w:cs="Arial"/>
          <w:sz w:val="20"/>
          <w:lang w:eastAsia="en-US"/>
        </w:rPr>
        <w:t xml:space="preserve">integracije </w:t>
      </w:r>
      <w:r w:rsidRPr="00050E40">
        <w:rPr>
          <w:rFonts w:ascii="Arial" w:eastAsia="MS Mincho" w:hAnsi="Arial" w:cs="Arial"/>
          <w:sz w:val="20"/>
          <w:lang w:eastAsia="en-US"/>
        </w:rPr>
        <w:t>kritičnih sistemov; Priporočila za racionalizacijo aplikacij in infrastrukture; Seznam integracijskih točk (sistemi, vmesniki, orodja); Katalog trenutnega stanja IT (infrastruktura, aplikacije, podatkovni tokovi, arhitektura); Konceptualni pregled aplikativnega portfelja s predlogi racionalizacije)</w:t>
      </w:r>
    </w:p>
    <w:p w14:paraId="52B62BF1" w14:textId="77777777" w:rsidR="002B598A" w:rsidRPr="00050E40" w:rsidRDefault="002B598A">
      <w:pPr>
        <w:pStyle w:val="Odstavekseznama"/>
        <w:numPr>
          <w:ilvl w:val="0"/>
          <w:numId w:val="44"/>
        </w:numPr>
        <w:contextualSpacing/>
        <w:jc w:val="both"/>
        <w:rPr>
          <w:rFonts w:ascii="Arial" w:eastAsia="MS Mincho" w:hAnsi="Arial" w:cs="Arial"/>
          <w:sz w:val="20"/>
          <w:lang w:eastAsia="en-US"/>
        </w:rPr>
      </w:pPr>
      <w:r w:rsidRPr="00050E40">
        <w:rPr>
          <w:rFonts w:ascii="Arial" w:eastAsia="MS Mincho" w:hAnsi="Arial" w:cs="Arial"/>
          <w:sz w:val="20"/>
          <w:lang w:eastAsia="en-US"/>
        </w:rPr>
        <w:t>Popis vzpostavljenih kontrol za obvladovanje tveganj informacijske in kibernetske varnosti, ter oceno skladnosti z internimi predpisi naročnika ter ZInfV-1</w:t>
      </w:r>
    </w:p>
    <w:p w14:paraId="31C09BF0" w14:textId="77777777" w:rsidR="002B598A" w:rsidRPr="00EE1450" w:rsidRDefault="002B598A">
      <w:pPr>
        <w:pStyle w:val="Odstavekseznama"/>
        <w:numPr>
          <w:ilvl w:val="0"/>
          <w:numId w:val="44"/>
        </w:numPr>
        <w:contextualSpacing/>
        <w:jc w:val="both"/>
        <w:rPr>
          <w:rFonts w:ascii="Arial" w:eastAsia="MS Mincho" w:hAnsi="Arial" w:cs="Arial"/>
          <w:sz w:val="20"/>
          <w:lang w:eastAsia="en-US"/>
        </w:rPr>
      </w:pPr>
      <w:r w:rsidRPr="00EE1450">
        <w:rPr>
          <w:rFonts w:ascii="Arial" w:eastAsia="MS Mincho" w:hAnsi="Arial" w:cs="Arial"/>
          <w:sz w:val="20"/>
          <w:lang w:eastAsia="en-US"/>
        </w:rPr>
        <w:t>Poročilo o oceni sinergij</w:t>
      </w:r>
      <w:r w:rsidRPr="00EE1450">
        <w:rPr>
          <w:rFonts w:ascii="Arial" w:eastAsia="MS Mincho" w:hAnsi="Arial" w:cs="Arial"/>
          <w:sz w:val="20"/>
          <w:lang w:val="en-US" w:eastAsia="en-US"/>
        </w:rPr>
        <w:t xml:space="preserve">, </w:t>
      </w:r>
      <w:r w:rsidRPr="00EE1450">
        <w:rPr>
          <w:rFonts w:ascii="Arial" w:eastAsia="MS Mincho" w:hAnsi="Arial" w:cs="Arial"/>
          <w:sz w:val="20"/>
          <w:lang w:eastAsia="en-US"/>
        </w:rPr>
        <w:t>opredeliti področja sinergij, predhodne razpone vrednosti in kompleksnosti</w:t>
      </w:r>
    </w:p>
    <w:p w14:paraId="452B026E" w14:textId="77777777" w:rsidR="002B598A" w:rsidRPr="00EE1450" w:rsidRDefault="002B598A">
      <w:pPr>
        <w:pStyle w:val="Odstavekseznama"/>
        <w:numPr>
          <w:ilvl w:val="0"/>
          <w:numId w:val="44"/>
        </w:numPr>
        <w:contextualSpacing/>
        <w:jc w:val="both"/>
        <w:rPr>
          <w:rFonts w:ascii="Arial" w:eastAsia="MS Mincho" w:hAnsi="Arial" w:cs="Arial"/>
          <w:sz w:val="20"/>
          <w:lang w:eastAsia="en-US"/>
        </w:rPr>
      </w:pPr>
      <w:r w:rsidRPr="00EE1450">
        <w:rPr>
          <w:rFonts w:ascii="Arial" w:eastAsia="MS Mincho" w:hAnsi="Arial" w:cs="Arial"/>
          <w:sz w:val="20"/>
          <w:lang w:eastAsia="en-US"/>
        </w:rPr>
        <w:t>Predhodni glavni načrt integracije</w:t>
      </w:r>
    </w:p>
    <w:p w14:paraId="6EE08409" w14:textId="77777777" w:rsidR="004E4078" w:rsidRPr="0053270A" w:rsidRDefault="004E4078" w:rsidP="0053270A">
      <w:pPr>
        <w:jc w:val="both"/>
        <w:rPr>
          <w:rFonts w:ascii="Arial" w:eastAsia="MS Mincho" w:hAnsi="Arial" w:cs="Arial"/>
          <w:sz w:val="20"/>
          <w:szCs w:val="20"/>
          <w:u w:val="single"/>
          <w:lang w:eastAsia="en-US"/>
        </w:rPr>
      </w:pPr>
    </w:p>
    <w:p w14:paraId="04D56232" w14:textId="73E39C10" w:rsidR="00050E40" w:rsidRPr="00A73BDE" w:rsidRDefault="002B598A" w:rsidP="00050E40">
      <w:pPr>
        <w:jc w:val="both"/>
        <w:rPr>
          <w:rFonts w:ascii="Arial" w:eastAsia="MS Mincho" w:hAnsi="Arial" w:cs="Arial"/>
          <w:sz w:val="20"/>
          <w:szCs w:val="20"/>
          <w:u w:val="single"/>
          <w:lang w:eastAsia="en-US"/>
        </w:rPr>
      </w:pPr>
      <w:r w:rsidRPr="00A73BDE">
        <w:rPr>
          <w:rFonts w:ascii="Arial" w:eastAsia="MS Mincho" w:hAnsi="Arial" w:cs="Arial"/>
          <w:sz w:val="20"/>
          <w:szCs w:val="20"/>
          <w:u w:val="single"/>
          <w:lang w:eastAsia="en-US"/>
        </w:rPr>
        <w:t>Prva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 xml:space="preserve">ko </w:t>
      </w:r>
      <w:r w:rsidR="002447B2" w:rsidRPr="00A73BDE">
        <w:rPr>
          <w:rFonts w:ascii="Arial" w:eastAsia="MS Mincho" w:hAnsi="Arial" w:cs="Arial"/>
          <w:sz w:val="20"/>
          <w:szCs w:val="20"/>
          <w:u w:val="single"/>
          <w:lang w:eastAsia="en-US"/>
        </w:rPr>
        <w:t xml:space="preserve">ponudnik z naročnikom uskladi vsebine vseh ključnih dokumentov in </w:t>
      </w:r>
      <w:r w:rsidR="00337EBC" w:rsidRPr="00A73BDE">
        <w:rPr>
          <w:rFonts w:ascii="Arial" w:eastAsia="MS Mincho" w:hAnsi="Arial" w:cs="Arial"/>
          <w:sz w:val="20"/>
          <w:szCs w:val="20"/>
          <w:u w:val="single"/>
          <w:lang w:eastAsia="en-US"/>
        </w:rPr>
        <w:t>naročnik potrdi prejem vseh ključnih dokumentov.</w:t>
      </w:r>
    </w:p>
    <w:p w14:paraId="64E715C3" w14:textId="77777777" w:rsidR="00050E40" w:rsidRDefault="00050E40" w:rsidP="00050E40">
      <w:pPr>
        <w:jc w:val="both"/>
        <w:rPr>
          <w:rFonts w:ascii="Arial" w:eastAsia="MS Mincho" w:hAnsi="Arial" w:cs="Arial"/>
          <w:color w:val="EE0000"/>
          <w:sz w:val="20"/>
          <w:szCs w:val="20"/>
          <w:u w:val="single"/>
          <w:lang w:eastAsia="en-US"/>
        </w:rPr>
      </w:pPr>
    </w:p>
    <w:p w14:paraId="224765B6" w14:textId="77777777" w:rsidR="00273805" w:rsidRDefault="00273805" w:rsidP="00050E40">
      <w:pPr>
        <w:jc w:val="both"/>
        <w:rPr>
          <w:rFonts w:ascii="Arial" w:eastAsia="MS Mincho" w:hAnsi="Arial" w:cs="Arial"/>
          <w:color w:val="EE0000"/>
          <w:sz w:val="20"/>
          <w:szCs w:val="20"/>
          <w:u w:val="single"/>
          <w:lang w:eastAsia="en-US"/>
        </w:rPr>
      </w:pPr>
    </w:p>
    <w:p w14:paraId="040F93A6" w14:textId="0924D409" w:rsidR="002B598A" w:rsidRDefault="002B598A" w:rsidP="00050E40">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FAZA 2: NAČRTOVANJE IN OBLIKOVANJE</w:t>
      </w:r>
    </w:p>
    <w:p w14:paraId="2CEE8C89" w14:textId="77777777" w:rsidR="00050E40" w:rsidRPr="0053270A" w:rsidRDefault="00050E40" w:rsidP="0053270A">
      <w:pPr>
        <w:jc w:val="both"/>
        <w:rPr>
          <w:rFonts w:ascii="Arial" w:eastAsia="MS Mincho" w:hAnsi="Arial" w:cs="Arial"/>
          <w:sz w:val="20"/>
          <w:szCs w:val="20"/>
          <w:lang w:eastAsia="en-US"/>
        </w:rPr>
      </w:pPr>
    </w:p>
    <w:p w14:paraId="649FF6A8"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40333F4C" w14:textId="77777777" w:rsidR="00050E40" w:rsidRPr="0053270A" w:rsidRDefault="00050E40" w:rsidP="0053270A">
      <w:pPr>
        <w:jc w:val="both"/>
        <w:rPr>
          <w:rFonts w:ascii="Arial" w:eastAsia="MS Mincho" w:hAnsi="Arial" w:cs="Arial"/>
          <w:b/>
          <w:bCs/>
          <w:sz w:val="20"/>
          <w:szCs w:val="20"/>
          <w:lang w:eastAsia="en-US"/>
        </w:rPr>
      </w:pPr>
    </w:p>
    <w:p w14:paraId="67C68370" w14:textId="77777777"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Faza 2 prevede strateško usmeritev in ocene iz faze 1 v </w:t>
      </w:r>
      <w:r w:rsidRPr="00EE1450">
        <w:rPr>
          <w:rFonts w:ascii="Arial" w:eastAsia="MS Mincho" w:hAnsi="Arial" w:cs="Arial"/>
          <w:strike/>
          <w:color w:val="943634" w:themeColor="accent2" w:themeShade="BF"/>
          <w:sz w:val="20"/>
          <w:szCs w:val="20"/>
          <w:lang w:eastAsia="en-US"/>
        </w:rPr>
        <w:t>popolnoma</w:t>
      </w:r>
      <w:r w:rsidRPr="0053270A">
        <w:rPr>
          <w:rFonts w:ascii="Arial" w:eastAsia="MS Mincho" w:hAnsi="Arial" w:cs="Arial"/>
          <w:sz w:val="20"/>
          <w:szCs w:val="20"/>
          <w:lang w:eastAsia="en-US"/>
        </w:rPr>
        <w:t xml:space="preserve"> podroben načrt integracije, pripravljen za izvedbo. To vključuje zasnovo ciljnega operativnega modela, podrobno načrtovanje integracije, zasnovo arhitekture informacijskih sistemov in podatkov, uskladitev informacijske in kibernetske varnosti in poslovno načrtovanje.</w:t>
      </w:r>
    </w:p>
    <w:p w14:paraId="49DF3747" w14:textId="77777777" w:rsidR="00050E40" w:rsidRPr="0053270A" w:rsidRDefault="00050E40" w:rsidP="0053270A">
      <w:pPr>
        <w:jc w:val="both"/>
        <w:rPr>
          <w:rFonts w:ascii="Arial" w:eastAsia="MS Mincho" w:hAnsi="Arial" w:cs="Arial"/>
          <w:sz w:val="20"/>
          <w:szCs w:val="20"/>
          <w:lang w:eastAsia="en-US"/>
        </w:rPr>
      </w:pPr>
    </w:p>
    <w:p w14:paraId="45AD5BEB"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44F8E670" w14:textId="77777777" w:rsidR="00050E40" w:rsidRPr="0053270A" w:rsidRDefault="00050E40" w:rsidP="0053270A">
      <w:pPr>
        <w:jc w:val="both"/>
        <w:rPr>
          <w:rFonts w:ascii="Arial" w:eastAsia="MS Mincho" w:hAnsi="Arial" w:cs="Arial"/>
          <w:b/>
          <w:bCs/>
          <w:sz w:val="20"/>
          <w:szCs w:val="20"/>
          <w:lang w:eastAsia="en-US"/>
        </w:rPr>
      </w:pPr>
    </w:p>
    <w:p w14:paraId="26AC265B" w14:textId="1E5997BD" w:rsidR="002B598A" w:rsidRPr="00050E40" w:rsidRDefault="002B598A">
      <w:pPr>
        <w:pStyle w:val="Odstavekseznama"/>
        <w:numPr>
          <w:ilvl w:val="1"/>
          <w:numId w:val="31"/>
        </w:numPr>
        <w:jc w:val="both"/>
        <w:rPr>
          <w:rFonts w:ascii="Arial" w:eastAsia="MS Mincho" w:hAnsi="Arial" w:cs="Arial"/>
          <w:b/>
          <w:bCs/>
          <w:sz w:val="20"/>
          <w:lang w:eastAsia="en-US"/>
        </w:rPr>
      </w:pPr>
      <w:r w:rsidRPr="00050E40">
        <w:rPr>
          <w:rFonts w:ascii="Arial" w:eastAsia="MS Mincho" w:hAnsi="Arial" w:cs="Arial"/>
          <w:b/>
          <w:bCs/>
          <w:sz w:val="20"/>
          <w:lang w:eastAsia="en-US"/>
        </w:rPr>
        <w:t>Zasnova ciljnega operativnega modela (TOM)</w:t>
      </w:r>
    </w:p>
    <w:p w14:paraId="5BEC9694" w14:textId="77777777" w:rsidR="00050E40" w:rsidRPr="00050E40" w:rsidRDefault="00050E40" w:rsidP="00050E40">
      <w:pPr>
        <w:pStyle w:val="Odstavekseznama"/>
        <w:ind w:left="360"/>
        <w:jc w:val="both"/>
        <w:rPr>
          <w:rFonts w:ascii="Arial" w:eastAsia="MS Mincho" w:hAnsi="Arial" w:cs="Arial"/>
          <w:b/>
          <w:bCs/>
          <w:sz w:val="20"/>
          <w:lang w:eastAsia="en-US"/>
        </w:rPr>
      </w:pPr>
    </w:p>
    <w:p w14:paraId="35483EAF" w14:textId="46D8B62F" w:rsidR="002B598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Pr="0053270A">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opredeliti in potrditi področja za organizacijsko integracijo, pri čemer mora upoštevati specifično intenzivnost integracije. Poudarek mora biti na iskanju ravnovesja med učinkovitostjo, nadzorom in korporativno kulturo.</w:t>
      </w:r>
    </w:p>
    <w:p w14:paraId="07FEE853" w14:textId="77777777" w:rsidR="00050E40" w:rsidRPr="0053270A" w:rsidRDefault="00050E40" w:rsidP="0053270A">
      <w:pPr>
        <w:jc w:val="both"/>
        <w:rPr>
          <w:rFonts w:ascii="Arial" w:eastAsia="MS Mincho" w:hAnsi="Arial" w:cs="Arial"/>
          <w:sz w:val="20"/>
          <w:szCs w:val="20"/>
          <w:lang w:eastAsia="en-US"/>
        </w:rPr>
      </w:pPr>
    </w:p>
    <w:p w14:paraId="2F99A04F" w14:textId="03DEFF59"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Za funkcije, ki bi se lahko v celoti integrirale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w:t>
      </w:r>
      <w:r w:rsidR="004E4078" w:rsidRPr="0053270A">
        <w:rPr>
          <w:rFonts w:ascii="Arial" w:eastAsia="MS Mincho" w:hAnsi="Arial" w:cs="Arial"/>
          <w:sz w:val="20"/>
          <w:szCs w:val="20"/>
          <w:lang w:eastAsia="en-US"/>
        </w:rPr>
        <w:t>p</w:t>
      </w:r>
      <w:r w:rsidRPr="0053270A">
        <w:rPr>
          <w:rFonts w:ascii="Arial" w:eastAsia="MS Mincho" w:hAnsi="Arial" w:cs="Arial"/>
          <w:sz w:val="20"/>
          <w:szCs w:val="20"/>
          <w:lang w:eastAsia="en-US"/>
        </w:rPr>
        <w:t>onudnik razviti ciljni operativni model, ki vključuje:</w:t>
      </w:r>
    </w:p>
    <w:p w14:paraId="33A7BD48" w14:textId="77777777" w:rsidR="002B598A" w:rsidRPr="00050E40" w:rsidRDefault="002B598A">
      <w:pPr>
        <w:pStyle w:val="Odstavekseznama"/>
        <w:numPr>
          <w:ilvl w:val="0"/>
          <w:numId w:val="45"/>
        </w:numPr>
        <w:contextualSpacing/>
        <w:jc w:val="both"/>
        <w:rPr>
          <w:rFonts w:ascii="Arial" w:eastAsia="MS Mincho" w:hAnsi="Arial" w:cs="Arial"/>
          <w:sz w:val="20"/>
          <w:lang w:eastAsia="en-US"/>
        </w:rPr>
      </w:pPr>
      <w:r w:rsidRPr="00050E40">
        <w:rPr>
          <w:rFonts w:ascii="Arial" w:eastAsia="MS Mincho" w:hAnsi="Arial" w:cs="Arial"/>
          <w:sz w:val="20"/>
          <w:lang w:eastAsia="en-US"/>
        </w:rPr>
        <w:t>Korporativno upravljanje in organizacijsko strukturo</w:t>
      </w:r>
    </w:p>
    <w:p w14:paraId="4515510B" w14:textId="77777777" w:rsidR="002B598A" w:rsidRPr="00050E40" w:rsidRDefault="002B598A">
      <w:pPr>
        <w:pStyle w:val="Odstavekseznama"/>
        <w:numPr>
          <w:ilvl w:val="0"/>
          <w:numId w:val="45"/>
        </w:numPr>
        <w:contextualSpacing/>
        <w:jc w:val="both"/>
        <w:rPr>
          <w:rFonts w:ascii="Arial" w:eastAsia="MS Mincho" w:hAnsi="Arial" w:cs="Arial"/>
          <w:sz w:val="20"/>
          <w:lang w:eastAsia="en-US"/>
        </w:rPr>
      </w:pPr>
      <w:r w:rsidRPr="00050E40">
        <w:rPr>
          <w:rFonts w:ascii="Arial" w:eastAsia="MS Mincho" w:hAnsi="Arial" w:cs="Arial"/>
          <w:sz w:val="20"/>
          <w:lang w:eastAsia="en-US"/>
        </w:rPr>
        <w:t>Procese in RACI matrike</w:t>
      </w:r>
    </w:p>
    <w:p w14:paraId="1A3A477D" w14:textId="77777777" w:rsidR="004E4078" w:rsidRPr="0053270A" w:rsidRDefault="004E4078" w:rsidP="0053270A">
      <w:pPr>
        <w:jc w:val="both"/>
        <w:rPr>
          <w:rFonts w:ascii="Arial" w:eastAsia="MS Mincho" w:hAnsi="Arial" w:cs="Arial"/>
          <w:sz w:val="20"/>
          <w:szCs w:val="20"/>
          <w:lang w:eastAsia="en-US"/>
        </w:rPr>
      </w:pPr>
    </w:p>
    <w:p w14:paraId="5DD2DD53" w14:textId="65A230E2"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Za funkcije, ki se ne bi integrirale na procesni ravni, mora ponudnik predlagati način dela, predlagati ustrezne politike oz. načine usklajevanja, ter podati predloge ključnih elementov SLA pogodb za zagotovitev skladnosti in nadzora.</w:t>
      </w:r>
    </w:p>
    <w:p w14:paraId="4C267BD8" w14:textId="77777777" w:rsidR="004E4078" w:rsidRPr="0053270A" w:rsidRDefault="004E4078" w:rsidP="0053270A">
      <w:pPr>
        <w:jc w:val="both"/>
        <w:rPr>
          <w:rFonts w:ascii="Arial" w:eastAsia="MS Mincho" w:hAnsi="Arial" w:cs="Arial"/>
          <w:sz w:val="20"/>
          <w:szCs w:val="20"/>
          <w:lang w:eastAsia="en-US"/>
        </w:rPr>
      </w:pPr>
    </w:p>
    <w:p w14:paraId="7D819A2E" w14:textId="21EBDF04" w:rsidR="002B598A" w:rsidRPr="00050E40" w:rsidRDefault="002B598A">
      <w:pPr>
        <w:pStyle w:val="Odstavekseznama"/>
        <w:numPr>
          <w:ilvl w:val="1"/>
          <w:numId w:val="31"/>
        </w:numPr>
        <w:jc w:val="both"/>
        <w:rPr>
          <w:rFonts w:ascii="Arial" w:eastAsia="MS Mincho" w:hAnsi="Arial" w:cs="Arial"/>
          <w:b/>
          <w:bCs/>
          <w:sz w:val="20"/>
          <w:lang w:eastAsia="en-US"/>
        </w:rPr>
      </w:pPr>
      <w:r w:rsidRPr="00050E40">
        <w:rPr>
          <w:rFonts w:ascii="Arial" w:eastAsia="MS Mincho" w:hAnsi="Arial" w:cs="Arial"/>
          <w:b/>
          <w:bCs/>
          <w:sz w:val="20"/>
          <w:lang w:eastAsia="en-US"/>
        </w:rPr>
        <w:t>Zasnova integracije informacijskih sistemov</w:t>
      </w:r>
    </w:p>
    <w:p w14:paraId="0EA31867" w14:textId="77777777" w:rsidR="00050E40" w:rsidRPr="00050E40" w:rsidRDefault="00050E40" w:rsidP="00050E40">
      <w:pPr>
        <w:pStyle w:val="Odstavekseznama"/>
        <w:ind w:left="360"/>
        <w:jc w:val="both"/>
        <w:rPr>
          <w:rFonts w:ascii="Arial" w:eastAsia="MS Mincho" w:hAnsi="Arial" w:cs="Arial"/>
          <w:b/>
          <w:bCs/>
          <w:sz w:val="20"/>
          <w:lang w:eastAsia="en-US"/>
        </w:rPr>
      </w:pPr>
    </w:p>
    <w:p w14:paraId="30B30722" w14:textId="23BF8D02" w:rsidR="00EE1450" w:rsidRPr="00A73BDE" w:rsidRDefault="00EE1450" w:rsidP="0053270A">
      <w:pPr>
        <w:jc w:val="both"/>
        <w:rPr>
          <w:rFonts w:ascii="Arial" w:eastAsia="MS Mincho" w:hAnsi="Arial" w:cs="Arial"/>
          <w:b/>
          <w:bCs/>
          <w:sz w:val="20"/>
          <w:szCs w:val="20"/>
          <w:lang w:eastAsia="en-US"/>
        </w:rPr>
      </w:pPr>
      <w:r w:rsidRPr="00A73BDE">
        <w:rPr>
          <w:rFonts w:ascii="Arial" w:eastAsia="MS Mincho" w:hAnsi="Arial" w:cs="Arial"/>
          <w:b/>
          <w:bCs/>
          <w:sz w:val="20"/>
          <w:szCs w:val="20"/>
          <w:lang w:eastAsia="en-US"/>
        </w:rPr>
        <w:t>Ponudnik bo moral opredeliti zasnovo integracije informacijskih sistemov v obsegu po naslednjih sklopih:</w:t>
      </w:r>
    </w:p>
    <w:p w14:paraId="7004DF87" w14:textId="12A90885" w:rsidR="002B598A" w:rsidRPr="00A73BDE" w:rsidRDefault="0025000C"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 xml:space="preserve">Razvoj ciljnega koncepta </w:t>
      </w:r>
      <w:r w:rsidR="002B598A" w:rsidRPr="00A73BDE">
        <w:rPr>
          <w:rFonts w:ascii="Arial" w:eastAsia="MS Mincho" w:hAnsi="Arial" w:cs="Arial"/>
          <w:sz w:val="20"/>
          <w:lang w:eastAsia="en-US"/>
        </w:rPr>
        <w:t>integracije omrežja in infrastrukture</w:t>
      </w:r>
    </w:p>
    <w:p w14:paraId="40E1F924" w14:textId="3D0EE685"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Racionalizacija aplikativnega portfelja</w:t>
      </w:r>
    </w:p>
    <w:p w14:paraId="0C3BD40C" w14:textId="4F550421"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Ciljna arhitektura IT in zasnova kritičnih komponent</w:t>
      </w:r>
    </w:p>
    <w:p w14:paraId="43B7E924" w14:textId="1F9E1CA7"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 xml:space="preserve">Razvoj </w:t>
      </w:r>
      <w:r w:rsidR="0025000C" w:rsidRPr="00A73BDE">
        <w:rPr>
          <w:rFonts w:ascii="Arial" w:eastAsia="MS Mincho" w:hAnsi="Arial" w:cs="Arial"/>
          <w:sz w:val="20"/>
          <w:lang w:eastAsia="en-US"/>
        </w:rPr>
        <w:t xml:space="preserve">faznega načrta </w:t>
      </w:r>
      <w:r w:rsidRPr="00A73BDE">
        <w:rPr>
          <w:rFonts w:ascii="Arial" w:eastAsia="MS Mincho" w:hAnsi="Arial" w:cs="Arial"/>
          <w:sz w:val="20"/>
          <w:lang w:eastAsia="en-US"/>
        </w:rPr>
        <w:t>integracij</w:t>
      </w:r>
      <w:r w:rsidR="0025000C" w:rsidRPr="00A73BDE">
        <w:rPr>
          <w:rFonts w:ascii="Arial" w:eastAsia="MS Mincho" w:hAnsi="Arial" w:cs="Arial"/>
          <w:sz w:val="20"/>
          <w:lang w:eastAsia="en-US"/>
        </w:rPr>
        <w:t>e</w:t>
      </w:r>
      <w:r w:rsidRPr="00A73BDE">
        <w:rPr>
          <w:rFonts w:ascii="Arial" w:eastAsia="MS Mincho" w:hAnsi="Arial" w:cs="Arial"/>
          <w:sz w:val="20"/>
          <w:lang w:eastAsia="en-US"/>
        </w:rPr>
        <w:t xml:space="preserve"> IT</w:t>
      </w:r>
    </w:p>
    <w:p w14:paraId="3CC7B961" w14:textId="77777777" w:rsidR="000C6CFE" w:rsidRPr="0053270A" w:rsidRDefault="000C6CFE" w:rsidP="0053270A">
      <w:pPr>
        <w:contextualSpacing/>
        <w:jc w:val="both"/>
        <w:rPr>
          <w:rFonts w:ascii="Arial" w:eastAsia="MS Mincho" w:hAnsi="Arial" w:cs="Arial"/>
          <w:sz w:val="20"/>
          <w:szCs w:val="20"/>
          <w:lang w:eastAsia="en-US"/>
        </w:rPr>
      </w:pPr>
    </w:p>
    <w:p w14:paraId="163FC2F1" w14:textId="258C5D6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2. 3 </w:t>
      </w:r>
      <w:r w:rsidRPr="00A73BDE">
        <w:rPr>
          <w:rFonts w:ascii="Arial" w:eastAsia="MS Mincho" w:hAnsi="Arial" w:cs="Arial"/>
          <w:b/>
          <w:bCs/>
          <w:sz w:val="20"/>
          <w:szCs w:val="20"/>
          <w:lang w:eastAsia="en-US"/>
        </w:rPr>
        <w:t xml:space="preserve">Uskladitev </w:t>
      </w:r>
      <w:r w:rsidR="00EE1450" w:rsidRPr="00A73BDE">
        <w:rPr>
          <w:rFonts w:ascii="Arial" w:eastAsia="MS Mincho" w:hAnsi="Arial" w:cs="Arial"/>
          <w:b/>
          <w:bCs/>
          <w:sz w:val="20"/>
          <w:szCs w:val="20"/>
          <w:lang w:eastAsia="en-US"/>
        </w:rPr>
        <w:t xml:space="preserve">informacijske in </w:t>
      </w:r>
      <w:r w:rsidRPr="00A73BDE">
        <w:rPr>
          <w:rFonts w:ascii="Arial" w:eastAsia="MS Mincho" w:hAnsi="Arial" w:cs="Arial"/>
          <w:b/>
          <w:bCs/>
          <w:sz w:val="20"/>
          <w:szCs w:val="20"/>
          <w:lang w:eastAsia="en-US"/>
        </w:rPr>
        <w:t xml:space="preserve">kibernetske </w:t>
      </w:r>
      <w:r w:rsidRPr="0053270A">
        <w:rPr>
          <w:rFonts w:ascii="Arial" w:eastAsia="MS Mincho" w:hAnsi="Arial" w:cs="Arial"/>
          <w:b/>
          <w:bCs/>
          <w:sz w:val="20"/>
          <w:szCs w:val="20"/>
          <w:lang w:eastAsia="en-US"/>
        </w:rPr>
        <w:t>varnosti in skladnosti s predpisi</w:t>
      </w:r>
    </w:p>
    <w:p w14:paraId="1F7E6E43" w14:textId="77777777" w:rsidR="00050E40" w:rsidRDefault="00050E40" w:rsidP="0053270A">
      <w:pPr>
        <w:jc w:val="both"/>
        <w:rPr>
          <w:rFonts w:ascii="Arial" w:eastAsia="MS Mincho" w:hAnsi="Arial" w:cs="Arial"/>
          <w:sz w:val="20"/>
          <w:szCs w:val="20"/>
          <w:lang w:eastAsia="en-US"/>
        </w:rPr>
      </w:pPr>
    </w:p>
    <w:p w14:paraId="27265FB5" w14:textId="44EEFD76"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Na podlagi opravljenega pregleda stanja vzpostavljenih kontrol za obvladovanje tveganj informacijske in kibernetske varnosti ter ocene skladnosti z internimi predpisi naročnika ter ZInfV-1 (ki s</w:t>
      </w:r>
      <w:r w:rsidR="000C6CFE" w:rsidRPr="0053270A">
        <w:rPr>
          <w:rFonts w:ascii="Arial" w:eastAsia="MS Mincho" w:hAnsi="Arial" w:cs="Arial"/>
          <w:sz w:val="20"/>
          <w:szCs w:val="20"/>
          <w:lang w:eastAsia="en-US"/>
        </w:rPr>
        <w:t xml:space="preserve">e izvedeta </w:t>
      </w:r>
      <w:r w:rsidRPr="0053270A">
        <w:rPr>
          <w:rFonts w:ascii="Arial" w:eastAsia="MS Mincho" w:hAnsi="Arial" w:cs="Arial"/>
          <w:sz w:val="20"/>
          <w:szCs w:val="20"/>
          <w:lang w:eastAsia="en-US"/>
        </w:rPr>
        <w:t>v Fazi 1) ponudnik pripravi:</w:t>
      </w:r>
    </w:p>
    <w:p w14:paraId="06327986"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Analizo vrzeli med obstoječim in predvidenim končnim stanjem.</w:t>
      </w:r>
    </w:p>
    <w:p w14:paraId="596CCA31"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Konkretizirane predloge potrebnih ukrepov za odpravo ugotovljenih vrzeli (z opredelitvijo vlog, procesov, notranjih kontrol, …), razvrščene po pomembnosti in vrstnem redu uvedbe.</w:t>
      </w:r>
    </w:p>
    <w:p w14:paraId="3D95A2B3"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Predloge kazalnikov uspešnosti za spremljanje uspešnosti in učinkovitosti integracije področja ter skladnosti z internimi predpisi naročnika ter ZInfV-1.</w:t>
      </w:r>
    </w:p>
    <w:p w14:paraId="445A834C" w14:textId="77777777" w:rsidR="000C6CFE" w:rsidRPr="0053270A" w:rsidRDefault="000C6CFE" w:rsidP="0053270A">
      <w:pPr>
        <w:contextualSpacing/>
        <w:jc w:val="both"/>
        <w:rPr>
          <w:rFonts w:ascii="Arial" w:eastAsia="MS Mincho" w:hAnsi="Arial" w:cs="Arial"/>
          <w:sz w:val="20"/>
          <w:szCs w:val="20"/>
          <w:lang w:eastAsia="en-US"/>
        </w:rPr>
      </w:pPr>
    </w:p>
    <w:p w14:paraId="308F9242" w14:textId="2BF12212" w:rsidR="002B598A" w:rsidRPr="00A73BDE" w:rsidRDefault="002B598A" w:rsidP="00050E40">
      <w:pPr>
        <w:ind w:left="567" w:hanging="567"/>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2.4 </w:t>
      </w:r>
      <w:r w:rsidR="0025000C" w:rsidRPr="00A73BDE">
        <w:rPr>
          <w:rFonts w:ascii="Arial" w:eastAsia="MS Mincho" w:hAnsi="Arial" w:cs="Arial"/>
          <w:b/>
          <w:bCs/>
          <w:sz w:val="20"/>
          <w:szCs w:val="20"/>
          <w:lang w:eastAsia="en-US"/>
        </w:rPr>
        <w:t xml:space="preserve">Posodobitev in potrditev </w:t>
      </w:r>
      <w:r w:rsidRPr="00A73BDE">
        <w:rPr>
          <w:rFonts w:ascii="Arial" w:eastAsia="MS Mincho" w:hAnsi="Arial" w:cs="Arial"/>
          <w:b/>
          <w:bCs/>
          <w:sz w:val="20"/>
          <w:szCs w:val="20"/>
          <w:lang w:eastAsia="en-US"/>
        </w:rPr>
        <w:t xml:space="preserve">sinergije ciljne integracije in </w:t>
      </w:r>
      <w:r w:rsidR="00EE1450" w:rsidRPr="00A73BDE">
        <w:rPr>
          <w:rFonts w:ascii="Arial" w:eastAsia="MS Mincho" w:hAnsi="Arial" w:cs="Arial"/>
          <w:b/>
          <w:bCs/>
          <w:sz w:val="20"/>
          <w:szCs w:val="20"/>
          <w:lang w:eastAsia="en-US"/>
        </w:rPr>
        <w:t xml:space="preserve">povezava </w:t>
      </w:r>
      <w:r w:rsidR="00A73BDE" w:rsidRPr="00A73BDE">
        <w:rPr>
          <w:rFonts w:ascii="Arial" w:eastAsia="MS Mincho" w:hAnsi="Arial" w:cs="Arial"/>
          <w:b/>
          <w:bCs/>
          <w:sz w:val="20"/>
          <w:szCs w:val="20"/>
          <w:lang w:eastAsia="en-US"/>
        </w:rPr>
        <w:t xml:space="preserve">s </w:t>
      </w:r>
      <w:r w:rsidRPr="00A73BDE">
        <w:rPr>
          <w:rFonts w:ascii="Arial" w:eastAsia="MS Mincho" w:hAnsi="Arial" w:cs="Arial"/>
          <w:b/>
          <w:bCs/>
          <w:sz w:val="20"/>
          <w:szCs w:val="20"/>
          <w:lang w:eastAsia="en-US"/>
        </w:rPr>
        <w:t>sprejetim poslovnim načrtom skupine Slovenske železnice za obdobje 2026-2028</w:t>
      </w:r>
    </w:p>
    <w:p w14:paraId="3B42E8CC" w14:textId="77777777" w:rsidR="000C6CFE" w:rsidRPr="0053270A" w:rsidRDefault="000C6CFE" w:rsidP="0053270A">
      <w:pPr>
        <w:jc w:val="both"/>
        <w:rPr>
          <w:rFonts w:ascii="Arial" w:eastAsia="MS Mincho" w:hAnsi="Arial" w:cs="Arial"/>
          <w:b/>
          <w:bCs/>
          <w:sz w:val="20"/>
          <w:szCs w:val="20"/>
          <w:lang w:eastAsia="en-US"/>
        </w:rPr>
      </w:pPr>
    </w:p>
    <w:p w14:paraId="0EEAB0AB" w14:textId="2FECF3E7" w:rsidR="002B598A" w:rsidRPr="00A73BDE" w:rsidRDefault="00B01F38"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bo moral </w:t>
      </w:r>
      <w:r w:rsidR="002B598A" w:rsidRPr="00A73BDE">
        <w:rPr>
          <w:rFonts w:ascii="Arial" w:eastAsia="MS Mincho" w:hAnsi="Arial" w:cs="Arial"/>
          <w:sz w:val="20"/>
          <w:szCs w:val="20"/>
          <w:lang w:eastAsia="en-US"/>
        </w:rPr>
        <w:t>posodobi</w:t>
      </w:r>
      <w:r w:rsidRPr="00A73BDE">
        <w:rPr>
          <w:rFonts w:ascii="Arial" w:eastAsia="MS Mincho" w:hAnsi="Arial" w:cs="Arial"/>
          <w:sz w:val="20"/>
          <w:szCs w:val="20"/>
          <w:lang w:eastAsia="en-US"/>
        </w:rPr>
        <w:t xml:space="preserve">ti </w:t>
      </w:r>
      <w:r w:rsidR="002B598A" w:rsidRPr="00A73BDE">
        <w:rPr>
          <w:rFonts w:ascii="Arial" w:eastAsia="MS Mincho" w:hAnsi="Arial" w:cs="Arial"/>
          <w:sz w:val="20"/>
          <w:szCs w:val="20"/>
          <w:lang w:eastAsia="en-US"/>
        </w:rPr>
        <w:t>in potrdi</w:t>
      </w:r>
      <w:r w:rsidRPr="00A73BDE">
        <w:rPr>
          <w:rFonts w:ascii="Arial" w:eastAsia="MS Mincho" w:hAnsi="Arial" w:cs="Arial"/>
          <w:sz w:val="20"/>
          <w:szCs w:val="20"/>
          <w:lang w:eastAsia="en-US"/>
        </w:rPr>
        <w:t>ti</w:t>
      </w:r>
      <w:r w:rsidR="002B598A" w:rsidRPr="00A73BDE">
        <w:rPr>
          <w:rFonts w:ascii="Arial" w:eastAsia="MS Mincho" w:hAnsi="Arial" w:cs="Arial"/>
          <w:sz w:val="20"/>
          <w:szCs w:val="20"/>
          <w:lang w:eastAsia="en-US"/>
        </w:rPr>
        <w:t xml:space="preserve"> sinergije integracije, vključno s fazno razvrstitvijo in kvantifikacijo sinergij (npr. nabava, trženje</w:t>
      </w:r>
      <w:r w:rsidR="0025000C" w:rsidRPr="00A73BDE">
        <w:rPr>
          <w:rFonts w:ascii="Arial" w:eastAsia="MS Mincho" w:hAnsi="Arial" w:cs="Arial"/>
          <w:sz w:val="20"/>
          <w:szCs w:val="20"/>
          <w:lang w:eastAsia="en-US"/>
        </w:rPr>
        <w:t>, kadrovsko pravno področje, korporativno upravljanje, marketing, komuniciranje</w:t>
      </w:r>
      <w:r w:rsidR="002B598A" w:rsidRPr="00A73BDE">
        <w:rPr>
          <w:rFonts w:ascii="Arial" w:eastAsia="MS Mincho" w:hAnsi="Arial" w:cs="Arial"/>
          <w:sz w:val="20"/>
          <w:szCs w:val="20"/>
          <w:lang w:eastAsia="en-US"/>
        </w:rPr>
        <w:t xml:space="preserve"> itd.), z ustreznimi mehanizmi sledenja in poslovnim načrtom.</w:t>
      </w:r>
    </w:p>
    <w:p w14:paraId="70A023DE" w14:textId="77777777" w:rsidR="00050E40" w:rsidRDefault="00050E40" w:rsidP="0053270A">
      <w:pPr>
        <w:jc w:val="both"/>
        <w:rPr>
          <w:rFonts w:ascii="Arial" w:eastAsia="MS Mincho" w:hAnsi="Arial" w:cs="Arial"/>
          <w:b/>
          <w:bCs/>
          <w:sz w:val="20"/>
          <w:szCs w:val="20"/>
          <w:lang w:eastAsia="en-US"/>
        </w:rPr>
      </w:pPr>
    </w:p>
    <w:p w14:paraId="5C88368F" w14:textId="4EFC297F" w:rsidR="002B598A" w:rsidRPr="00050E40" w:rsidRDefault="002B598A">
      <w:pPr>
        <w:pStyle w:val="Odstavekseznama"/>
        <w:numPr>
          <w:ilvl w:val="1"/>
          <w:numId w:val="50"/>
        </w:numPr>
        <w:jc w:val="both"/>
        <w:rPr>
          <w:rFonts w:ascii="Arial" w:eastAsia="MS Mincho" w:hAnsi="Arial" w:cs="Arial"/>
          <w:b/>
          <w:bCs/>
          <w:sz w:val="20"/>
          <w:lang w:eastAsia="en-US"/>
        </w:rPr>
      </w:pPr>
      <w:r w:rsidRPr="00050E40">
        <w:rPr>
          <w:rFonts w:ascii="Arial" w:eastAsia="MS Mincho" w:hAnsi="Arial" w:cs="Arial"/>
          <w:b/>
          <w:bCs/>
          <w:sz w:val="20"/>
          <w:lang w:eastAsia="en-US"/>
        </w:rPr>
        <w:t>Odbor za upravljanje integracije</w:t>
      </w:r>
    </w:p>
    <w:p w14:paraId="1D2B116E" w14:textId="77777777" w:rsidR="00050E40" w:rsidRDefault="00050E40" w:rsidP="0053270A">
      <w:pPr>
        <w:jc w:val="both"/>
        <w:rPr>
          <w:rFonts w:ascii="Arial" w:eastAsia="MS Mincho" w:hAnsi="Arial" w:cs="Arial"/>
          <w:sz w:val="20"/>
          <w:szCs w:val="20"/>
          <w:lang w:eastAsia="en-US"/>
        </w:rPr>
      </w:pPr>
    </w:p>
    <w:p w14:paraId="70A1ECC1" w14:textId="4A8E7B5C" w:rsidR="002B598A" w:rsidRPr="00A73BDE" w:rsidRDefault="002B598A" w:rsidP="00A73BDE">
      <w:pPr>
        <w:pStyle w:val="Odstavekseznama"/>
        <w:numPr>
          <w:ilvl w:val="0"/>
          <w:numId w:val="56"/>
        </w:numPr>
        <w:ind w:left="284" w:hanging="284"/>
        <w:jc w:val="both"/>
        <w:rPr>
          <w:rFonts w:ascii="Arial" w:eastAsia="MS Mincho" w:hAnsi="Arial" w:cs="Arial"/>
          <w:b/>
          <w:bCs/>
          <w:sz w:val="20"/>
          <w:lang w:eastAsia="en-US"/>
        </w:rPr>
      </w:pPr>
      <w:r w:rsidRPr="00A73BDE">
        <w:rPr>
          <w:rFonts w:ascii="Arial" w:eastAsia="MS Mincho" w:hAnsi="Arial" w:cs="Arial"/>
          <w:b/>
          <w:bCs/>
          <w:sz w:val="20"/>
          <w:lang w:eastAsia="en-US"/>
        </w:rPr>
        <w:t>Prepoznavanje in zmanjševanje tveganj; upravljanje soodvisnosti in virov</w:t>
      </w:r>
    </w:p>
    <w:p w14:paraId="0F049C08" w14:textId="7EC9DC42" w:rsidR="002B598A" w:rsidRPr="0053270A" w:rsidRDefault="00B01F38" w:rsidP="00050E40">
      <w:pPr>
        <w:ind w:left="284"/>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izvesti </w:t>
      </w:r>
      <w:r w:rsidR="002B598A" w:rsidRPr="0053270A">
        <w:rPr>
          <w:rFonts w:ascii="Arial" w:eastAsia="MS Mincho" w:hAnsi="Arial" w:cs="Arial"/>
          <w:sz w:val="20"/>
          <w:szCs w:val="20"/>
          <w:lang w:eastAsia="en-US"/>
        </w:rPr>
        <w:t>podrobne ocene tveganj, opredeli</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načrte za zmanjševanje tveganj, upravlja</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soodvisnosti in podpira</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načrtovanje virov.</w:t>
      </w:r>
    </w:p>
    <w:p w14:paraId="2E8CFE24" w14:textId="77777777" w:rsidR="00050E40" w:rsidRDefault="00050E40" w:rsidP="0053270A">
      <w:pPr>
        <w:jc w:val="both"/>
        <w:rPr>
          <w:rFonts w:ascii="Arial" w:eastAsia="MS Mincho" w:hAnsi="Arial" w:cs="Arial"/>
          <w:sz w:val="20"/>
          <w:szCs w:val="20"/>
          <w:lang w:eastAsia="en-US"/>
        </w:rPr>
      </w:pPr>
    </w:p>
    <w:p w14:paraId="3EE29262" w14:textId="184873BE" w:rsidR="002B598A" w:rsidRPr="00050E40" w:rsidRDefault="002B598A" w:rsidP="0053270A">
      <w:pPr>
        <w:jc w:val="both"/>
        <w:rPr>
          <w:rFonts w:ascii="Arial" w:eastAsia="MS Mincho" w:hAnsi="Arial" w:cs="Arial"/>
          <w:b/>
          <w:bCs/>
          <w:sz w:val="20"/>
          <w:szCs w:val="20"/>
          <w:lang w:eastAsia="en-US"/>
        </w:rPr>
      </w:pPr>
      <w:r w:rsidRPr="00050E40">
        <w:rPr>
          <w:rFonts w:ascii="Arial" w:eastAsia="MS Mincho" w:hAnsi="Arial" w:cs="Arial"/>
          <w:b/>
          <w:bCs/>
          <w:sz w:val="20"/>
          <w:szCs w:val="20"/>
          <w:lang w:eastAsia="en-US"/>
        </w:rPr>
        <w:t>b) Posodobitev načrtov funkcionalne integracije in komunikacijskega načrta</w:t>
      </w:r>
    </w:p>
    <w:p w14:paraId="15168B47" w14:textId="2C33DEDE" w:rsidR="002B598A" w:rsidRDefault="00B01F38" w:rsidP="00050E40">
      <w:pPr>
        <w:ind w:left="284"/>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pripravi</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podrobne načrte funkcionalne integracije in celovit notranji/zunanji komunikacijski načrt.</w:t>
      </w:r>
    </w:p>
    <w:p w14:paraId="213E3F64" w14:textId="77777777" w:rsidR="00050E40" w:rsidRPr="0053270A" w:rsidRDefault="00050E40" w:rsidP="0053270A">
      <w:pPr>
        <w:jc w:val="both"/>
        <w:rPr>
          <w:rFonts w:ascii="Arial" w:eastAsia="MS Mincho" w:hAnsi="Arial" w:cs="Arial"/>
          <w:sz w:val="20"/>
          <w:szCs w:val="20"/>
          <w:lang w:eastAsia="en-US"/>
        </w:rPr>
      </w:pPr>
    </w:p>
    <w:p w14:paraId="1CE9D5D2" w14:textId="17C13386"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2. 6 </w:t>
      </w:r>
      <w:r w:rsidR="00050E40" w:rsidRPr="00A73BDE">
        <w:rPr>
          <w:rFonts w:ascii="Arial" w:eastAsia="MS Mincho" w:hAnsi="Arial" w:cs="Arial"/>
          <w:b/>
          <w:bCs/>
          <w:sz w:val="20"/>
          <w:szCs w:val="20"/>
          <w:lang w:eastAsia="en-US"/>
        </w:rPr>
        <w:t>Izdelava</w:t>
      </w:r>
      <w:r w:rsidR="00050E40" w:rsidRPr="0053270A">
        <w:rPr>
          <w:rFonts w:ascii="Arial" w:eastAsia="MS Mincho" w:hAnsi="Arial" w:cs="Arial"/>
          <w:b/>
          <w:bCs/>
          <w:sz w:val="20"/>
          <w:szCs w:val="20"/>
          <w:lang w:eastAsia="en-US"/>
        </w:rPr>
        <w:t xml:space="preserve"> ključne dokumentacije</w:t>
      </w:r>
    </w:p>
    <w:p w14:paraId="76F5B308" w14:textId="77777777" w:rsidR="00050E40" w:rsidRDefault="00050E40" w:rsidP="0053270A">
      <w:pPr>
        <w:jc w:val="both"/>
        <w:rPr>
          <w:rFonts w:ascii="Arial" w:eastAsia="MS Mincho" w:hAnsi="Arial" w:cs="Arial"/>
          <w:sz w:val="20"/>
          <w:szCs w:val="20"/>
          <w:lang w:eastAsia="en-US"/>
        </w:rPr>
      </w:pPr>
    </w:p>
    <w:p w14:paraId="51BCA783" w14:textId="3D260760"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zagotoviti</w:t>
      </w:r>
      <w:r w:rsidRPr="0053270A">
        <w:rPr>
          <w:rFonts w:ascii="Arial" w:eastAsia="MS Mincho" w:hAnsi="Arial" w:cs="Arial"/>
          <w:sz w:val="20"/>
          <w:szCs w:val="20"/>
          <w:lang w:eastAsia="en-US"/>
        </w:rPr>
        <w:t xml:space="preserve"> oz. izdelati</w:t>
      </w:r>
      <w:r w:rsidR="002B598A" w:rsidRPr="0053270A">
        <w:rPr>
          <w:rFonts w:ascii="Arial" w:eastAsia="MS Mincho" w:hAnsi="Arial" w:cs="Arial"/>
          <w:sz w:val="20"/>
          <w:szCs w:val="20"/>
          <w:lang w:eastAsia="en-US"/>
        </w:rPr>
        <w:t>:</w:t>
      </w:r>
    </w:p>
    <w:p w14:paraId="4D733EB5"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Ciljni operativni model za vsako funkcijo in poslovno področje</w:t>
      </w:r>
    </w:p>
    <w:p w14:paraId="593971BB"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Zasnovo politik za funkcije, povezane z nadzorom in kontrolo</w:t>
      </w:r>
    </w:p>
    <w:p w14:paraId="0BCCF3D2"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Načrt integracije informacijskih sistemov</w:t>
      </w:r>
    </w:p>
    <w:p w14:paraId="50B26D72"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Poročilo o analizi vrzeli in predlog ukrepov za integracijo področja informacijske in kibernetske varnosti, ter zagotavljanja skladnosti s predpisi naročnika in ZInfV-1</w:t>
      </w:r>
    </w:p>
    <w:p w14:paraId="681D840E" w14:textId="77777777" w:rsidR="002B598A" w:rsidRPr="0025000C" w:rsidRDefault="002B598A">
      <w:pPr>
        <w:pStyle w:val="Odstavekseznama"/>
        <w:numPr>
          <w:ilvl w:val="0"/>
          <w:numId w:val="51"/>
        </w:numPr>
        <w:contextualSpacing/>
        <w:jc w:val="both"/>
        <w:rPr>
          <w:rFonts w:ascii="Arial" w:eastAsia="MS Mincho" w:hAnsi="Arial" w:cs="Arial"/>
          <w:sz w:val="20"/>
          <w:lang w:eastAsia="en-US"/>
        </w:rPr>
      </w:pPr>
      <w:r w:rsidRPr="0025000C">
        <w:rPr>
          <w:rFonts w:ascii="Arial" w:eastAsia="MS Mincho" w:hAnsi="Arial" w:cs="Arial"/>
          <w:sz w:val="20"/>
          <w:lang w:eastAsia="en-US"/>
        </w:rPr>
        <w:t>Posodobitev validacije in kvantifikacije sinergij</w:t>
      </w:r>
    </w:p>
    <w:p w14:paraId="4F5FFE87" w14:textId="77777777" w:rsidR="002B598A" w:rsidRPr="0025000C" w:rsidRDefault="002B598A">
      <w:pPr>
        <w:pStyle w:val="Odstavekseznama"/>
        <w:numPr>
          <w:ilvl w:val="0"/>
          <w:numId w:val="51"/>
        </w:numPr>
        <w:contextualSpacing/>
        <w:jc w:val="both"/>
        <w:rPr>
          <w:rFonts w:ascii="Arial" w:eastAsia="MS Mincho" w:hAnsi="Arial" w:cs="Arial"/>
          <w:sz w:val="20"/>
          <w:lang w:eastAsia="en-US"/>
        </w:rPr>
      </w:pPr>
      <w:r w:rsidRPr="0025000C">
        <w:rPr>
          <w:rFonts w:ascii="Arial" w:eastAsia="MS Mincho" w:hAnsi="Arial" w:cs="Arial"/>
          <w:sz w:val="20"/>
          <w:lang w:eastAsia="en-US"/>
        </w:rPr>
        <w:t>Posodobljen glavni načrt integracije s kritično potjo</w:t>
      </w:r>
    </w:p>
    <w:p w14:paraId="30B45B08"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Komunikacijski načrt</w:t>
      </w:r>
    </w:p>
    <w:p w14:paraId="75D8BA65" w14:textId="77777777" w:rsidR="00B01F38" w:rsidRPr="0053270A" w:rsidRDefault="00B01F38" w:rsidP="0053270A">
      <w:pPr>
        <w:jc w:val="both"/>
        <w:rPr>
          <w:rFonts w:ascii="Arial" w:eastAsia="MS Mincho" w:hAnsi="Arial" w:cs="Arial"/>
          <w:sz w:val="20"/>
          <w:szCs w:val="20"/>
          <w:u w:val="single"/>
          <w:lang w:eastAsia="en-US"/>
        </w:rPr>
      </w:pPr>
    </w:p>
    <w:p w14:paraId="321341B9" w14:textId="0E91722A" w:rsidR="00050E40" w:rsidRPr="00A73BDE" w:rsidRDefault="002B598A" w:rsidP="00050E40">
      <w:pPr>
        <w:jc w:val="both"/>
        <w:rPr>
          <w:rFonts w:ascii="Arial" w:eastAsia="MS Mincho" w:hAnsi="Arial" w:cs="Arial"/>
          <w:sz w:val="20"/>
          <w:szCs w:val="20"/>
          <w:u w:val="single"/>
          <w:lang w:eastAsia="en-US"/>
        </w:rPr>
      </w:pPr>
      <w:r w:rsidRPr="00A73BDE">
        <w:rPr>
          <w:rFonts w:ascii="Arial" w:eastAsia="MS Mincho" w:hAnsi="Arial" w:cs="Arial"/>
          <w:sz w:val="20"/>
          <w:szCs w:val="20"/>
          <w:u w:val="single"/>
          <w:lang w:eastAsia="en-US"/>
        </w:rPr>
        <w:t>Druga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ko </w:t>
      </w:r>
      <w:r w:rsidR="002447B2" w:rsidRPr="00A73BDE">
        <w:rPr>
          <w:rFonts w:ascii="Arial" w:eastAsia="MS Mincho" w:hAnsi="Arial" w:cs="Arial"/>
          <w:sz w:val="20"/>
          <w:szCs w:val="20"/>
          <w:u w:val="single"/>
          <w:lang w:eastAsia="en-US"/>
        </w:rPr>
        <w:t xml:space="preserve">ponudnik z naročnikom uskladi vsebine in </w:t>
      </w:r>
      <w:r w:rsidRPr="00A73BDE">
        <w:rPr>
          <w:rFonts w:ascii="Arial" w:eastAsia="MS Mincho" w:hAnsi="Arial" w:cs="Arial"/>
          <w:sz w:val="20"/>
          <w:szCs w:val="20"/>
          <w:u w:val="single"/>
          <w:lang w:eastAsia="en-US"/>
        </w:rPr>
        <w:t xml:space="preserve">naročnik </w:t>
      </w:r>
      <w:r w:rsidR="00050E40" w:rsidRPr="00A73BDE">
        <w:rPr>
          <w:rFonts w:ascii="Arial" w:eastAsia="MS Mincho" w:hAnsi="Arial" w:cs="Arial"/>
          <w:sz w:val="20"/>
          <w:szCs w:val="20"/>
          <w:u w:val="single"/>
          <w:lang w:eastAsia="en-US"/>
        </w:rPr>
        <w:t xml:space="preserve">potrdi prejem </w:t>
      </w:r>
      <w:r w:rsidR="00337EBC" w:rsidRPr="00A73BDE">
        <w:rPr>
          <w:rFonts w:ascii="Arial" w:eastAsia="MS Mincho" w:hAnsi="Arial" w:cs="Arial"/>
          <w:sz w:val="20"/>
          <w:szCs w:val="20"/>
          <w:u w:val="single"/>
          <w:lang w:eastAsia="en-US"/>
        </w:rPr>
        <w:t xml:space="preserve">vseh </w:t>
      </w:r>
      <w:r w:rsidR="00050E40" w:rsidRPr="00A73BDE">
        <w:rPr>
          <w:rFonts w:ascii="Arial" w:eastAsia="MS Mincho" w:hAnsi="Arial" w:cs="Arial"/>
          <w:sz w:val="20"/>
          <w:szCs w:val="20"/>
          <w:u w:val="single"/>
          <w:lang w:eastAsia="en-US"/>
        </w:rPr>
        <w:t>ključn</w:t>
      </w:r>
      <w:r w:rsidR="00337EBC" w:rsidRPr="00A73BDE">
        <w:rPr>
          <w:rFonts w:ascii="Arial" w:eastAsia="MS Mincho" w:hAnsi="Arial" w:cs="Arial"/>
          <w:sz w:val="20"/>
          <w:szCs w:val="20"/>
          <w:u w:val="single"/>
          <w:lang w:eastAsia="en-US"/>
        </w:rPr>
        <w:t>ih</w:t>
      </w:r>
      <w:r w:rsidR="008F4882"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dokumentov.</w:t>
      </w:r>
    </w:p>
    <w:p w14:paraId="12152185" w14:textId="03DBE381" w:rsidR="002B598A" w:rsidRPr="0053270A" w:rsidRDefault="002B598A" w:rsidP="0053270A">
      <w:pPr>
        <w:jc w:val="both"/>
        <w:rPr>
          <w:rFonts w:ascii="Arial" w:eastAsia="MS Mincho" w:hAnsi="Arial" w:cs="Arial"/>
          <w:sz w:val="20"/>
          <w:szCs w:val="20"/>
          <w:u w:val="single"/>
          <w:lang w:eastAsia="en-US"/>
        </w:rPr>
      </w:pPr>
    </w:p>
    <w:p w14:paraId="457FD04A" w14:textId="77777777" w:rsidR="00B01F38" w:rsidRPr="0053270A" w:rsidRDefault="00B01F38" w:rsidP="0053270A">
      <w:pPr>
        <w:jc w:val="both"/>
        <w:rPr>
          <w:rFonts w:ascii="Arial" w:eastAsia="MS Mincho" w:hAnsi="Arial" w:cs="Arial"/>
          <w:b/>
          <w:bCs/>
          <w:sz w:val="20"/>
          <w:szCs w:val="20"/>
          <w:lang w:eastAsia="en-US"/>
        </w:rPr>
      </w:pPr>
    </w:p>
    <w:p w14:paraId="4FB3961A" w14:textId="50AE304D"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FAZA 3 – IMPLEMENTACIJA </w:t>
      </w:r>
    </w:p>
    <w:p w14:paraId="71208A2C" w14:textId="77777777" w:rsidR="00050E40" w:rsidRDefault="00050E40" w:rsidP="0053270A">
      <w:pPr>
        <w:jc w:val="both"/>
        <w:rPr>
          <w:rFonts w:ascii="Arial" w:eastAsia="MS Mincho" w:hAnsi="Arial" w:cs="Arial"/>
          <w:b/>
          <w:bCs/>
          <w:sz w:val="20"/>
          <w:szCs w:val="20"/>
          <w:lang w:eastAsia="en-US"/>
        </w:rPr>
      </w:pPr>
    </w:p>
    <w:p w14:paraId="3792326C" w14:textId="25B37873"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30C2EB58" w14:textId="77777777" w:rsidR="00A73BDE" w:rsidRDefault="00A73BDE" w:rsidP="0053270A">
      <w:pPr>
        <w:jc w:val="both"/>
        <w:rPr>
          <w:rFonts w:ascii="Arial" w:eastAsia="MS Mincho" w:hAnsi="Arial" w:cs="Arial"/>
          <w:sz w:val="20"/>
          <w:szCs w:val="20"/>
          <w:lang w:eastAsia="en-US"/>
        </w:rPr>
      </w:pPr>
    </w:p>
    <w:p w14:paraId="7EA51DF1" w14:textId="288FD3F3"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Faza 3 vključuje učinkovito in pravočasno zaključevanje vseh aktivnosti na vseh področjih. </w:t>
      </w:r>
    </w:p>
    <w:p w14:paraId="2772DDB9" w14:textId="77777777" w:rsidR="00050E40" w:rsidRDefault="00050E40" w:rsidP="0053270A">
      <w:pPr>
        <w:jc w:val="both"/>
        <w:rPr>
          <w:rFonts w:ascii="Arial" w:eastAsia="MS Mincho" w:hAnsi="Arial" w:cs="Arial"/>
          <w:b/>
          <w:bCs/>
          <w:sz w:val="20"/>
          <w:szCs w:val="20"/>
          <w:lang w:eastAsia="en-US"/>
        </w:rPr>
      </w:pPr>
    </w:p>
    <w:p w14:paraId="1F7A960C" w14:textId="0861B53F"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23B51B0C" w14:textId="77777777" w:rsidR="00050E40" w:rsidRDefault="00050E40" w:rsidP="0053270A">
      <w:pPr>
        <w:jc w:val="both"/>
        <w:rPr>
          <w:rFonts w:ascii="Arial" w:eastAsia="MS Mincho" w:hAnsi="Arial" w:cs="Arial"/>
          <w:b/>
          <w:bCs/>
          <w:sz w:val="20"/>
          <w:szCs w:val="20"/>
          <w:lang w:eastAsia="en-US"/>
        </w:rPr>
      </w:pPr>
    </w:p>
    <w:p w14:paraId="3CDB08A0" w14:textId="7CB0BFA5"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2.1 Spremljanje in poročanje o izvedenih aktivnostih</w:t>
      </w:r>
    </w:p>
    <w:p w14:paraId="52A98B1A" w14:textId="77777777" w:rsidR="00A73BDE" w:rsidRDefault="00A73BDE" w:rsidP="0053270A">
      <w:pPr>
        <w:jc w:val="both"/>
        <w:rPr>
          <w:rFonts w:ascii="Arial" w:eastAsia="MS Mincho" w:hAnsi="Arial" w:cs="Arial"/>
          <w:sz w:val="20"/>
          <w:szCs w:val="20"/>
          <w:lang w:eastAsia="en-US"/>
        </w:rPr>
      </w:pPr>
    </w:p>
    <w:p w14:paraId="39E6B9CB" w14:textId="40CB4F2F"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w:t>
      </w:r>
      <w:r w:rsidR="002B598A" w:rsidRPr="0053270A">
        <w:rPr>
          <w:rFonts w:ascii="Arial" w:eastAsia="MS Mincho" w:hAnsi="Arial" w:cs="Arial"/>
          <w:sz w:val="20"/>
          <w:szCs w:val="20"/>
          <w:lang w:eastAsia="en-US"/>
        </w:rPr>
        <w:t xml:space="preserve"> mora določiti ključne kazalnike (KPI) na vseh področjih integracije, spremljati finančne učinke in </w:t>
      </w:r>
      <w:proofErr w:type="spellStart"/>
      <w:r w:rsidR="002B598A" w:rsidRPr="0053270A">
        <w:rPr>
          <w:rFonts w:ascii="Arial" w:eastAsia="MS Mincho" w:hAnsi="Arial" w:cs="Arial"/>
          <w:sz w:val="20"/>
          <w:szCs w:val="20"/>
          <w:lang w:eastAsia="en-US"/>
        </w:rPr>
        <w:t>časovnico</w:t>
      </w:r>
      <w:proofErr w:type="spellEnd"/>
      <w:r w:rsidR="002B598A" w:rsidRPr="0053270A">
        <w:rPr>
          <w:rFonts w:ascii="Arial" w:eastAsia="MS Mincho" w:hAnsi="Arial" w:cs="Arial"/>
          <w:sz w:val="20"/>
          <w:szCs w:val="20"/>
          <w:lang w:eastAsia="en-US"/>
        </w:rPr>
        <w:t>.</w:t>
      </w:r>
    </w:p>
    <w:p w14:paraId="7D770ADA" w14:textId="77777777" w:rsidR="00050E40" w:rsidRDefault="00050E40" w:rsidP="0053270A">
      <w:pPr>
        <w:jc w:val="both"/>
        <w:rPr>
          <w:rFonts w:ascii="Arial" w:eastAsia="MS Mincho" w:hAnsi="Arial" w:cs="Arial"/>
          <w:b/>
          <w:bCs/>
          <w:sz w:val="20"/>
          <w:szCs w:val="20"/>
          <w:lang w:eastAsia="en-US"/>
        </w:rPr>
      </w:pPr>
    </w:p>
    <w:p w14:paraId="63726827" w14:textId="75DB69C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2.2 </w:t>
      </w:r>
      <w:proofErr w:type="spellStart"/>
      <w:r w:rsidRPr="0053270A">
        <w:rPr>
          <w:rFonts w:ascii="Arial" w:eastAsia="MS Mincho" w:hAnsi="Arial" w:cs="Arial"/>
          <w:b/>
          <w:bCs/>
          <w:sz w:val="20"/>
          <w:szCs w:val="20"/>
          <w:lang w:eastAsia="en-US"/>
        </w:rPr>
        <w:t>Mentoriranje</w:t>
      </w:r>
      <w:proofErr w:type="spellEnd"/>
    </w:p>
    <w:p w14:paraId="32B1DA4C" w14:textId="77777777" w:rsidR="00A73BDE" w:rsidRDefault="00A73BDE" w:rsidP="0053270A">
      <w:pPr>
        <w:jc w:val="both"/>
        <w:rPr>
          <w:rFonts w:ascii="Arial" w:eastAsia="MS Mincho" w:hAnsi="Arial" w:cs="Arial"/>
          <w:sz w:val="20"/>
          <w:szCs w:val="20"/>
          <w:lang w:eastAsia="en-US"/>
        </w:rPr>
      </w:pPr>
    </w:p>
    <w:p w14:paraId="37127DFB" w14:textId="4D4A33CB"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00050E40">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na ključnih področjih integracije svetovati in usmerjati potek implementacije integracije, ter po potrebi prilagoditi oziroma posodobiti Načrt integracije.</w:t>
      </w:r>
    </w:p>
    <w:p w14:paraId="376A39BD" w14:textId="77777777" w:rsidR="00050E40" w:rsidRDefault="00050E40" w:rsidP="0053270A">
      <w:pPr>
        <w:jc w:val="both"/>
        <w:rPr>
          <w:rFonts w:ascii="Arial" w:eastAsia="MS Mincho" w:hAnsi="Arial" w:cs="Arial"/>
          <w:b/>
          <w:bCs/>
          <w:sz w:val="20"/>
          <w:szCs w:val="20"/>
          <w:lang w:eastAsia="en-US"/>
        </w:rPr>
      </w:pPr>
    </w:p>
    <w:p w14:paraId="08BA3877" w14:textId="7CD55C4B" w:rsidR="00050E40"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2. 3 </w:t>
      </w:r>
      <w:r w:rsidR="008F4882" w:rsidRPr="00A73BDE">
        <w:rPr>
          <w:rFonts w:ascii="Arial" w:eastAsia="MS Mincho" w:hAnsi="Arial" w:cs="Arial"/>
          <w:b/>
          <w:bCs/>
          <w:sz w:val="20"/>
          <w:szCs w:val="20"/>
          <w:lang w:eastAsia="en-US"/>
        </w:rPr>
        <w:t>Izdelava ključne dokumentacije</w:t>
      </w:r>
    </w:p>
    <w:p w14:paraId="1D64EA60" w14:textId="77777777" w:rsidR="008F4882" w:rsidRDefault="008F4882" w:rsidP="0053270A">
      <w:pPr>
        <w:jc w:val="both"/>
        <w:rPr>
          <w:rFonts w:ascii="Arial" w:eastAsia="MS Mincho" w:hAnsi="Arial" w:cs="Arial"/>
          <w:sz w:val="20"/>
          <w:szCs w:val="20"/>
          <w:lang w:eastAsia="en-US"/>
        </w:rPr>
      </w:pPr>
    </w:p>
    <w:p w14:paraId="1D7BBEA7" w14:textId="0135D1B2"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Pr="0053270A">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w:t>
      </w:r>
      <w:r w:rsidRPr="0053270A">
        <w:rPr>
          <w:rFonts w:ascii="Arial" w:eastAsia="MS Mincho" w:hAnsi="Arial" w:cs="Arial"/>
          <w:sz w:val="20"/>
          <w:szCs w:val="20"/>
          <w:lang w:eastAsia="en-US"/>
        </w:rPr>
        <w:t>zagotoviti oz. izdelati</w:t>
      </w:r>
      <w:r w:rsidR="002B598A" w:rsidRPr="0053270A">
        <w:rPr>
          <w:rFonts w:ascii="Arial" w:eastAsia="MS Mincho" w:hAnsi="Arial" w:cs="Arial"/>
          <w:sz w:val="20"/>
          <w:szCs w:val="20"/>
          <w:lang w:eastAsia="en-US"/>
        </w:rPr>
        <w:t>:</w:t>
      </w:r>
    </w:p>
    <w:p w14:paraId="2F4DC863" w14:textId="7D878FCA" w:rsidR="002B598A" w:rsidRPr="0053270A" w:rsidRDefault="002B598A">
      <w:pPr>
        <w:numPr>
          <w:ilvl w:val="0"/>
          <w:numId w:val="52"/>
        </w:numPr>
        <w:contextualSpacing/>
        <w:jc w:val="both"/>
        <w:rPr>
          <w:rFonts w:ascii="Arial" w:eastAsia="MS Mincho" w:hAnsi="Arial" w:cs="Arial"/>
          <w:sz w:val="20"/>
          <w:szCs w:val="20"/>
          <w:lang w:eastAsia="en-US"/>
        </w:rPr>
      </w:pPr>
      <w:r w:rsidRPr="0053270A">
        <w:rPr>
          <w:rFonts w:ascii="Arial" w:eastAsia="MS Mincho" w:hAnsi="Arial" w:cs="Arial"/>
          <w:sz w:val="20"/>
          <w:szCs w:val="20"/>
          <w:lang w:eastAsia="en-US"/>
        </w:rPr>
        <w:t>Mesečno poročanje o izvedenih aktivnostih, poročanje o finančnih učinkih integracije</w:t>
      </w:r>
      <w:r w:rsidR="00B01F38" w:rsidRPr="0053270A">
        <w:rPr>
          <w:rFonts w:ascii="Arial" w:eastAsia="MS Mincho" w:hAnsi="Arial" w:cs="Arial"/>
          <w:sz w:val="20"/>
          <w:szCs w:val="20"/>
          <w:lang w:eastAsia="en-US"/>
        </w:rPr>
        <w:t xml:space="preserve"> ter</w:t>
      </w:r>
      <w:r w:rsidRPr="0053270A">
        <w:rPr>
          <w:rFonts w:ascii="Arial" w:eastAsia="MS Mincho" w:hAnsi="Arial" w:cs="Arial"/>
          <w:sz w:val="20"/>
          <w:szCs w:val="20"/>
          <w:lang w:eastAsia="en-US"/>
        </w:rPr>
        <w:t xml:space="preserve"> v primeru odstopanja posodobiti načrta integracije.</w:t>
      </w:r>
    </w:p>
    <w:p w14:paraId="560D4EE3" w14:textId="77777777" w:rsidR="002B598A" w:rsidRPr="0053270A" w:rsidRDefault="002B598A">
      <w:pPr>
        <w:numPr>
          <w:ilvl w:val="0"/>
          <w:numId w:val="52"/>
        </w:numPr>
        <w:contextualSpacing/>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Zaključno poročilo o izvedenih in bodočih sinergijah</w:t>
      </w:r>
    </w:p>
    <w:p w14:paraId="57983AE5" w14:textId="77777777" w:rsidR="002B598A" w:rsidRPr="0053270A" w:rsidRDefault="002B598A">
      <w:pPr>
        <w:numPr>
          <w:ilvl w:val="0"/>
          <w:numId w:val="52"/>
        </w:numPr>
        <w:contextualSpacing/>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Zaključno poročilo procesa integracije po zaključenem prevzemu.</w:t>
      </w:r>
    </w:p>
    <w:p w14:paraId="57124124" w14:textId="77777777" w:rsidR="00B01F38" w:rsidRDefault="00B01F38" w:rsidP="0053270A">
      <w:pPr>
        <w:rPr>
          <w:rFonts w:ascii="Arial" w:eastAsia="MS Mincho" w:hAnsi="Arial" w:cs="Arial"/>
          <w:sz w:val="20"/>
          <w:szCs w:val="20"/>
          <w:u w:val="single"/>
          <w:lang w:eastAsia="en-US"/>
        </w:rPr>
      </w:pPr>
    </w:p>
    <w:p w14:paraId="06185AA2" w14:textId="28DE545F" w:rsidR="002B598A" w:rsidRPr="00A73BDE" w:rsidRDefault="002B598A" w:rsidP="0053270A">
      <w:pPr>
        <w:rPr>
          <w:rFonts w:ascii="Arial" w:eastAsia="MS Mincho" w:hAnsi="Arial" w:cs="Arial"/>
          <w:b/>
          <w:bCs/>
          <w:sz w:val="20"/>
          <w:szCs w:val="20"/>
          <w:lang w:eastAsia="en-US"/>
        </w:rPr>
      </w:pPr>
      <w:r w:rsidRPr="00A73BDE">
        <w:rPr>
          <w:rFonts w:ascii="Arial" w:eastAsia="MS Mincho" w:hAnsi="Arial" w:cs="Arial"/>
          <w:sz w:val="20"/>
          <w:szCs w:val="20"/>
          <w:u w:val="single"/>
          <w:lang w:eastAsia="en-US"/>
        </w:rPr>
        <w:t>Tretja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 xml:space="preserve">ko </w:t>
      </w:r>
      <w:r w:rsidR="002447B2" w:rsidRPr="00A73BDE">
        <w:rPr>
          <w:rFonts w:ascii="Arial" w:eastAsia="MS Mincho" w:hAnsi="Arial" w:cs="Arial"/>
          <w:sz w:val="20"/>
          <w:szCs w:val="20"/>
          <w:u w:val="single"/>
          <w:lang w:eastAsia="en-US"/>
        </w:rPr>
        <w:t xml:space="preserve">ponudnik z naročnikom uskladi vsebine in </w:t>
      </w:r>
      <w:r w:rsidR="00337EBC" w:rsidRPr="00A73BDE">
        <w:rPr>
          <w:rFonts w:ascii="Arial" w:eastAsia="MS Mincho" w:hAnsi="Arial" w:cs="Arial"/>
          <w:sz w:val="20"/>
          <w:szCs w:val="20"/>
          <w:u w:val="single"/>
          <w:lang w:eastAsia="en-US"/>
        </w:rPr>
        <w:t>naročnik potrdi prejem vseh ključnih dokumentov.</w:t>
      </w:r>
    </w:p>
    <w:p w14:paraId="71B325CD" w14:textId="77777777" w:rsidR="00B01F38" w:rsidRPr="0053270A" w:rsidRDefault="00B01F38" w:rsidP="0053270A">
      <w:pPr>
        <w:rPr>
          <w:rFonts w:ascii="Arial" w:eastAsia="MS Mincho" w:hAnsi="Arial" w:cs="Arial"/>
          <w:b/>
          <w:bCs/>
          <w:sz w:val="20"/>
          <w:szCs w:val="20"/>
          <w:lang w:eastAsia="en-US"/>
        </w:rPr>
      </w:pPr>
    </w:p>
    <w:p w14:paraId="1AECDC9D" w14:textId="77777777" w:rsidR="00B01F38" w:rsidRDefault="00B01F38" w:rsidP="0053270A">
      <w:pPr>
        <w:rPr>
          <w:rFonts w:ascii="Arial" w:eastAsia="MS Mincho" w:hAnsi="Arial" w:cs="Arial"/>
          <w:b/>
          <w:bCs/>
          <w:sz w:val="20"/>
          <w:szCs w:val="20"/>
          <w:lang w:eastAsia="en-US"/>
        </w:rPr>
      </w:pPr>
    </w:p>
    <w:p w14:paraId="267C92DA" w14:textId="77777777" w:rsidR="00A73BDE" w:rsidRDefault="00A73BDE" w:rsidP="0053270A">
      <w:pPr>
        <w:rPr>
          <w:rFonts w:ascii="Arial" w:eastAsia="MS Mincho" w:hAnsi="Arial" w:cs="Arial"/>
          <w:b/>
          <w:bCs/>
          <w:sz w:val="20"/>
          <w:szCs w:val="20"/>
          <w:lang w:eastAsia="en-US"/>
        </w:rPr>
      </w:pPr>
    </w:p>
    <w:p w14:paraId="56626E50" w14:textId="77777777" w:rsidR="00337EBC" w:rsidRPr="0053270A" w:rsidRDefault="00337EBC" w:rsidP="0053270A">
      <w:pPr>
        <w:rPr>
          <w:rFonts w:ascii="Arial" w:eastAsia="MS Mincho" w:hAnsi="Arial" w:cs="Arial"/>
          <w:b/>
          <w:bCs/>
          <w:sz w:val="20"/>
          <w:szCs w:val="20"/>
          <w:lang w:eastAsia="en-US"/>
        </w:rPr>
      </w:pPr>
    </w:p>
    <w:p w14:paraId="0BD834AD" w14:textId="77777777" w:rsidR="00B01F38" w:rsidRPr="00513FBA" w:rsidRDefault="00B01F38" w:rsidP="00337EBC">
      <w:pPr>
        <w:shd w:val="clear" w:color="auto" w:fill="FFFFCC"/>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Pr>
          <w:rFonts w:ascii="Arial" w:hAnsi="Arial" w:cs="Arial"/>
          <w:noProof/>
          <w:sz w:val="20"/>
          <w:szCs w:val="20"/>
        </w:rPr>
        <w:t>Ž</w:t>
      </w:r>
      <w:r w:rsidRPr="00513FBA">
        <w:rPr>
          <w:rFonts w:ascii="Arial" w:hAnsi="Arial" w:cs="Arial"/>
          <w:noProof/>
          <w:sz w:val="20"/>
          <w:szCs w:val="20"/>
        </w:rPr>
        <w:t>ig</w:t>
      </w:r>
      <w:r>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48F3F0B6" w14:textId="6D169E65" w:rsidR="00740772" w:rsidRPr="00513FBA" w:rsidRDefault="002B598A" w:rsidP="00216988">
      <w:pPr>
        <w:spacing w:after="200" w:line="276" w:lineRule="auto"/>
        <w:jc w:val="right"/>
        <w:rPr>
          <w:rFonts w:ascii="Arial" w:hAnsi="Arial" w:cs="Arial"/>
          <w:b/>
          <w:sz w:val="20"/>
          <w:szCs w:val="20"/>
          <w:shd w:val="clear" w:color="auto" w:fill="FFFFFF"/>
        </w:rPr>
      </w:pPr>
      <w:r w:rsidRPr="00CE2A4D">
        <w:rPr>
          <w:rFonts w:ascii="Arial" w:eastAsia="MS Mincho" w:hAnsi="Arial" w:cs="Arial"/>
          <w:b/>
          <w:bCs/>
          <w:sz w:val="20"/>
          <w:szCs w:val="20"/>
          <w:lang w:eastAsia="en-US"/>
        </w:rPr>
        <w:br w:type="page"/>
      </w:r>
      <w:r w:rsidR="00740772" w:rsidRPr="00513FBA">
        <w:rPr>
          <w:rFonts w:ascii="Arial" w:hAnsi="Arial" w:cs="Arial"/>
          <w:b/>
          <w:sz w:val="20"/>
          <w:szCs w:val="20"/>
          <w:shd w:val="clear" w:color="auto" w:fill="FFFFFF"/>
        </w:rPr>
        <w:lastRenderedPageBreak/>
        <w:t xml:space="preserve">OBRAZEC </w:t>
      </w:r>
      <w:r w:rsidR="003B70B5">
        <w:rPr>
          <w:rFonts w:ascii="Arial" w:hAnsi="Arial" w:cs="Arial"/>
          <w:b/>
          <w:sz w:val="20"/>
          <w:szCs w:val="20"/>
          <w:shd w:val="clear" w:color="auto" w:fill="FFFFFF"/>
        </w:rPr>
        <w:t>10</w:t>
      </w:r>
    </w:p>
    <w:p w14:paraId="1D55FCFB" w14:textId="77777777" w:rsidR="00740772" w:rsidRDefault="00740772" w:rsidP="0068755F">
      <w:pPr>
        <w:spacing w:after="160" w:line="280" w:lineRule="exact"/>
        <w:jc w:val="right"/>
        <w:rPr>
          <w:rFonts w:ascii="Arial" w:hAnsi="Arial" w:cs="Arial"/>
          <w:b/>
          <w:sz w:val="20"/>
          <w:szCs w:val="20"/>
          <w:shd w:val="clear" w:color="auto" w:fill="FFFFFF"/>
        </w:rPr>
      </w:pP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62A574C5" w14:textId="652C0F44" w:rsidR="006100C5" w:rsidRPr="00513FBA" w:rsidRDefault="006100C5" w:rsidP="006100C5">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11</w:t>
      </w:r>
    </w:p>
    <w:p w14:paraId="007DA175" w14:textId="77777777" w:rsidR="006100C5" w:rsidRDefault="006100C5" w:rsidP="006100C5">
      <w:pPr>
        <w:jc w:val="center"/>
        <w:rPr>
          <w:rFonts w:ascii="Arial" w:hAnsi="Arial" w:cs="Arial"/>
          <w:b/>
          <w:smallCaps/>
          <w:noProof/>
          <w:sz w:val="20"/>
          <w:szCs w:val="20"/>
        </w:rPr>
      </w:pPr>
    </w:p>
    <w:p w14:paraId="6EA7AA97" w14:textId="77777777" w:rsidR="006100C5" w:rsidRDefault="006100C5" w:rsidP="006100C5">
      <w:pPr>
        <w:jc w:val="center"/>
        <w:rPr>
          <w:rFonts w:ascii="Arial" w:hAnsi="Arial" w:cs="Arial"/>
          <w:b/>
          <w:smallCaps/>
          <w:noProof/>
          <w:sz w:val="20"/>
          <w:szCs w:val="20"/>
        </w:rPr>
      </w:pPr>
    </w:p>
    <w:p w14:paraId="31485FB0" w14:textId="77777777" w:rsidR="006100C5" w:rsidRDefault="006100C5" w:rsidP="006100C5">
      <w:pPr>
        <w:jc w:val="center"/>
        <w:rPr>
          <w:rFonts w:ascii="Arial" w:hAnsi="Arial" w:cs="Arial"/>
          <w:b/>
          <w:smallCaps/>
          <w:noProof/>
          <w:sz w:val="20"/>
          <w:szCs w:val="20"/>
        </w:rPr>
      </w:pPr>
    </w:p>
    <w:p w14:paraId="408BB97B" w14:textId="77777777" w:rsidR="006100C5" w:rsidRPr="005A6C59" w:rsidRDefault="006100C5" w:rsidP="006100C5">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4B5775A8" w14:textId="77777777" w:rsidR="006100C5" w:rsidRPr="005A6C59" w:rsidRDefault="006100C5" w:rsidP="006100C5">
      <w:pPr>
        <w:widowControl w:val="0"/>
        <w:jc w:val="both"/>
        <w:rPr>
          <w:rFonts w:ascii="Arial" w:hAnsi="Arial" w:cs="Arial"/>
          <w:sz w:val="20"/>
          <w:szCs w:val="20"/>
        </w:rPr>
      </w:pPr>
    </w:p>
    <w:p w14:paraId="75497CEE" w14:textId="77777777" w:rsidR="006100C5" w:rsidRPr="005A6C59" w:rsidRDefault="006100C5" w:rsidP="006100C5">
      <w:pPr>
        <w:widowControl w:val="0"/>
        <w:jc w:val="both"/>
        <w:rPr>
          <w:rFonts w:ascii="Arial" w:hAnsi="Arial" w:cs="Arial"/>
          <w:sz w:val="20"/>
          <w:szCs w:val="20"/>
        </w:rPr>
      </w:pPr>
    </w:p>
    <w:p w14:paraId="1F4A9A91" w14:textId="77777777" w:rsidR="006100C5" w:rsidRPr="00A12B96" w:rsidRDefault="006100C5" w:rsidP="006100C5">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PONUDNIK</w:t>
      </w:r>
      <w:r>
        <w:rPr>
          <w:rFonts w:ascii="Arial" w:hAnsi="Arial" w:cs="Arial"/>
          <w:bCs/>
          <w:sz w:val="20"/>
          <w:szCs w:val="20"/>
        </w:rPr>
        <w:t>:</w:t>
      </w:r>
    </w:p>
    <w:p w14:paraId="0C1879EE" w14:textId="77777777" w:rsidR="006100C5" w:rsidRPr="005A6C59" w:rsidRDefault="006100C5" w:rsidP="006100C5">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100C5" w:rsidRPr="005A6C59" w14:paraId="20765A1E" w14:textId="77777777" w:rsidTr="008720B9">
        <w:trPr>
          <w:trHeight w:val="340"/>
        </w:trPr>
        <w:tc>
          <w:tcPr>
            <w:tcW w:w="4026" w:type="dxa"/>
            <w:tcBorders>
              <w:top w:val="nil"/>
              <w:left w:val="nil"/>
              <w:right w:val="nil"/>
            </w:tcBorders>
            <w:shd w:val="clear" w:color="auto" w:fill="FFFFCC"/>
            <w:vAlign w:val="bottom"/>
          </w:tcPr>
          <w:p w14:paraId="220A5D5B" w14:textId="77777777" w:rsidR="006100C5" w:rsidRPr="005A6C59" w:rsidRDefault="006100C5" w:rsidP="008720B9">
            <w:pPr>
              <w:rPr>
                <w:rFonts w:ascii="Arial" w:hAnsi="Arial" w:cs="Arial"/>
                <w:sz w:val="20"/>
                <w:szCs w:val="20"/>
              </w:rPr>
            </w:pPr>
          </w:p>
        </w:tc>
        <w:tc>
          <w:tcPr>
            <w:tcW w:w="1498" w:type="dxa"/>
            <w:tcBorders>
              <w:top w:val="nil"/>
              <w:left w:val="nil"/>
              <w:right w:val="nil"/>
            </w:tcBorders>
            <w:vAlign w:val="bottom"/>
          </w:tcPr>
          <w:p w14:paraId="02AC20E3"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Naziv</w:t>
            </w:r>
          </w:p>
        </w:tc>
      </w:tr>
      <w:tr w:rsidR="006100C5" w:rsidRPr="005A6C59" w14:paraId="17EBC990" w14:textId="77777777" w:rsidTr="008720B9">
        <w:trPr>
          <w:trHeight w:val="340"/>
        </w:trPr>
        <w:tc>
          <w:tcPr>
            <w:tcW w:w="4026" w:type="dxa"/>
            <w:tcBorders>
              <w:left w:val="nil"/>
              <w:right w:val="nil"/>
            </w:tcBorders>
            <w:shd w:val="clear" w:color="auto" w:fill="FFFFCC"/>
            <w:vAlign w:val="bottom"/>
          </w:tcPr>
          <w:p w14:paraId="776BE679" w14:textId="77777777" w:rsidR="006100C5" w:rsidRPr="005A6C59" w:rsidRDefault="006100C5" w:rsidP="008720B9">
            <w:pPr>
              <w:rPr>
                <w:rFonts w:ascii="Arial" w:hAnsi="Arial" w:cs="Arial"/>
                <w:sz w:val="20"/>
                <w:szCs w:val="20"/>
              </w:rPr>
            </w:pPr>
          </w:p>
        </w:tc>
        <w:tc>
          <w:tcPr>
            <w:tcW w:w="1498" w:type="dxa"/>
            <w:tcBorders>
              <w:left w:val="nil"/>
              <w:right w:val="nil"/>
            </w:tcBorders>
            <w:vAlign w:val="bottom"/>
          </w:tcPr>
          <w:p w14:paraId="01759BEF"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Naslov</w:t>
            </w:r>
          </w:p>
        </w:tc>
      </w:tr>
      <w:tr w:rsidR="006100C5" w:rsidRPr="005A6C59" w14:paraId="244C05EF" w14:textId="77777777" w:rsidTr="008720B9">
        <w:trPr>
          <w:trHeight w:val="340"/>
        </w:trPr>
        <w:tc>
          <w:tcPr>
            <w:tcW w:w="4026" w:type="dxa"/>
            <w:tcBorders>
              <w:left w:val="nil"/>
              <w:right w:val="nil"/>
            </w:tcBorders>
            <w:shd w:val="clear" w:color="auto" w:fill="FFFFCC"/>
            <w:vAlign w:val="bottom"/>
          </w:tcPr>
          <w:p w14:paraId="4BA05375" w14:textId="77777777" w:rsidR="006100C5" w:rsidRPr="005A6C59" w:rsidRDefault="006100C5" w:rsidP="008720B9">
            <w:pPr>
              <w:rPr>
                <w:rFonts w:ascii="Arial" w:hAnsi="Arial" w:cs="Arial"/>
                <w:sz w:val="20"/>
                <w:szCs w:val="20"/>
              </w:rPr>
            </w:pPr>
          </w:p>
        </w:tc>
        <w:tc>
          <w:tcPr>
            <w:tcW w:w="1498" w:type="dxa"/>
            <w:tcBorders>
              <w:left w:val="nil"/>
              <w:right w:val="nil"/>
            </w:tcBorders>
            <w:vAlign w:val="bottom"/>
          </w:tcPr>
          <w:p w14:paraId="60AE930B"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Kraj, država</w:t>
            </w:r>
          </w:p>
        </w:tc>
      </w:tr>
    </w:tbl>
    <w:p w14:paraId="138C5BBF" w14:textId="77777777" w:rsidR="006100C5" w:rsidRPr="005A6C59" w:rsidRDefault="006100C5" w:rsidP="006100C5">
      <w:pPr>
        <w:widowControl w:val="0"/>
        <w:rPr>
          <w:rFonts w:ascii="Arial" w:hAnsi="Arial" w:cs="Arial"/>
          <w:sz w:val="20"/>
          <w:szCs w:val="20"/>
        </w:rPr>
      </w:pPr>
    </w:p>
    <w:p w14:paraId="0AA87187" w14:textId="77777777" w:rsidR="006100C5" w:rsidRDefault="006100C5" w:rsidP="006100C5">
      <w:pPr>
        <w:widowControl w:val="0"/>
        <w:rPr>
          <w:rFonts w:ascii="Arial" w:hAnsi="Arial" w:cs="Arial"/>
          <w:sz w:val="20"/>
          <w:szCs w:val="20"/>
          <w:shd w:val="clear" w:color="auto" w:fill="FFFFFF"/>
        </w:rPr>
      </w:pPr>
    </w:p>
    <w:p w14:paraId="7B17F1ED" w14:textId="77777777" w:rsidR="006100C5" w:rsidRPr="005A6C59" w:rsidRDefault="006100C5" w:rsidP="006100C5">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6100C5" w:rsidRPr="005A6C59" w14:paraId="5EA1B2FC" w14:textId="77777777" w:rsidTr="008720B9">
        <w:tc>
          <w:tcPr>
            <w:tcW w:w="1843" w:type="dxa"/>
          </w:tcPr>
          <w:p w14:paraId="60A8FF8A" w14:textId="77777777" w:rsidR="006100C5" w:rsidRPr="005A6C59" w:rsidRDefault="006100C5" w:rsidP="008720B9">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4E604772" w14:textId="336DE230" w:rsidR="006100C5" w:rsidRPr="005A6C59" w:rsidRDefault="006100C5" w:rsidP="008720B9">
            <w:pPr>
              <w:rPr>
                <w:rFonts w:ascii="Arial" w:hAnsi="Arial" w:cs="Arial"/>
                <w:b/>
                <w:iCs/>
                <w:sz w:val="20"/>
                <w:szCs w:val="20"/>
              </w:rPr>
            </w:pPr>
            <w:r>
              <w:rPr>
                <w:rFonts w:ascii="Arial" w:hAnsi="Arial" w:cs="Arial"/>
                <w:sz w:val="20"/>
                <w:szCs w:val="20"/>
              </w:rPr>
              <w:t>Svetovanje s področja integracije družb</w:t>
            </w:r>
          </w:p>
        </w:tc>
      </w:tr>
    </w:tbl>
    <w:p w14:paraId="7C5C4DD4" w14:textId="77777777" w:rsidR="006100C5" w:rsidRPr="005A6C59" w:rsidRDefault="006100C5" w:rsidP="006100C5">
      <w:pPr>
        <w:rPr>
          <w:rFonts w:ascii="Arial" w:hAnsi="Arial" w:cs="Arial"/>
          <w:sz w:val="20"/>
          <w:szCs w:val="20"/>
        </w:rPr>
      </w:pPr>
    </w:p>
    <w:p w14:paraId="7C22A783" w14:textId="77777777" w:rsidR="006100C5" w:rsidRPr="005A6C59" w:rsidRDefault="006100C5" w:rsidP="006100C5">
      <w:pPr>
        <w:rPr>
          <w:rFonts w:ascii="Arial" w:hAnsi="Arial" w:cs="Arial"/>
          <w:sz w:val="20"/>
          <w:szCs w:val="20"/>
        </w:rPr>
      </w:pPr>
    </w:p>
    <w:p w14:paraId="58814333" w14:textId="77777777" w:rsidR="006100C5" w:rsidRPr="00A12B96" w:rsidRDefault="006100C5" w:rsidP="006100C5">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71FBEA0B" w14:textId="77777777" w:rsidR="006100C5" w:rsidRPr="005A6C59" w:rsidRDefault="006100C5" w:rsidP="006100C5">
      <w:pPr>
        <w:jc w:val="both"/>
        <w:rPr>
          <w:rFonts w:ascii="Arial" w:hAnsi="Arial" w:cs="Arial"/>
          <w:sz w:val="20"/>
          <w:szCs w:val="20"/>
        </w:rPr>
      </w:pPr>
    </w:p>
    <w:p w14:paraId="684EA520" w14:textId="77777777" w:rsidR="006100C5" w:rsidRPr="005A6C59" w:rsidRDefault="006100C5" w:rsidP="006100C5">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C21A3A7" w14:textId="77777777" w:rsidR="006100C5" w:rsidRDefault="006100C5" w:rsidP="006100C5">
      <w:pPr>
        <w:jc w:val="both"/>
        <w:rPr>
          <w:rFonts w:ascii="Arial" w:hAnsi="Arial" w:cs="Arial"/>
          <w:sz w:val="20"/>
          <w:szCs w:val="20"/>
        </w:rPr>
      </w:pPr>
    </w:p>
    <w:p w14:paraId="21900E25" w14:textId="77777777" w:rsidR="006100C5" w:rsidRPr="005A6C59" w:rsidRDefault="006100C5" w:rsidP="006100C5">
      <w:pPr>
        <w:jc w:val="both"/>
        <w:rPr>
          <w:rFonts w:ascii="Arial" w:hAnsi="Arial" w:cs="Arial"/>
          <w:sz w:val="20"/>
          <w:szCs w:val="20"/>
        </w:rPr>
      </w:pPr>
      <w:r w:rsidRPr="005A6C59">
        <w:rPr>
          <w:rFonts w:ascii="Arial" w:hAnsi="Arial" w:cs="Arial"/>
          <w:sz w:val="20"/>
          <w:szCs w:val="20"/>
        </w:rPr>
        <w:t>Še posebej izjavljam, da:</w:t>
      </w:r>
    </w:p>
    <w:p w14:paraId="2E7B5811"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4CEE479C"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6C3E17CB"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2523A4B5"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63728533" w14:textId="77777777" w:rsidR="006100C5" w:rsidRPr="005A6C59" w:rsidRDefault="006100C5" w:rsidP="006100C5">
      <w:pPr>
        <w:rPr>
          <w:rFonts w:ascii="Arial" w:hAnsi="Arial" w:cs="Arial"/>
          <w:sz w:val="20"/>
          <w:szCs w:val="20"/>
        </w:rPr>
      </w:pPr>
    </w:p>
    <w:p w14:paraId="3B6CE060" w14:textId="77777777" w:rsidR="006100C5" w:rsidRPr="005A6C59" w:rsidRDefault="006100C5" w:rsidP="006100C5">
      <w:pPr>
        <w:rPr>
          <w:rFonts w:ascii="Arial" w:hAnsi="Arial" w:cs="Arial"/>
          <w:sz w:val="20"/>
          <w:szCs w:val="20"/>
        </w:rPr>
      </w:pPr>
    </w:p>
    <w:p w14:paraId="5AE89D76" w14:textId="77777777" w:rsidR="006100C5" w:rsidRPr="005A6C59" w:rsidRDefault="006100C5" w:rsidP="006100C5">
      <w:pPr>
        <w:rPr>
          <w:rFonts w:ascii="Arial" w:hAnsi="Arial" w:cs="Arial"/>
          <w:sz w:val="20"/>
          <w:szCs w:val="20"/>
        </w:rPr>
      </w:pPr>
    </w:p>
    <w:p w14:paraId="28EDA8DC" w14:textId="77777777" w:rsidR="006100C5" w:rsidRPr="005A6C59" w:rsidRDefault="006100C5" w:rsidP="006100C5">
      <w:pPr>
        <w:rPr>
          <w:rFonts w:ascii="Arial" w:hAnsi="Arial" w:cs="Arial"/>
          <w:sz w:val="20"/>
          <w:szCs w:val="20"/>
        </w:rPr>
      </w:pPr>
    </w:p>
    <w:p w14:paraId="4073D677" w14:textId="77777777" w:rsidR="006100C5" w:rsidRPr="005A6C59" w:rsidRDefault="006100C5" w:rsidP="006100C5">
      <w:pPr>
        <w:rPr>
          <w:rFonts w:ascii="Arial" w:hAnsi="Arial" w:cs="Arial"/>
          <w:sz w:val="20"/>
          <w:szCs w:val="20"/>
        </w:rPr>
      </w:pPr>
    </w:p>
    <w:p w14:paraId="36F76534" w14:textId="77777777" w:rsidR="006100C5" w:rsidRPr="00A12B96" w:rsidRDefault="006100C5" w:rsidP="006100C5">
      <w:pPr>
        <w:ind w:left="1001" w:firstLine="79"/>
        <w:rPr>
          <w:rFonts w:ascii="Arial" w:hAnsi="Arial" w:cs="Arial"/>
          <w:sz w:val="20"/>
          <w:szCs w:val="20"/>
          <w:shd w:val="clear" w:color="auto" w:fill="FFFFCC"/>
        </w:rPr>
      </w:pPr>
      <w:bookmarkStart w:id="431"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4BF24ACA" w14:textId="77777777" w:rsidR="006100C5" w:rsidRPr="005A6C59" w:rsidRDefault="006100C5" w:rsidP="006100C5">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31"/>
    </w:p>
    <w:p w14:paraId="06E06113"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2CED6D6B"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1EF0BF7E"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319EFF6D"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63BF395D"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03DF035D" w14:textId="77777777" w:rsidR="0048456D" w:rsidRDefault="0048456D" w:rsidP="0068755F">
      <w:pPr>
        <w:autoSpaceDE w:val="0"/>
        <w:autoSpaceDN w:val="0"/>
        <w:adjustRightInd w:val="0"/>
        <w:spacing w:after="160" w:line="252" w:lineRule="auto"/>
        <w:jc w:val="right"/>
        <w:rPr>
          <w:rFonts w:ascii="Arial" w:hAnsi="Arial" w:cs="Arial"/>
          <w:b/>
          <w:sz w:val="20"/>
          <w:szCs w:val="20"/>
        </w:rPr>
      </w:pPr>
    </w:p>
    <w:p w14:paraId="1F9173E5" w14:textId="23475D9D"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3B70B5">
        <w:rPr>
          <w:rFonts w:ascii="Arial" w:hAnsi="Arial" w:cs="Arial"/>
          <w:b/>
          <w:sz w:val="20"/>
          <w:szCs w:val="20"/>
        </w:rPr>
        <w:t>1</w:t>
      </w:r>
      <w:r w:rsidR="006100C5">
        <w:rPr>
          <w:rFonts w:ascii="Arial" w:hAnsi="Arial" w:cs="Arial"/>
          <w:b/>
          <w:sz w:val="20"/>
          <w:szCs w:val="20"/>
        </w:rPr>
        <w:t>2</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A31CA68"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416FA">
        <w:rPr>
          <w:rFonts w:ascii="Arial" w:hAnsi="Arial" w:cs="Arial"/>
          <w:sz w:val="20"/>
          <w:szCs w:val="20"/>
        </w:rPr>
        <w:t>Svetovanje s področja integracije družb</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32" w:name="_Toc522878598"/>
      <w:bookmarkStart w:id="433" w:name="_Toc522879463"/>
      <w:bookmarkStart w:id="434" w:name="_Toc522879564"/>
      <w:bookmarkStart w:id="435"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36" w:name="_Toc535480641"/>
      <w:bookmarkStart w:id="437"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1023DBE" w:rsidR="0068755F" w:rsidRPr="00EE747C" w:rsidRDefault="0068755F" w:rsidP="0068755F">
      <w:pPr>
        <w:keepNext/>
        <w:keepLines/>
        <w:jc w:val="right"/>
        <w:outlineLvl w:val="1"/>
        <w:rPr>
          <w:rFonts w:ascii="Arial" w:eastAsia="SimSun" w:hAnsi="Arial" w:cs="Arial"/>
          <w:b/>
          <w:bCs/>
          <w:sz w:val="20"/>
          <w:szCs w:val="20"/>
          <w:lang w:eastAsia="x-none"/>
        </w:rPr>
      </w:pPr>
      <w:bookmarkStart w:id="438" w:name="_Toc89345094"/>
      <w:bookmarkStart w:id="439" w:name="_Toc108010619"/>
      <w:bookmarkStart w:id="440" w:name="_Toc128743316"/>
      <w:bookmarkStart w:id="441" w:name="_Toc128743927"/>
      <w:bookmarkStart w:id="442" w:name="_Toc160440610"/>
      <w:bookmarkStart w:id="443" w:name="_Toc161399801"/>
      <w:bookmarkStart w:id="444" w:name="_Toc176763912"/>
      <w:bookmarkStart w:id="445" w:name="_Toc222305691"/>
      <w:r w:rsidRPr="00EE747C">
        <w:rPr>
          <w:rFonts w:ascii="Arial" w:eastAsia="SimSun" w:hAnsi="Arial" w:cs="Arial"/>
          <w:b/>
          <w:bCs/>
          <w:sz w:val="20"/>
          <w:szCs w:val="20"/>
          <w:lang w:eastAsia="x-none"/>
        </w:rPr>
        <w:lastRenderedPageBreak/>
        <w:t xml:space="preserve">OBRAZEC </w:t>
      </w:r>
      <w:bookmarkEnd w:id="432"/>
      <w:bookmarkEnd w:id="433"/>
      <w:bookmarkEnd w:id="434"/>
      <w:bookmarkEnd w:id="435"/>
      <w:bookmarkEnd w:id="436"/>
      <w:bookmarkEnd w:id="437"/>
      <w:bookmarkEnd w:id="438"/>
      <w:bookmarkEnd w:id="439"/>
      <w:bookmarkEnd w:id="440"/>
      <w:bookmarkEnd w:id="441"/>
      <w:bookmarkEnd w:id="442"/>
      <w:bookmarkEnd w:id="443"/>
      <w:bookmarkEnd w:id="444"/>
      <w:r w:rsidR="00740772">
        <w:rPr>
          <w:rFonts w:ascii="Arial" w:eastAsia="SimSun" w:hAnsi="Arial" w:cs="Arial"/>
          <w:b/>
          <w:bCs/>
          <w:sz w:val="20"/>
          <w:szCs w:val="20"/>
          <w:lang w:eastAsia="x-none"/>
        </w:rPr>
        <w:t>1</w:t>
      </w:r>
      <w:r w:rsidR="006100C5">
        <w:rPr>
          <w:rFonts w:ascii="Arial" w:eastAsia="SimSun" w:hAnsi="Arial" w:cs="Arial"/>
          <w:b/>
          <w:bCs/>
          <w:sz w:val="20"/>
          <w:szCs w:val="20"/>
          <w:lang w:eastAsia="x-none"/>
        </w:rPr>
        <w:t>3</w:t>
      </w:r>
      <w:bookmarkEnd w:id="445"/>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46" w:name="_Toc522878599"/>
      <w:bookmarkStart w:id="447" w:name="_Toc522879464"/>
      <w:bookmarkStart w:id="448" w:name="_Toc522879565"/>
      <w:bookmarkStart w:id="449" w:name="_Toc522879705"/>
      <w:bookmarkStart w:id="450" w:name="_Toc535480642"/>
      <w:bookmarkStart w:id="451" w:name="_Toc6898742"/>
      <w:bookmarkStart w:id="452" w:name="_Toc89345095"/>
      <w:bookmarkStart w:id="453" w:name="_Toc108010620"/>
      <w:bookmarkStart w:id="454" w:name="_Toc128743317"/>
      <w:bookmarkStart w:id="455" w:name="_Toc128743928"/>
      <w:bookmarkStart w:id="456" w:name="_Toc160440611"/>
      <w:bookmarkStart w:id="457" w:name="_Toc161399802"/>
      <w:bookmarkStart w:id="458" w:name="_Toc176763913"/>
      <w:bookmarkStart w:id="459" w:name="_Toc222305692"/>
      <w:r w:rsidRPr="00EE747C">
        <w:rPr>
          <w:rFonts w:ascii="Arial" w:eastAsia="SimSun" w:hAnsi="Arial" w:cs="Arial"/>
          <w:b/>
          <w:bCs/>
          <w:sz w:val="20"/>
          <w:szCs w:val="20"/>
          <w:lang w:eastAsia="x-none"/>
        </w:rPr>
        <w:t>PODATKI O PODIZVAJALCU</w:t>
      </w:r>
      <w:bookmarkEnd w:id="38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768B6E2A"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5416FA">
              <w:rPr>
                <w:rFonts w:ascii="Arial" w:hAnsi="Arial" w:cs="Arial"/>
                <w:sz w:val="20"/>
                <w:szCs w:val="20"/>
              </w:rPr>
              <w:t>Svetovanje s področja integracije družb</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66D63B12"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 ki jih bo izvajal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3D826143" w14:textId="77777777" w:rsidR="000F7FD0" w:rsidRDefault="000F7FD0" w:rsidP="0068755F">
      <w:pPr>
        <w:autoSpaceDE w:val="0"/>
        <w:autoSpaceDN w:val="0"/>
        <w:adjustRightInd w:val="0"/>
        <w:spacing w:after="160" w:line="252" w:lineRule="auto"/>
        <w:jc w:val="right"/>
        <w:rPr>
          <w:rFonts w:ascii="Arial" w:hAnsi="Arial" w:cs="Arial"/>
          <w:b/>
          <w:sz w:val="20"/>
          <w:szCs w:val="20"/>
        </w:rPr>
      </w:pPr>
    </w:p>
    <w:p w14:paraId="6316C472" w14:textId="0868F4C2"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876032">
        <w:rPr>
          <w:rFonts w:ascii="Arial" w:hAnsi="Arial" w:cs="Arial"/>
          <w:b/>
          <w:sz w:val="20"/>
          <w:szCs w:val="20"/>
        </w:rPr>
        <w:t>1</w:t>
      </w:r>
      <w:r w:rsidR="006100C5">
        <w:rPr>
          <w:rFonts w:ascii="Arial" w:hAnsi="Arial" w:cs="Arial"/>
          <w:b/>
          <w:sz w:val="20"/>
          <w:szCs w:val="20"/>
        </w:rPr>
        <w:t>4</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0BEE28C"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5416FA">
        <w:rPr>
          <w:rFonts w:ascii="Arial" w:hAnsi="Arial" w:cs="Arial"/>
          <w:sz w:val="20"/>
          <w:szCs w:val="20"/>
        </w:rPr>
        <w:t>Svetovanje s področja integracije družb</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60"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60"/>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60C2" w14:textId="77777777" w:rsidR="00B14FA0" w:rsidRDefault="00B14FA0">
      <w:r>
        <w:separator/>
      </w:r>
    </w:p>
  </w:endnote>
  <w:endnote w:type="continuationSeparator" w:id="0">
    <w:p w14:paraId="773AAFAC" w14:textId="77777777" w:rsidR="00B14FA0" w:rsidRDefault="00B1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A78F5" w14:textId="77777777" w:rsidR="00B14FA0" w:rsidRDefault="00B14FA0">
      <w:r>
        <w:separator/>
      </w:r>
    </w:p>
  </w:footnote>
  <w:footnote w:type="continuationSeparator" w:id="0">
    <w:p w14:paraId="16E1387E" w14:textId="77777777" w:rsidR="00B14FA0" w:rsidRDefault="00B1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586B59"/>
    <w:multiLevelType w:val="hybridMultilevel"/>
    <w:tmpl w:val="3BF6A394"/>
    <w:lvl w:ilvl="0" w:tplc="591CFB0A">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18B70B8"/>
    <w:multiLevelType w:val="hybridMultilevel"/>
    <w:tmpl w:val="A36CF45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6AE6FB9"/>
    <w:multiLevelType w:val="hybridMultilevel"/>
    <w:tmpl w:val="60284D92"/>
    <w:lvl w:ilvl="0" w:tplc="42BCB636">
      <w:start w:val="5"/>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1"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0AF10409"/>
    <w:multiLevelType w:val="hybridMultilevel"/>
    <w:tmpl w:val="1564E5CC"/>
    <w:lvl w:ilvl="0" w:tplc="9124915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BB6ED1"/>
    <w:multiLevelType w:val="hybridMultilevel"/>
    <w:tmpl w:val="7DFA6DEA"/>
    <w:lvl w:ilvl="0" w:tplc="48822F1A">
      <w:numFmt w:val="bullet"/>
      <w:lvlText w:val="-"/>
      <w:lvlJc w:val="left"/>
      <w:pPr>
        <w:ind w:left="360" w:hanging="360"/>
      </w:pPr>
      <w:rPr>
        <w:rFonts w:ascii="Arial" w:eastAsiaTheme="minorEastAsia"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FC92A83"/>
    <w:multiLevelType w:val="hybridMultilevel"/>
    <w:tmpl w:val="5CA6A6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9DB6823"/>
    <w:multiLevelType w:val="multilevel"/>
    <w:tmpl w:val="C9D23BB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9C4C56"/>
    <w:multiLevelType w:val="hybridMultilevel"/>
    <w:tmpl w:val="20CEE960"/>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1D4C00"/>
    <w:multiLevelType w:val="hybridMultilevel"/>
    <w:tmpl w:val="F782F4E4"/>
    <w:lvl w:ilvl="0" w:tplc="353483F6">
      <w:numFmt w:val="bullet"/>
      <w:lvlText w:val="-"/>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07D66E1"/>
    <w:multiLevelType w:val="hybridMultilevel"/>
    <w:tmpl w:val="09E012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81072C"/>
    <w:multiLevelType w:val="hybridMultilevel"/>
    <w:tmpl w:val="82F21654"/>
    <w:lvl w:ilvl="0" w:tplc="EF0E6E5E">
      <w:start w:val="1"/>
      <w:numFmt w:val="decimal"/>
      <w:lvlText w:val="%1."/>
      <w:lvlJc w:val="left"/>
      <w:pPr>
        <w:ind w:left="360" w:hanging="360"/>
      </w:pPr>
      <w:rPr>
        <w:rFonts w:ascii="Times New Roman" w:eastAsia="Times New Roman" w:hAnsi="Times New Roman" w:cs="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0AE4F7B"/>
    <w:multiLevelType w:val="hybridMultilevel"/>
    <w:tmpl w:val="D9042E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48D5078"/>
    <w:multiLevelType w:val="hybridMultilevel"/>
    <w:tmpl w:val="7E8A17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59D7AD5"/>
    <w:multiLevelType w:val="hybridMultilevel"/>
    <w:tmpl w:val="02D4CD8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6981378"/>
    <w:multiLevelType w:val="hybridMultilevel"/>
    <w:tmpl w:val="4CC20BF2"/>
    <w:lvl w:ilvl="0" w:tplc="04240001">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504836"/>
    <w:multiLevelType w:val="hybridMultilevel"/>
    <w:tmpl w:val="41C22F7A"/>
    <w:lvl w:ilvl="0" w:tplc="353483F6">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361B"/>
    <w:multiLevelType w:val="hybridMultilevel"/>
    <w:tmpl w:val="46B01DEE"/>
    <w:lvl w:ilvl="0" w:tplc="3A6EFF14">
      <w:numFmt w:val="bullet"/>
      <w:lvlText w:val="-"/>
      <w:lvlJc w:val="left"/>
      <w:pPr>
        <w:ind w:left="76" w:hanging="360"/>
      </w:pPr>
      <w:rPr>
        <w:rFonts w:ascii="Arial" w:eastAsiaTheme="minorEastAsia" w:hAnsi="Arial" w:cs="Arial" w:hint="default"/>
      </w:rPr>
    </w:lvl>
    <w:lvl w:ilvl="1" w:tplc="04240003">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35"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0" w15:restartNumberingAfterBreak="0">
    <w:nsid w:val="4C686549"/>
    <w:multiLevelType w:val="hybridMultilevel"/>
    <w:tmpl w:val="CCBA91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2210B51"/>
    <w:multiLevelType w:val="hybridMultilevel"/>
    <w:tmpl w:val="A600D2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001A45"/>
    <w:multiLevelType w:val="hybridMultilevel"/>
    <w:tmpl w:val="679EB5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D4EF7"/>
    <w:multiLevelType w:val="multilevel"/>
    <w:tmpl w:val="5AC0FE9A"/>
    <w:lvl w:ilvl="0">
      <w:start w:val="1"/>
      <w:numFmt w:val="decimal"/>
      <w:lvlText w:val="%1."/>
      <w:lvlJc w:val="left"/>
      <w:pPr>
        <w:ind w:left="360" w:hanging="360"/>
      </w:pPr>
      <w:rPr>
        <w:rFonts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5B17CE"/>
    <w:multiLevelType w:val="hybridMultilevel"/>
    <w:tmpl w:val="D88E67DE"/>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CC2D93"/>
    <w:multiLevelType w:val="hybridMultilevel"/>
    <w:tmpl w:val="4734E7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697C1929"/>
    <w:multiLevelType w:val="hybridMultilevel"/>
    <w:tmpl w:val="1C44C6CC"/>
    <w:lvl w:ilvl="0" w:tplc="353483F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A3C43C8"/>
    <w:multiLevelType w:val="hybridMultilevel"/>
    <w:tmpl w:val="7EDA081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A6B504B"/>
    <w:multiLevelType w:val="hybridMultilevel"/>
    <w:tmpl w:val="464AF494"/>
    <w:lvl w:ilvl="0" w:tplc="353483F6">
      <w:numFmt w:val="bullet"/>
      <w:lvlText w:val="-"/>
      <w:lvlJc w:val="left"/>
      <w:pPr>
        <w:ind w:left="720" w:hanging="360"/>
      </w:pPr>
      <w:rPr>
        <w:rFonts w:hint="default"/>
      </w:rPr>
    </w:lvl>
    <w:lvl w:ilvl="1" w:tplc="FFFFFFFF">
      <w:numFmt w:val="bullet"/>
      <w:lvlText w:val="•"/>
      <w:lvlJc w:val="left"/>
      <w:pPr>
        <w:ind w:left="1440" w:hanging="360"/>
      </w:pPr>
      <w:rPr>
        <w:rFonts w:ascii="Arial" w:eastAsiaTheme="minorEastAsia" w:hAnsi="Arial" w:cs="Arial" w:hint="default"/>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60" w15:restartNumberingAfterBreak="0">
    <w:nsid w:val="7C145C87"/>
    <w:multiLevelType w:val="hybridMultilevel"/>
    <w:tmpl w:val="E542C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C615F23"/>
    <w:multiLevelType w:val="hybridMultilevel"/>
    <w:tmpl w:val="1C0A0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65978963">
    <w:abstractNumId w:val="57"/>
  </w:num>
  <w:num w:numId="2" w16cid:durableId="1998996160">
    <w:abstractNumId w:val="36"/>
  </w:num>
  <w:num w:numId="3" w16cid:durableId="187105686">
    <w:abstractNumId w:val="16"/>
  </w:num>
  <w:num w:numId="4" w16cid:durableId="944267896">
    <w:abstractNumId w:val="0"/>
  </w:num>
  <w:num w:numId="5" w16cid:durableId="848181859">
    <w:abstractNumId w:val="47"/>
  </w:num>
  <w:num w:numId="6" w16cid:durableId="2113162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7"/>
  </w:num>
  <w:num w:numId="8" w16cid:durableId="1687175634">
    <w:abstractNumId w:val="14"/>
  </w:num>
  <w:num w:numId="9" w16cid:durableId="1085036412">
    <w:abstractNumId w:val="10"/>
  </w:num>
  <w:num w:numId="10" w16cid:durableId="1255895307">
    <w:abstractNumId w:val="50"/>
  </w:num>
  <w:num w:numId="11" w16cid:durableId="1855026889">
    <w:abstractNumId w:val="19"/>
  </w:num>
  <w:num w:numId="12" w16cid:durableId="1656488075">
    <w:abstractNumId w:val="38"/>
  </w:num>
  <w:num w:numId="13" w16cid:durableId="40063387">
    <w:abstractNumId w:val="5"/>
  </w:num>
  <w:num w:numId="14" w16cid:durableId="153956964">
    <w:abstractNumId w:val="15"/>
  </w:num>
  <w:num w:numId="15" w16cid:durableId="1101098285">
    <w:abstractNumId w:val="37"/>
  </w:num>
  <w:num w:numId="16" w16cid:durableId="2011397933">
    <w:abstractNumId w:val="56"/>
  </w:num>
  <w:num w:numId="17" w16cid:durableId="518278670">
    <w:abstractNumId w:val="39"/>
  </w:num>
  <w:num w:numId="18" w16cid:durableId="311906021">
    <w:abstractNumId w:val="20"/>
  </w:num>
  <w:num w:numId="19" w16cid:durableId="594627846">
    <w:abstractNumId w:val="42"/>
  </w:num>
  <w:num w:numId="20" w16cid:durableId="754323614">
    <w:abstractNumId w:val="12"/>
  </w:num>
  <w:num w:numId="21" w16cid:durableId="1528106340">
    <w:abstractNumId w:val="45"/>
  </w:num>
  <w:num w:numId="22" w16cid:durableId="2125346348">
    <w:abstractNumId w:val="58"/>
  </w:num>
  <w:num w:numId="23" w16cid:durableId="1696080691">
    <w:abstractNumId w:val="55"/>
  </w:num>
  <w:num w:numId="24" w16cid:durableId="1921064735">
    <w:abstractNumId w:val="7"/>
  </w:num>
  <w:num w:numId="25" w16cid:durableId="618335740">
    <w:abstractNumId w:val="44"/>
  </w:num>
  <w:num w:numId="26" w16cid:durableId="1476609248">
    <w:abstractNumId w:val="32"/>
  </w:num>
  <w:num w:numId="27" w16cid:durableId="1614432957">
    <w:abstractNumId w:val="11"/>
  </w:num>
  <w:num w:numId="28" w16cid:durableId="960652804">
    <w:abstractNumId w:val="59"/>
  </w:num>
  <w:num w:numId="29" w16cid:durableId="1623658022">
    <w:abstractNumId w:val="22"/>
  </w:num>
  <w:num w:numId="30" w16cid:durableId="2067607707">
    <w:abstractNumId w:val="53"/>
  </w:num>
  <w:num w:numId="31" w16cid:durableId="467556741">
    <w:abstractNumId w:val="46"/>
  </w:num>
  <w:num w:numId="32" w16cid:durableId="1685281984">
    <w:abstractNumId w:val="23"/>
  </w:num>
  <w:num w:numId="33" w16cid:durableId="1888755038">
    <w:abstractNumId w:val="13"/>
  </w:num>
  <w:num w:numId="34" w16cid:durableId="416054076">
    <w:abstractNumId w:val="60"/>
  </w:num>
  <w:num w:numId="35" w16cid:durableId="120541501">
    <w:abstractNumId w:val="30"/>
  </w:num>
  <w:num w:numId="36" w16cid:durableId="242687990">
    <w:abstractNumId w:val="48"/>
  </w:num>
  <w:num w:numId="37" w16cid:durableId="117265080">
    <w:abstractNumId w:val="29"/>
  </w:num>
  <w:num w:numId="38" w16cid:durableId="290020095">
    <w:abstractNumId w:val="54"/>
  </w:num>
  <w:num w:numId="39" w16cid:durableId="216479597">
    <w:abstractNumId w:val="31"/>
  </w:num>
  <w:num w:numId="40" w16cid:durableId="2043170614">
    <w:abstractNumId w:val="51"/>
  </w:num>
  <w:num w:numId="41" w16cid:durableId="1060052473">
    <w:abstractNumId w:val="34"/>
  </w:num>
  <w:num w:numId="42" w16cid:durableId="252133695">
    <w:abstractNumId w:val="17"/>
  </w:num>
  <w:num w:numId="43" w16cid:durableId="22097990">
    <w:abstractNumId w:val="35"/>
  </w:num>
  <w:num w:numId="44" w16cid:durableId="1040285107">
    <w:abstractNumId w:val="18"/>
  </w:num>
  <w:num w:numId="45" w16cid:durableId="998653783">
    <w:abstractNumId w:val="26"/>
  </w:num>
  <w:num w:numId="46" w16cid:durableId="1549491088">
    <w:abstractNumId w:val="49"/>
  </w:num>
  <w:num w:numId="47" w16cid:durableId="854734168">
    <w:abstractNumId w:val="28"/>
  </w:num>
  <w:num w:numId="48" w16cid:durableId="1829401736">
    <w:abstractNumId w:val="40"/>
  </w:num>
  <w:num w:numId="49" w16cid:durableId="1280330931">
    <w:abstractNumId w:val="24"/>
  </w:num>
  <w:num w:numId="50" w16cid:durableId="1997415692">
    <w:abstractNumId w:val="21"/>
  </w:num>
  <w:num w:numId="51" w16cid:durableId="1701587715">
    <w:abstractNumId w:val="41"/>
  </w:num>
  <w:num w:numId="52" w16cid:durableId="203062232">
    <w:abstractNumId w:val="6"/>
  </w:num>
  <w:num w:numId="53" w16cid:durableId="1104956195">
    <w:abstractNumId w:val="33"/>
  </w:num>
  <w:num w:numId="54" w16cid:durableId="1588880898">
    <w:abstractNumId w:val="9"/>
  </w:num>
  <w:num w:numId="55" w16cid:durableId="994995615">
    <w:abstractNumId w:val="4"/>
  </w:num>
  <w:num w:numId="56" w16cid:durableId="489054536">
    <w:abstractNumId w:val="52"/>
  </w:num>
  <w:num w:numId="57" w16cid:durableId="1322074779">
    <w:abstractNumId w:val="61"/>
  </w:num>
  <w:num w:numId="58" w16cid:durableId="110514479">
    <w:abstractNumId w:val="43"/>
  </w:num>
  <w:num w:numId="59" w16cid:durableId="1015808643">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89F"/>
    <w:rsid w:val="00013AB4"/>
    <w:rsid w:val="00013F89"/>
    <w:rsid w:val="00014911"/>
    <w:rsid w:val="00014BD8"/>
    <w:rsid w:val="00014E69"/>
    <w:rsid w:val="00015116"/>
    <w:rsid w:val="000157ED"/>
    <w:rsid w:val="00015CA4"/>
    <w:rsid w:val="00015DFC"/>
    <w:rsid w:val="00016425"/>
    <w:rsid w:val="000165FB"/>
    <w:rsid w:val="000178D0"/>
    <w:rsid w:val="000200CD"/>
    <w:rsid w:val="000201FA"/>
    <w:rsid w:val="00020E29"/>
    <w:rsid w:val="000213AD"/>
    <w:rsid w:val="00023550"/>
    <w:rsid w:val="00023B6B"/>
    <w:rsid w:val="00024A4D"/>
    <w:rsid w:val="00024FC2"/>
    <w:rsid w:val="00025085"/>
    <w:rsid w:val="00026509"/>
    <w:rsid w:val="00026CFD"/>
    <w:rsid w:val="00027F07"/>
    <w:rsid w:val="000317F8"/>
    <w:rsid w:val="00031919"/>
    <w:rsid w:val="00031EB0"/>
    <w:rsid w:val="00032240"/>
    <w:rsid w:val="00033320"/>
    <w:rsid w:val="000342DD"/>
    <w:rsid w:val="0003498E"/>
    <w:rsid w:val="00035EAC"/>
    <w:rsid w:val="000373EC"/>
    <w:rsid w:val="00037C9E"/>
    <w:rsid w:val="000405D0"/>
    <w:rsid w:val="00040A2F"/>
    <w:rsid w:val="00040B24"/>
    <w:rsid w:val="00040EFB"/>
    <w:rsid w:val="00041030"/>
    <w:rsid w:val="00041D23"/>
    <w:rsid w:val="00043E53"/>
    <w:rsid w:val="00044268"/>
    <w:rsid w:val="0004453C"/>
    <w:rsid w:val="000446D8"/>
    <w:rsid w:val="000447EA"/>
    <w:rsid w:val="00044B60"/>
    <w:rsid w:val="00045DCA"/>
    <w:rsid w:val="00046294"/>
    <w:rsid w:val="000468EA"/>
    <w:rsid w:val="00047267"/>
    <w:rsid w:val="00047552"/>
    <w:rsid w:val="000477D0"/>
    <w:rsid w:val="00050E4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07FB"/>
    <w:rsid w:val="00060926"/>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65A"/>
    <w:rsid w:val="00091913"/>
    <w:rsid w:val="000919E7"/>
    <w:rsid w:val="00091A26"/>
    <w:rsid w:val="0009201B"/>
    <w:rsid w:val="000928E8"/>
    <w:rsid w:val="000931DB"/>
    <w:rsid w:val="00095447"/>
    <w:rsid w:val="0009544A"/>
    <w:rsid w:val="00097158"/>
    <w:rsid w:val="000A077B"/>
    <w:rsid w:val="000A0BA3"/>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08D9"/>
    <w:rsid w:val="000B147B"/>
    <w:rsid w:val="000B23CD"/>
    <w:rsid w:val="000B28FA"/>
    <w:rsid w:val="000B2C82"/>
    <w:rsid w:val="000B2CFD"/>
    <w:rsid w:val="000B3396"/>
    <w:rsid w:val="000B40E9"/>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CFE"/>
    <w:rsid w:val="000C6EF8"/>
    <w:rsid w:val="000D03FC"/>
    <w:rsid w:val="000D05FF"/>
    <w:rsid w:val="000D0DE5"/>
    <w:rsid w:val="000D10F2"/>
    <w:rsid w:val="000D1EA6"/>
    <w:rsid w:val="000D1FE7"/>
    <w:rsid w:val="000D248A"/>
    <w:rsid w:val="000D25FB"/>
    <w:rsid w:val="000D3464"/>
    <w:rsid w:val="000D3DCC"/>
    <w:rsid w:val="000D402F"/>
    <w:rsid w:val="000D4906"/>
    <w:rsid w:val="000D6082"/>
    <w:rsid w:val="000E0FC0"/>
    <w:rsid w:val="000E150F"/>
    <w:rsid w:val="000E1B8B"/>
    <w:rsid w:val="000E243C"/>
    <w:rsid w:val="000E249E"/>
    <w:rsid w:val="000E384D"/>
    <w:rsid w:val="000E3AC5"/>
    <w:rsid w:val="000E504D"/>
    <w:rsid w:val="000E56E1"/>
    <w:rsid w:val="000E56E4"/>
    <w:rsid w:val="000E5D0D"/>
    <w:rsid w:val="000E5EB6"/>
    <w:rsid w:val="000E6992"/>
    <w:rsid w:val="000E6997"/>
    <w:rsid w:val="000E69A9"/>
    <w:rsid w:val="000E76A0"/>
    <w:rsid w:val="000E7912"/>
    <w:rsid w:val="000E7A17"/>
    <w:rsid w:val="000E7E0D"/>
    <w:rsid w:val="000F13CB"/>
    <w:rsid w:val="000F1514"/>
    <w:rsid w:val="000F3D58"/>
    <w:rsid w:val="000F3F96"/>
    <w:rsid w:val="000F6B75"/>
    <w:rsid w:val="000F708E"/>
    <w:rsid w:val="000F7353"/>
    <w:rsid w:val="000F7FD0"/>
    <w:rsid w:val="001001B8"/>
    <w:rsid w:val="00100E0F"/>
    <w:rsid w:val="00101093"/>
    <w:rsid w:val="00101AC1"/>
    <w:rsid w:val="001022DB"/>
    <w:rsid w:val="001024B5"/>
    <w:rsid w:val="00102BC1"/>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1D1"/>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0CBC"/>
    <w:rsid w:val="00141578"/>
    <w:rsid w:val="00141734"/>
    <w:rsid w:val="00141757"/>
    <w:rsid w:val="001419D3"/>
    <w:rsid w:val="00141EB8"/>
    <w:rsid w:val="001429B4"/>
    <w:rsid w:val="00142E79"/>
    <w:rsid w:val="00144059"/>
    <w:rsid w:val="0014470A"/>
    <w:rsid w:val="0014555B"/>
    <w:rsid w:val="001458CB"/>
    <w:rsid w:val="001470F7"/>
    <w:rsid w:val="00147677"/>
    <w:rsid w:val="00147B89"/>
    <w:rsid w:val="0015014F"/>
    <w:rsid w:val="00150432"/>
    <w:rsid w:val="00150471"/>
    <w:rsid w:val="00150D10"/>
    <w:rsid w:val="0015186D"/>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593"/>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23FA"/>
    <w:rsid w:val="001A4307"/>
    <w:rsid w:val="001A480E"/>
    <w:rsid w:val="001A5CA0"/>
    <w:rsid w:val="001A6234"/>
    <w:rsid w:val="001A633F"/>
    <w:rsid w:val="001A7383"/>
    <w:rsid w:val="001A75E8"/>
    <w:rsid w:val="001B0054"/>
    <w:rsid w:val="001B05C5"/>
    <w:rsid w:val="001B0E8A"/>
    <w:rsid w:val="001B0F9B"/>
    <w:rsid w:val="001B1510"/>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19B"/>
    <w:rsid w:val="001C63AA"/>
    <w:rsid w:val="001C7279"/>
    <w:rsid w:val="001C7864"/>
    <w:rsid w:val="001C7C5A"/>
    <w:rsid w:val="001C7EB3"/>
    <w:rsid w:val="001D02C3"/>
    <w:rsid w:val="001D061C"/>
    <w:rsid w:val="001D2444"/>
    <w:rsid w:val="001D2604"/>
    <w:rsid w:val="001D316E"/>
    <w:rsid w:val="001D339D"/>
    <w:rsid w:val="001D4228"/>
    <w:rsid w:val="001D4561"/>
    <w:rsid w:val="001D4BC9"/>
    <w:rsid w:val="001D5A08"/>
    <w:rsid w:val="001D5D62"/>
    <w:rsid w:val="001D6713"/>
    <w:rsid w:val="001D6C20"/>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75A"/>
    <w:rsid w:val="001E6849"/>
    <w:rsid w:val="001E6A3B"/>
    <w:rsid w:val="001E6CF9"/>
    <w:rsid w:val="001E7ABC"/>
    <w:rsid w:val="001F0559"/>
    <w:rsid w:val="001F1E68"/>
    <w:rsid w:val="001F30FE"/>
    <w:rsid w:val="001F32B3"/>
    <w:rsid w:val="001F3FE8"/>
    <w:rsid w:val="001F43E2"/>
    <w:rsid w:val="001F4998"/>
    <w:rsid w:val="001F5FE5"/>
    <w:rsid w:val="001F683C"/>
    <w:rsid w:val="001F725F"/>
    <w:rsid w:val="001F7BA7"/>
    <w:rsid w:val="00200B17"/>
    <w:rsid w:val="002015A5"/>
    <w:rsid w:val="0020203F"/>
    <w:rsid w:val="002048BF"/>
    <w:rsid w:val="00205780"/>
    <w:rsid w:val="00207523"/>
    <w:rsid w:val="00207855"/>
    <w:rsid w:val="00207919"/>
    <w:rsid w:val="00210639"/>
    <w:rsid w:val="00211699"/>
    <w:rsid w:val="00211BAD"/>
    <w:rsid w:val="00211F29"/>
    <w:rsid w:val="00211FEA"/>
    <w:rsid w:val="002127E4"/>
    <w:rsid w:val="002134D6"/>
    <w:rsid w:val="00213C84"/>
    <w:rsid w:val="00215039"/>
    <w:rsid w:val="002158E5"/>
    <w:rsid w:val="00216988"/>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37FF2"/>
    <w:rsid w:val="00240580"/>
    <w:rsid w:val="00240BFE"/>
    <w:rsid w:val="00240EEB"/>
    <w:rsid w:val="002413DB"/>
    <w:rsid w:val="002414B8"/>
    <w:rsid w:val="00241600"/>
    <w:rsid w:val="002417FA"/>
    <w:rsid w:val="002418D1"/>
    <w:rsid w:val="00241BE6"/>
    <w:rsid w:val="0024241B"/>
    <w:rsid w:val="00242A18"/>
    <w:rsid w:val="00243648"/>
    <w:rsid w:val="0024374D"/>
    <w:rsid w:val="00243B59"/>
    <w:rsid w:val="00244434"/>
    <w:rsid w:val="00244633"/>
    <w:rsid w:val="00244732"/>
    <w:rsid w:val="002447B2"/>
    <w:rsid w:val="00245EDA"/>
    <w:rsid w:val="0024606A"/>
    <w:rsid w:val="0024606F"/>
    <w:rsid w:val="002467FE"/>
    <w:rsid w:val="00246F57"/>
    <w:rsid w:val="0024752A"/>
    <w:rsid w:val="00247BFD"/>
    <w:rsid w:val="0025000C"/>
    <w:rsid w:val="00250710"/>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1E56"/>
    <w:rsid w:val="00271FF3"/>
    <w:rsid w:val="00272063"/>
    <w:rsid w:val="00272408"/>
    <w:rsid w:val="00272DAE"/>
    <w:rsid w:val="00272EA6"/>
    <w:rsid w:val="00272F24"/>
    <w:rsid w:val="00273342"/>
    <w:rsid w:val="002733B3"/>
    <w:rsid w:val="00273732"/>
    <w:rsid w:val="00273805"/>
    <w:rsid w:val="002746CF"/>
    <w:rsid w:val="00274A03"/>
    <w:rsid w:val="00275970"/>
    <w:rsid w:val="00275999"/>
    <w:rsid w:val="00275C41"/>
    <w:rsid w:val="00276628"/>
    <w:rsid w:val="00276B61"/>
    <w:rsid w:val="00277032"/>
    <w:rsid w:val="00277E08"/>
    <w:rsid w:val="00280406"/>
    <w:rsid w:val="00280D3F"/>
    <w:rsid w:val="00281B8A"/>
    <w:rsid w:val="002822DD"/>
    <w:rsid w:val="00282CD9"/>
    <w:rsid w:val="00283A6E"/>
    <w:rsid w:val="002848A2"/>
    <w:rsid w:val="002848EF"/>
    <w:rsid w:val="002853B0"/>
    <w:rsid w:val="002854A1"/>
    <w:rsid w:val="00285618"/>
    <w:rsid w:val="002859E1"/>
    <w:rsid w:val="00285A98"/>
    <w:rsid w:val="00285D56"/>
    <w:rsid w:val="00285EF7"/>
    <w:rsid w:val="0029135C"/>
    <w:rsid w:val="002919B1"/>
    <w:rsid w:val="002940E7"/>
    <w:rsid w:val="00294587"/>
    <w:rsid w:val="00294CC5"/>
    <w:rsid w:val="00294D5C"/>
    <w:rsid w:val="00294EBC"/>
    <w:rsid w:val="00295346"/>
    <w:rsid w:val="002959C3"/>
    <w:rsid w:val="00296384"/>
    <w:rsid w:val="0029712A"/>
    <w:rsid w:val="00297472"/>
    <w:rsid w:val="002A0483"/>
    <w:rsid w:val="002A05B2"/>
    <w:rsid w:val="002A0CA7"/>
    <w:rsid w:val="002A0DA1"/>
    <w:rsid w:val="002A1EB6"/>
    <w:rsid w:val="002A239F"/>
    <w:rsid w:val="002A26AE"/>
    <w:rsid w:val="002A3B61"/>
    <w:rsid w:val="002A3DB9"/>
    <w:rsid w:val="002A3EAC"/>
    <w:rsid w:val="002A3FF7"/>
    <w:rsid w:val="002A4A60"/>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73D"/>
    <w:rsid w:val="002B3B30"/>
    <w:rsid w:val="002B4F44"/>
    <w:rsid w:val="002B5161"/>
    <w:rsid w:val="002B55A2"/>
    <w:rsid w:val="002B598A"/>
    <w:rsid w:val="002B5C7E"/>
    <w:rsid w:val="002B656B"/>
    <w:rsid w:val="002C006A"/>
    <w:rsid w:val="002C1C0B"/>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3496"/>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340"/>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52A3"/>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37EBC"/>
    <w:rsid w:val="00340470"/>
    <w:rsid w:val="00340FC5"/>
    <w:rsid w:val="0034123A"/>
    <w:rsid w:val="00342D4E"/>
    <w:rsid w:val="003430A4"/>
    <w:rsid w:val="003431B6"/>
    <w:rsid w:val="003450C9"/>
    <w:rsid w:val="003459C4"/>
    <w:rsid w:val="00346BB9"/>
    <w:rsid w:val="00346BF3"/>
    <w:rsid w:val="00346C20"/>
    <w:rsid w:val="003501A3"/>
    <w:rsid w:val="0035087A"/>
    <w:rsid w:val="003516CA"/>
    <w:rsid w:val="00352DF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1A5"/>
    <w:rsid w:val="0038490F"/>
    <w:rsid w:val="00386F94"/>
    <w:rsid w:val="00387DDF"/>
    <w:rsid w:val="00390026"/>
    <w:rsid w:val="003906BA"/>
    <w:rsid w:val="00391007"/>
    <w:rsid w:val="00391286"/>
    <w:rsid w:val="003920D9"/>
    <w:rsid w:val="0039343A"/>
    <w:rsid w:val="0039385C"/>
    <w:rsid w:val="00393948"/>
    <w:rsid w:val="0039484E"/>
    <w:rsid w:val="00395164"/>
    <w:rsid w:val="003967AB"/>
    <w:rsid w:val="00396B30"/>
    <w:rsid w:val="0039704F"/>
    <w:rsid w:val="003970C1"/>
    <w:rsid w:val="00397E34"/>
    <w:rsid w:val="003A03E7"/>
    <w:rsid w:val="003A0645"/>
    <w:rsid w:val="003A0995"/>
    <w:rsid w:val="003A0AE2"/>
    <w:rsid w:val="003A0B0F"/>
    <w:rsid w:val="003A1E39"/>
    <w:rsid w:val="003A21A1"/>
    <w:rsid w:val="003A226D"/>
    <w:rsid w:val="003A27F6"/>
    <w:rsid w:val="003A2A97"/>
    <w:rsid w:val="003A3CC7"/>
    <w:rsid w:val="003A5E5D"/>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0B5"/>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47B4"/>
    <w:rsid w:val="003F572B"/>
    <w:rsid w:val="003F6C4B"/>
    <w:rsid w:val="003F71D0"/>
    <w:rsid w:val="003F7291"/>
    <w:rsid w:val="003F77BB"/>
    <w:rsid w:val="003F7B30"/>
    <w:rsid w:val="004006F4"/>
    <w:rsid w:val="00400FF0"/>
    <w:rsid w:val="004012B1"/>
    <w:rsid w:val="0040135D"/>
    <w:rsid w:val="00402572"/>
    <w:rsid w:val="00402B89"/>
    <w:rsid w:val="00402BE0"/>
    <w:rsid w:val="0040329C"/>
    <w:rsid w:val="00403555"/>
    <w:rsid w:val="00403D10"/>
    <w:rsid w:val="0040465F"/>
    <w:rsid w:val="004051FD"/>
    <w:rsid w:val="00405D89"/>
    <w:rsid w:val="004069E0"/>
    <w:rsid w:val="004069E7"/>
    <w:rsid w:val="00406E7F"/>
    <w:rsid w:val="0040717F"/>
    <w:rsid w:val="0040789F"/>
    <w:rsid w:val="00407D61"/>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53B"/>
    <w:rsid w:val="004229DE"/>
    <w:rsid w:val="00422E0A"/>
    <w:rsid w:val="00423416"/>
    <w:rsid w:val="004235E6"/>
    <w:rsid w:val="004239BD"/>
    <w:rsid w:val="00423B92"/>
    <w:rsid w:val="00423BA2"/>
    <w:rsid w:val="00424A8B"/>
    <w:rsid w:val="00425101"/>
    <w:rsid w:val="00425589"/>
    <w:rsid w:val="0042683D"/>
    <w:rsid w:val="00426A08"/>
    <w:rsid w:val="00430AB6"/>
    <w:rsid w:val="00431A5D"/>
    <w:rsid w:val="00431B14"/>
    <w:rsid w:val="0043314F"/>
    <w:rsid w:val="0043400D"/>
    <w:rsid w:val="004353D5"/>
    <w:rsid w:val="00435636"/>
    <w:rsid w:val="00435D2D"/>
    <w:rsid w:val="0043751F"/>
    <w:rsid w:val="00437880"/>
    <w:rsid w:val="00440017"/>
    <w:rsid w:val="00440108"/>
    <w:rsid w:val="00440554"/>
    <w:rsid w:val="00442287"/>
    <w:rsid w:val="0044281D"/>
    <w:rsid w:val="00442EAF"/>
    <w:rsid w:val="004430B5"/>
    <w:rsid w:val="0044310B"/>
    <w:rsid w:val="00443AEE"/>
    <w:rsid w:val="00443E22"/>
    <w:rsid w:val="004440B6"/>
    <w:rsid w:val="00444359"/>
    <w:rsid w:val="00444C20"/>
    <w:rsid w:val="00444DA1"/>
    <w:rsid w:val="00445487"/>
    <w:rsid w:val="00445BC4"/>
    <w:rsid w:val="0044682D"/>
    <w:rsid w:val="00446FD8"/>
    <w:rsid w:val="00450C43"/>
    <w:rsid w:val="00450E82"/>
    <w:rsid w:val="004510C7"/>
    <w:rsid w:val="0045175F"/>
    <w:rsid w:val="0045265C"/>
    <w:rsid w:val="0045329B"/>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4A27"/>
    <w:rsid w:val="00465557"/>
    <w:rsid w:val="004663BD"/>
    <w:rsid w:val="00467258"/>
    <w:rsid w:val="004678F7"/>
    <w:rsid w:val="0047014E"/>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456D"/>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2BE3"/>
    <w:rsid w:val="004A3133"/>
    <w:rsid w:val="004A4C03"/>
    <w:rsid w:val="004A4C40"/>
    <w:rsid w:val="004A4DE8"/>
    <w:rsid w:val="004A4FA5"/>
    <w:rsid w:val="004A6040"/>
    <w:rsid w:val="004A6838"/>
    <w:rsid w:val="004A6E32"/>
    <w:rsid w:val="004A70BE"/>
    <w:rsid w:val="004A791E"/>
    <w:rsid w:val="004A7E75"/>
    <w:rsid w:val="004B0B1D"/>
    <w:rsid w:val="004B1787"/>
    <w:rsid w:val="004B27B4"/>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078"/>
    <w:rsid w:val="004E4A12"/>
    <w:rsid w:val="004E4E32"/>
    <w:rsid w:val="004E58F2"/>
    <w:rsid w:val="004E69AA"/>
    <w:rsid w:val="004E7939"/>
    <w:rsid w:val="004F0266"/>
    <w:rsid w:val="004F033D"/>
    <w:rsid w:val="004F050B"/>
    <w:rsid w:val="004F0790"/>
    <w:rsid w:val="004F13DE"/>
    <w:rsid w:val="004F202B"/>
    <w:rsid w:val="004F25FB"/>
    <w:rsid w:val="004F4150"/>
    <w:rsid w:val="004F4437"/>
    <w:rsid w:val="004F48FD"/>
    <w:rsid w:val="004F4E02"/>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19C"/>
    <w:rsid w:val="00514247"/>
    <w:rsid w:val="00514332"/>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70A"/>
    <w:rsid w:val="00532813"/>
    <w:rsid w:val="00533D74"/>
    <w:rsid w:val="00533E8B"/>
    <w:rsid w:val="00534020"/>
    <w:rsid w:val="00534214"/>
    <w:rsid w:val="005345EA"/>
    <w:rsid w:val="00535848"/>
    <w:rsid w:val="005363D5"/>
    <w:rsid w:val="005373D1"/>
    <w:rsid w:val="005373F8"/>
    <w:rsid w:val="005379D9"/>
    <w:rsid w:val="00537D7D"/>
    <w:rsid w:val="00540426"/>
    <w:rsid w:val="0054101F"/>
    <w:rsid w:val="005416FA"/>
    <w:rsid w:val="005421CA"/>
    <w:rsid w:val="00542472"/>
    <w:rsid w:val="00544052"/>
    <w:rsid w:val="00544905"/>
    <w:rsid w:val="00545F4C"/>
    <w:rsid w:val="005466DC"/>
    <w:rsid w:val="00546F86"/>
    <w:rsid w:val="0054755C"/>
    <w:rsid w:val="00550CB6"/>
    <w:rsid w:val="00551058"/>
    <w:rsid w:val="00551FB4"/>
    <w:rsid w:val="00552D97"/>
    <w:rsid w:val="00552E14"/>
    <w:rsid w:val="00553308"/>
    <w:rsid w:val="00553B25"/>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3F3E"/>
    <w:rsid w:val="00574089"/>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38"/>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B5439"/>
    <w:rsid w:val="005B7D4C"/>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356D"/>
    <w:rsid w:val="005D40C6"/>
    <w:rsid w:val="005D41E9"/>
    <w:rsid w:val="005D4D7D"/>
    <w:rsid w:val="005D5103"/>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0AAB"/>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0C5"/>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53B8"/>
    <w:rsid w:val="0062746D"/>
    <w:rsid w:val="0063043C"/>
    <w:rsid w:val="0063079A"/>
    <w:rsid w:val="00630E77"/>
    <w:rsid w:val="00630FB2"/>
    <w:rsid w:val="0063232B"/>
    <w:rsid w:val="0063266E"/>
    <w:rsid w:val="00632F5A"/>
    <w:rsid w:val="0063301B"/>
    <w:rsid w:val="00633573"/>
    <w:rsid w:val="006336E1"/>
    <w:rsid w:val="00633D4C"/>
    <w:rsid w:val="0063438F"/>
    <w:rsid w:val="00634CEF"/>
    <w:rsid w:val="006352D8"/>
    <w:rsid w:val="0063537A"/>
    <w:rsid w:val="00635765"/>
    <w:rsid w:val="00635A72"/>
    <w:rsid w:val="00635CE0"/>
    <w:rsid w:val="00635D32"/>
    <w:rsid w:val="0063630B"/>
    <w:rsid w:val="0063636B"/>
    <w:rsid w:val="006363CC"/>
    <w:rsid w:val="00636C5A"/>
    <w:rsid w:val="00637602"/>
    <w:rsid w:val="006379CC"/>
    <w:rsid w:val="0064058C"/>
    <w:rsid w:val="00640E4D"/>
    <w:rsid w:val="00640F5F"/>
    <w:rsid w:val="00641058"/>
    <w:rsid w:val="006414A3"/>
    <w:rsid w:val="00641602"/>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67D94"/>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255F"/>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0"/>
    <w:rsid w:val="006C3DF1"/>
    <w:rsid w:val="006C4060"/>
    <w:rsid w:val="006C41ED"/>
    <w:rsid w:val="006C4CCE"/>
    <w:rsid w:val="006C4E8C"/>
    <w:rsid w:val="006C5CBD"/>
    <w:rsid w:val="006C656B"/>
    <w:rsid w:val="006C674A"/>
    <w:rsid w:val="006D00C8"/>
    <w:rsid w:val="006D076B"/>
    <w:rsid w:val="006D08A2"/>
    <w:rsid w:val="006D150E"/>
    <w:rsid w:val="006D193D"/>
    <w:rsid w:val="006D208F"/>
    <w:rsid w:val="006D2A13"/>
    <w:rsid w:val="006D3EA9"/>
    <w:rsid w:val="006D4B1E"/>
    <w:rsid w:val="006D4D9B"/>
    <w:rsid w:val="006D50BF"/>
    <w:rsid w:val="006D5CC4"/>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2EB7"/>
    <w:rsid w:val="00703098"/>
    <w:rsid w:val="007036FE"/>
    <w:rsid w:val="00703AF1"/>
    <w:rsid w:val="0070401B"/>
    <w:rsid w:val="00704DCE"/>
    <w:rsid w:val="00706DBE"/>
    <w:rsid w:val="007106DD"/>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1E01"/>
    <w:rsid w:val="00733A27"/>
    <w:rsid w:val="00733F61"/>
    <w:rsid w:val="00734073"/>
    <w:rsid w:val="0073441D"/>
    <w:rsid w:val="007352F7"/>
    <w:rsid w:val="00735A75"/>
    <w:rsid w:val="00735F4B"/>
    <w:rsid w:val="00736835"/>
    <w:rsid w:val="00737436"/>
    <w:rsid w:val="0073787B"/>
    <w:rsid w:val="0074051B"/>
    <w:rsid w:val="00740772"/>
    <w:rsid w:val="0074089C"/>
    <w:rsid w:val="00740905"/>
    <w:rsid w:val="00740BA3"/>
    <w:rsid w:val="00741245"/>
    <w:rsid w:val="00741347"/>
    <w:rsid w:val="00741806"/>
    <w:rsid w:val="00741F2C"/>
    <w:rsid w:val="007425D1"/>
    <w:rsid w:val="00742AD2"/>
    <w:rsid w:val="00743206"/>
    <w:rsid w:val="007437C4"/>
    <w:rsid w:val="007440ED"/>
    <w:rsid w:val="007442FC"/>
    <w:rsid w:val="0074454D"/>
    <w:rsid w:val="00744A3C"/>
    <w:rsid w:val="00744F2F"/>
    <w:rsid w:val="00745E15"/>
    <w:rsid w:val="00746051"/>
    <w:rsid w:val="00746D07"/>
    <w:rsid w:val="0074708B"/>
    <w:rsid w:val="00747A5D"/>
    <w:rsid w:val="0075012F"/>
    <w:rsid w:val="00750477"/>
    <w:rsid w:val="00750B4C"/>
    <w:rsid w:val="00750C52"/>
    <w:rsid w:val="00751405"/>
    <w:rsid w:val="00751B27"/>
    <w:rsid w:val="0075238E"/>
    <w:rsid w:val="00752A06"/>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2B7B"/>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816"/>
    <w:rsid w:val="00793CF6"/>
    <w:rsid w:val="007942E6"/>
    <w:rsid w:val="00795420"/>
    <w:rsid w:val="0079647D"/>
    <w:rsid w:val="007967D8"/>
    <w:rsid w:val="0079728A"/>
    <w:rsid w:val="007974D9"/>
    <w:rsid w:val="00797A0A"/>
    <w:rsid w:val="007A0C77"/>
    <w:rsid w:val="007A0D88"/>
    <w:rsid w:val="007A118C"/>
    <w:rsid w:val="007A2236"/>
    <w:rsid w:val="007A2292"/>
    <w:rsid w:val="007A3076"/>
    <w:rsid w:val="007A3095"/>
    <w:rsid w:val="007A3162"/>
    <w:rsid w:val="007A31B5"/>
    <w:rsid w:val="007A3B7C"/>
    <w:rsid w:val="007A3D1A"/>
    <w:rsid w:val="007A3E65"/>
    <w:rsid w:val="007A446E"/>
    <w:rsid w:val="007A4E65"/>
    <w:rsid w:val="007A4F3B"/>
    <w:rsid w:val="007A54DE"/>
    <w:rsid w:val="007A62AC"/>
    <w:rsid w:val="007A6311"/>
    <w:rsid w:val="007A7473"/>
    <w:rsid w:val="007A7D38"/>
    <w:rsid w:val="007B2424"/>
    <w:rsid w:val="007B2DDB"/>
    <w:rsid w:val="007B2FA8"/>
    <w:rsid w:val="007B374F"/>
    <w:rsid w:val="007B3AD8"/>
    <w:rsid w:val="007B44CC"/>
    <w:rsid w:val="007B5A83"/>
    <w:rsid w:val="007B5B42"/>
    <w:rsid w:val="007B6183"/>
    <w:rsid w:val="007B6792"/>
    <w:rsid w:val="007B7053"/>
    <w:rsid w:val="007B7919"/>
    <w:rsid w:val="007B7B75"/>
    <w:rsid w:val="007B7E9B"/>
    <w:rsid w:val="007C15F5"/>
    <w:rsid w:val="007C1CDA"/>
    <w:rsid w:val="007C28AD"/>
    <w:rsid w:val="007C2A46"/>
    <w:rsid w:val="007C2E99"/>
    <w:rsid w:val="007C33D3"/>
    <w:rsid w:val="007C3DCA"/>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B56"/>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795"/>
    <w:rsid w:val="007F5DD7"/>
    <w:rsid w:val="007F7599"/>
    <w:rsid w:val="00800D96"/>
    <w:rsid w:val="008021EE"/>
    <w:rsid w:val="0080287A"/>
    <w:rsid w:val="00803822"/>
    <w:rsid w:val="00803F17"/>
    <w:rsid w:val="00804B6E"/>
    <w:rsid w:val="00804BC6"/>
    <w:rsid w:val="00805238"/>
    <w:rsid w:val="00805286"/>
    <w:rsid w:val="008106C9"/>
    <w:rsid w:val="0081139A"/>
    <w:rsid w:val="00811ADF"/>
    <w:rsid w:val="00811C47"/>
    <w:rsid w:val="00811E26"/>
    <w:rsid w:val="00811E3A"/>
    <w:rsid w:val="008126A5"/>
    <w:rsid w:val="0081278D"/>
    <w:rsid w:val="008128B8"/>
    <w:rsid w:val="00815432"/>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6C91"/>
    <w:rsid w:val="00827155"/>
    <w:rsid w:val="00827703"/>
    <w:rsid w:val="00827D99"/>
    <w:rsid w:val="00830ECD"/>
    <w:rsid w:val="0083188E"/>
    <w:rsid w:val="00831DE2"/>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5726"/>
    <w:rsid w:val="00855DC8"/>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355"/>
    <w:rsid w:val="00870F73"/>
    <w:rsid w:val="008712F6"/>
    <w:rsid w:val="00871A90"/>
    <w:rsid w:val="00872816"/>
    <w:rsid w:val="0087314F"/>
    <w:rsid w:val="0087352E"/>
    <w:rsid w:val="0087368E"/>
    <w:rsid w:val="00873928"/>
    <w:rsid w:val="008743A0"/>
    <w:rsid w:val="00874476"/>
    <w:rsid w:val="00876032"/>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2C5"/>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36AD"/>
    <w:rsid w:val="008E3BDF"/>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4882"/>
    <w:rsid w:val="008F5B13"/>
    <w:rsid w:val="008F63F0"/>
    <w:rsid w:val="008F652E"/>
    <w:rsid w:val="008F748D"/>
    <w:rsid w:val="008F79C4"/>
    <w:rsid w:val="008F7E59"/>
    <w:rsid w:val="00900DF3"/>
    <w:rsid w:val="00900E3F"/>
    <w:rsid w:val="00901657"/>
    <w:rsid w:val="00901B4C"/>
    <w:rsid w:val="00901D55"/>
    <w:rsid w:val="00903627"/>
    <w:rsid w:val="009036AA"/>
    <w:rsid w:val="00904116"/>
    <w:rsid w:val="0090426F"/>
    <w:rsid w:val="00904C82"/>
    <w:rsid w:val="00905495"/>
    <w:rsid w:val="00905763"/>
    <w:rsid w:val="00905E8D"/>
    <w:rsid w:val="009065D3"/>
    <w:rsid w:val="009078A2"/>
    <w:rsid w:val="009100D3"/>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7B4"/>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550A"/>
    <w:rsid w:val="00966361"/>
    <w:rsid w:val="00966AA2"/>
    <w:rsid w:val="009670EE"/>
    <w:rsid w:val="0096783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0CCD"/>
    <w:rsid w:val="009937D5"/>
    <w:rsid w:val="00993F01"/>
    <w:rsid w:val="00993F6D"/>
    <w:rsid w:val="009945CC"/>
    <w:rsid w:val="00994C8D"/>
    <w:rsid w:val="00995C15"/>
    <w:rsid w:val="009970A4"/>
    <w:rsid w:val="00997DA7"/>
    <w:rsid w:val="009A0BE8"/>
    <w:rsid w:val="009A0E5A"/>
    <w:rsid w:val="009A0EF4"/>
    <w:rsid w:val="009A1E1A"/>
    <w:rsid w:val="009A1F0F"/>
    <w:rsid w:val="009A2047"/>
    <w:rsid w:val="009A2060"/>
    <w:rsid w:val="009A3936"/>
    <w:rsid w:val="009A5275"/>
    <w:rsid w:val="009A66F6"/>
    <w:rsid w:val="009A7988"/>
    <w:rsid w:val="009A7CD3"/>
    <w:rsid w:val="009A7E64"/>
    <w:rsid w:val="009B035E"/>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384"/>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3A0"/>
    <w:rsid w:val="009D5417"/>
    <w:rsid w:val="009D5A32"/>
    <w:rsid w:val="009D5C55"/>
    <w:rsid w:val="009D7337"/>
    <w:rsid w:val="009E1A03"/>
    <w:rsid w:val="009E21EA"/>
    <w:rsid w:val="009E28DC"/>
    <w:rsid w:val="009E3A11"/>
    <w:rsid w:val="009E46EC"/>
    <w:rsid w:val="009E4F08"/>
    <w:rsid w:val="009E519A"/>
    <w:rsid w:val="009E55CF"/>
    <w:rsid w:val="009E5ABC"/>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2DBA"/>
    <w:rsid w:val="00A035C4"/>
    <w:rsid w:val="00A03FCE"/>
    <w:rsid w:val="00A04810"/>
    <w:rsid w:val="00A04858"/>
    <w:rsid w:val="00A049F7"/>
    <w:rsid w:val="00A057AE"/>
    <w:rsid w:val="00A05960"/>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27F16"/>
    <w:rsid w:val="00A30981"/>
    <w:rsid w:val="00A30FE7"/>
    <w:rsid w:val="00A31842"/>
    <w:rsid w:val="00A3198A"/>
    <w:rsid w:val="00A3543A"/>
    <w:rsid w:val="00A3590D"/>
    <w:rsid w:val="00A359A9"/>
    <w:rsid w:val="00A35C22"/>
    <w:rsid w:val="00A35FCF"/>
    <w:rsid w:val="00A363BF"/>
    <w:rsid w:val="00A363C6"/>
    <w:rsid w:val="00A36B2C"/>
    <w:rsid w:val="00A372B1"/>
    <w:rsid w:val="00A401D6"/>
    <w:rsid w:val="00A40208"/>
    <w:rsid w:val="00A411D7"/>
    <w:rsid w:val="00A41281"/>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2ED"/>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3BDE"/>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C77"/>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625C"/>
    <w:rsid w:val="00AA7514"/>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4BCF"/>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4D4C"/>
    <w:rsid w:val="00AF5928"/>
    <w:rsid w:val="00AF5C53"/>
    <w:rsid w:val="00AF6529"/>
    <w:rsid w:val="00AF65A9"/>
    <w:rsid w:val="00AF6708"/>
    <w:rsid w:val="00AF7372"/>
    <w:rsid w:val="00AF73BE"/>
    <w:rsid w:val="00AF7C97"/>
    <w:rsid w:val="00B010E7"/>
    <w:rsid w:val="00B015F0"/>
    <w:rsid w:val="00B01C95"/>
    <w:rsid w:val="00B01F38"/>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38BB"/>
    <w:rsid w:val="00B143F3"/>
    <w:rsid w:val="00B14FA0"/>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1C8A"/>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6046"/>
    <w:rsid w:val="00B56A1B"/>
    <w:rsid w:val="00B57421"/>
    <w:rsid w:val="00B577C5"/>
    <w:rsid w:val="00B57F25"/>
    <w:rsid w:val="00B606EB"/>
    <w:rsid w:val="00B60BA0"/>
    <w:rsid w:val="00B60E9B"/>
    <w:rsid w:val="00B60F19"/>
    <w:rsid w:val="00B616C4"/>
    <w:rsid w:val="00B62690"/>
    <w:rsid w:val="00B628EC"/>
    <w:rsid w:val="00B65974"/>
    <w:rsid w:val="00B65CB5"/>
    <w:rsid w:val="00B65E29"/>
    <w:rsid w:val="00B66E22"/>
    <w:rsid w:val="00B67076"/>
    <w:rsid w:val="00B67760"/>
    <w:rsid w:val="00B67C00"/>
    <w:rsid w:val="00B67C8D"/>
    <w:rsid w:val="00B70069"/>
    <w:rsid w:val="00B71826"/>
    <w:rsid w:val="00B71915"/>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5150"/>
    <w:rsid w:val="00B86170"/>
    <w:rsid w:val="00B87B76"/>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4DB"/>
    <w:rsid w:val="00BD65CA"/>
    <w:rsid w:val="00BD6978"/>
    <w:rsid w:val="00BD6BBB"/>
    <w:rsid w:val="00BE1FAC"/>
    <w:rsid w:val="00BE21FD"/>
    <w:rsid w:val="00BE364B"/>
    <w:rsid w:val="00BE4EB0"/>
    <w:rsid w:val="00BE70AA"/>
    <w:rsid w:val="00BE7E5A"/>
    <w:rsid w:val="00BF0979"/>
    <w:rsid w:val="00BF0C6B"/>
    <w:rsid w:val="00BF0F70"/>
    <w:rsid w:val="00BF14D5"/>
    <w:rsid w:val="00BF1681"/>
    <w:rsid w:val="00BF3671"/>
    <w:rsid w:val="00BF37B7"/>
    <w:rsid w:val="00BF499A"/>
    <w:rsid w:val="00BF5DC2"/>
    <w:rsid w:val="00BF6374"/>
    <w:rsid w:val="00C00BC5"/>
    <w:rsid w:val="00C00CA2"/>
    <w:rsid w:val="00C0147C"/>
    <w:rsid w:val="00C01B0B"/>
    <w:rsid w:val="00C01F81"/>
    <w:rsid w:val="00C0243B"/>
    <w:rsid w:val="00C026C0"/>
    <w:rsid w:val="00C02C56"/>
    <w:rsid w:val="00C02E46"/>
    <w:rsid w:val="00C03B1C"/>
    <w:rsid w:val="00C03F96"/>
    <w:rsid w:val="00C049E8"/>
    <w:rsid w:val="00C05747"/>
    <w:rsid w:val="00C060D4"/>
    <w:rsid w:val="00C07EC7"/>
    <w:rsid w:val="00C10776"/>
    <w:rsid w:val="00C10A4C"/>
    <w:rsid w:val="00C10B19"/>
    <w:rsid w:val="00C11A69"/>
    <w:rsid w:val="00C1274C"/>
    <w:rsid w:val="00C13422"/>
    <w:rsid w:val="00C1355C"/>
    <w:rsid w:val="00C13DAB"/>
    <w:rsid w:val="00C14B1E"/>
    <w:rsid w:val="00C14B8B"/>
    <w:rsid w:val="00C14DA1"/>
    <w:rsid w:val="00C150AE"/>
    <w:rsid w:val="00C15C92"/>
    <w:rsid w:val="00C169F8"/>
    <w:rsid w:val="00C16B24"/>
    <w:rsid w:val="00C16CCC"/>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03B"/>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18F0"/>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67C83"/>
    <w:rsid w:val="00C70BFD"/>
    <w:rsid w:val="00C70F7B"/>
    <w:rsid w:val="00C710CA"/>
    <w:rsid w:val="00C7127F"/>
    <w:rsid w:val="00C74138"/>
    <w:rsid w:val="00C74898"/>
    <w:rsid w:val="00C74BB7"/>
    <w:rsid w:val="00C7502A"/>
    <w:rsid w:val="00C7556D"/>
    <w:rsid w:val="00C771DA"/>
    <w:rsid w:val="00C772F6"/>
    <w:rsid w:val="00C80973"/>
    <w:rsid w:val="00C8179A"/>
    <w:rsid w:val="00C823C2"/>
    <w:rsid w:val="00C833E3"/>
    <w:rsid w:val="00C8371D"/>
    <w:rsid w:val="00C83A7D"/>
    <w:rsid w:val="00C85187"/>
    <w:rsid w:val="00C86084"/>
    <w:rsid w:val="00C861A5"/>
    <w:rsid w:val="00C90B88"/>
    <w:rsid w:val="00C9317F"/>
    <w:rsid w:val="00C94817"/>
    <w:rsid w:val="00C94A1C"/>
    <w:rsid w:val="00C94F04"/>
    <w:rsid w:val="00C9524A"/>
    <w:rsid w:val="00C95DD9"/>
    <w:rsid w:val="00C97AFC"/>
    <w:rsid w:val="00CA035D"/>
    <w:rsid w:val="00CA0D32"/>
    <w:rsid w:val="00CA2152"/>
    <w:rsid w:val="00CA265B"/>
    <w:rsid w:val="00CA2DF2"/>
    <w:rsid w:val="00CA3238"/>
    <w:rsid w:val="00CA35C5"/>
    <w:rsid w:val="00CA3CEE"/>
    <w:rsid w:val="00CA3E07"/>
    <w:rsid w:val="00CA43FF"/>
    <w:rsid w:val="00CA441D"/>
    <w:rsid w:val="00CA4AF3"/>
    <w:rsid w:val="00CA685A"/>
    <w:rsid w:val="00CA6A05"/>
    <w:rsid w:val="00CA76AD"/>
    <w:rsid w:val="00CB0772"/>
    <w:rsid w:val="00CB0AF2"/>
    <w:rsid w:val="00CB0E5C"/>
    <w:rsid w:val="00CB1592"/>
    <w:rsid w:val="00CB2603"/>
    <w:rsid w:val="00CB3EC7"/>
    <w:rsid w:val="00CB45F2"/>
    <w:rsid w:val="00CB4730"/>
    <w:rsid w:val="00CB4FD9"/>
    <w:rsid w:val="00CB5987"/>
    <w:rsid w:val="00CB71DF"/>
    <w:rsid w:val="00CB7C5C"/>
    <w:rsid w:val="00CC1E7A"/>
    <w:rsid w:val="00CC1F24"/>
    <w:rsid w:val="00CC2468"/>
    <w:rsid w:val="00CC3573"/>
    <w:rsid w:val="00CC3781"/>
    <w:rsid w:val="00CC3BDA"/>
    <w:rsid w:val="00CC4EDB"/>
    <w:rsid w:val="00CC648C"/>
    <w:rsid w:val="00CC69C3"/>
    <w:rsid w:val="00CC7060"/>
    <w:rsid w:val="00CC78B0"/>
    <w:rsid w:val="00CC7E5C"/>
    <w:rsid w:val="00CD0094"/>
    <w:rsid w:val="00CD0096"/>
    <w:rsid w:val="00CD03EA"/>
    <w:rsid w:val="00CD12EE"/>
    <w:rsid w:val="00CD20A0"/>
    <w:rsid w:val="00CD2D26"/>
    <w:rsid w:val="00CD34A6"/>
    <w:rsid w:val="00CD36F4"/>
    <w:rsid w:val="00CD3729"/>
    <w:rsid w:val="00CD43D1"/>
    <w:rsid w:val="00CD4A9B"/>
    <w:rsid w:val="00CD56BA"/>
    <w:rsid w:val="00CD79BD"/>
    <w:rsid w:val="00CD79E2"/>
    <w:rsid w:val="00CD7E9D"/>
    <w:rsid w:val="00CE0DBE"/>
    <w:rsid w:val="00CE1646"/>
    <w:rsid w:val="00CE2A4D"/>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CB6"/>
    <w:rsid w:val="00CF4DC8"/>
    <w:rsid w:val="00CF5185"/>
    <w:rsid w:val="00CF53E6"/>
    <w:rsid w:val="00D00810"/>
    <w:rsid w:val="00D00B34"/>
    <w:rsid w:val="00D02675"/>
    <w:rsid w:val="00D02F12"/>
    <w:rsid w:val="00D0505C"/>
    <w:rsid w:val="00D05E1A"/>
    <w:rsid w:val="00D05F3B"/>
    <w:rsid w:val="00D075BE"/>
    <w:rsid w:val="00D076E9"/>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6EFD"/>
    <w:rsid w:val="00D37A09"/>
    <w:rsid w:val="00D4114D"/>
    <w:rsid w:val="00D41DD3"/>
    <w:rsid w:val="00D42787"/>
    <w:rsid w:val="00D4338A"/>
    <w:rsid w:val="00D43865"/>
    <w:rsid w:val="00D43984"/>
    <w:rsid w:val="00D43D01"/>
    <w:rsid w:val="00D444FE"/>
    <w:rsid w:val="00D45463"/>
    <w:rsid w:val="00D4577A"/>
    <w:rsid w:val="00D45B7A"/>
    <w:rsid w:val="00D45F46"/>
    <w:rsid w:val="00D4658E"/>
    <w:rsid w:val="00D465FE"/>
    <w:rsid w:val="00D4676F"/>
    <w:rsid w:val="00D46E2B"/>
    <w:rsid w:val="00D46E5A"/>
    <w:rsid w:val="00D46E5E"/>
    <w:rsid w:val="00D46F89"/>
    <w:rsid w:val="00D473C4"/>
    <w:rsid w:val="00D50237"/>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1BB3"/>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0E48"/>
    <w:rsid w:val="00D714E4"/>
    <w:rsid w:val="00D7158D"/>
    <w:rsid w:val="00D71C0D"/>
    <w:rsid w:val="00D71E70"/>
    <w:rsid w:val="00D7231D"/>
    <w:rsid w:val="00D7297A"/>
    <w:rsid w:val="00D733FE"/>
    <w:rsid w:val="00D735C3"/>
    <w:rsid w:val="00D73BFC"/>
    <w:rsid w:val="00D740B7"/>
    <w:rsid w:val="00D741F4"/>
    <w:rsid w:val="00D74633"/>
    <w:rsid w:val="00D75507"/>
    <w:rsid w:val="00D7607D"/>
    <w:rsid w:val="00D76E9C"/>
    <w:rsid w:val="00D77B84"/>
    <w:rsid w:val="00D77ECE"/>
    <w:rsid w:val="00D8054E"/>
    <w:rsid w:val="00D805EB"/>
    <w:rsid w:val="00D8087C"/>
    <w:rsid w:val="00D814A8"/>
    <w:rsid w:val="00D81759"/>
    <w:rsid w:val="00D82114"/>
    <w:rsid w:val="00D824B7"/>
    <w:rsid w:val="00D82608"/>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C91"/>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B05"/>
    <w:rsid w:val="00DE2E3B"/>
    <w:rsid w:val="00DE43DB"/>
    <w:rsid w:val="00DE5025"/>
    <w:rsid w:val="00DE51E4"/>
    <w:rsid w:val="00DE59B0"/>
    <w:rsid w:val="00DE59EB"/>
    <w:rsid w:val="00DE758E"/>
    <w:rsid w:val="00DE75A6"/>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C63"/>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05B"/>
    <w:rsid w:val="00E214CC"/>
    <w:rsid w:val="00E21C95"/>
    <w:rsid w:val="00E244C3"/>
    <w:rsid w:val="00E245E0"/>
    <w:rsid w:val="00E245F0"/>
    <w:rsid w:val="00E2614A"/>
    <w:rsid w:val="00E27348"/>
    <w:rsid w:val="00E303AB"/>
    <w:rsid w:val="00E304B1"/>
    <w:rsid w:val="00E304C7"/>
    <w:rsid w:val="00E307CB"/>
    <w:rsid w:val="00E3135D"/>
    <w:rsid w:val="00E31BD5"/>
    <w:rsid w:val="00E32716"/>
    <w:rsid w:val="00E32D48"/>
    <w:rsid w:val="00E34538"/>
    <w:rsid w:val="00E34692"/>
    <w:rsid w:val="00E34E50"/>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A4C"/>
    <w:rsid w:val="00E55B4C"/>
    <w:rsid w:val="00E55DA9"/>
    <w:rsid w:val="00E5615D"/>
    <w:rsid w:val="00E60D6E"/>
    <w:rsid w:val="00E6112B"/>
    <w:rsid w:val="00E6185F"/>
    <w:rsid w:val="00E62BDE"/>
    <w:rsid w:val="00E62E9F"/>
    <w:rsid w:val="00E6305A"/>
    <w:rsid w:val="00E63F6E"/>
    <w:rsid w:val="00E641B7"/>
    <w:rsid w:val="00E65009"/>
    <w:rsid w:val="00E6503A"/>
    <w:rsid w:val="00E6579E"/>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32CB"/>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3378"/>
    <w:rsid w:val="00EC42E1"/>
    <w:rsid w:val="00EC4FE1"/>
    <w:rsid w:val="00EC5969"/>
    <w:rsid w:val="00EC6209"/>
    <w:rsid w:val="00EC65C9"/>
    <w:rsid w:val="00EC6AEC"/>
    <w:rsid w:val="00EC7132"/>
    <w:rsid w:val="00EC7178"/>
    <w:rsid w:val="00ED03F8"/>
    <w:rsid w:val="00ED0B27"/>
    <w:rsid w:val="00ED1413"/>
    <w:rsid w:val="00ED14B4"/>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1450"/>
    <w:rsid w:val="00EE28B4"/>
    <w:rsid w:val="00EE2EE1"/>
    <w:rsid w:val="00EE3161"/>
    <w:rsid w:val="00EE3214"/>
    <w:rsid w:val="00EE3805"/>
    <w:rsid w:val="00EE47C0"/>
    <w:rsid w:val="00EE583A"/>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2F1"/>
    <w:rsid w:val="00F016C5"/>
    <w:rsid w:val="00F02027"/>
    <w:rsid w:val="00F028F3"/>
    <w:rsid w:val="00F044B4"/>
    <w:rsid w:val="00F04707"/>
    <w:rsid w:val="00F04C71"/>
    <w:rsid w:val="00F04DA9"/>
    <w:rsid w:val="00F054F0"/>
    <w:rsid w:val="00F05B90"/>
    <w:rsid w:val="00F05F41"/>
    <w:rsid w:val="00F13660"/>
    <w:rsid w:val="00F13846"/>
    <w:rsid w:val="00F143EC"/>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982"/>
    <w:rsid w:val="00F55B91"/>
    <w:rsid w:val="00F55F68"/>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63D0"/>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A7E"/>
    <w:rsid w:val="00F91FE5"/>
    <w:rsid w:val="00F925E2"/>
    <w:rsid w:val="00F92613"/>
    <w:rsid w:val="00F93545"/>
    <w:rsid w:val="00F93860"/>
    <w:rsid w:val="00F938C5"/>
    <w:rsid w:val="00F93B8D"/>
    <w:rsid w:val="00F945D6"/>
    <w:rsid w:val="00F94E47"/>
    <w:rsid w:val="00F951E2"/>
    <w:rsid w:val="00F95C7A"/>
    <w:rsid w:val="00F974B9"/>
    <w:rsid w:val="00F97C56"/>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C7816"/>
    <w:rsid w:val="00FD097D"/>
    <w:rsid w:val="00FD0B6B"/>
    <w:rsid w:val="00FD145B"/>
    <w:rsid w:val="00FD17B5"/>
    <w:rsid w:val="00FD196C"/>
    <w:rsid w:val="00FD19CD"/>
    <w:rsid w:val="00FD2947"/>
    <w:rsid w:val="00FD2999"/>
    <w:rsid w:val="00FD2D6F"/>
    <w:rsid w:val="00FD39E0"/>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8DA"/>
    <w:rsid w:val="00FE7E8B"/>
    <w:rsid w:val="00FF2E2A"/>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5"/>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59"/>
    <w:rsid w:val="003B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10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43</Pages>
  <Words>14572</Words>
  <Characters>83063</Characters>
  <Application>Microsoft Office Word</Application>
  <DocSecurity>0</DocSecurity>
  <Lines>692</Lines>
  <Paragraphs>194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97441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4</cp:revision>
  <cp:lastPrinted>2026-02-18T10:12:00Z</cp:lastPrinted>
  <dcterms:created xsi:type="dcterms:W3CDTF">2026-03-05T10:17:00Z</dcterms:created>
  <dcterms:modified xsi:type="dcterms:W3CDTF">2026-03-05T10:21:00Z</dcterms:modified>
</cp:coreProperties>
</file>